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361A03">
              <w:t>28.10.2016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361A03">
            <w:pPr>
              <w:tabs>
                <w:tab w:val="left" w:pos="3123"/>
                <w:tab w:val="left" w:pos="3270"/>
              </w:tabs>
              <w:jc w:val="right"/>
            </w:pPr>
            <w:r w:rsidRPr="00360CF1">
              <w:t xml:space="preserve">№ </w:t>
            </w:r>
            <w:r w:rsidR="00361A03">
              <w:t>2452</w:t>
            </w:r>
            <w:r w:rsidRPr="00360CF1">
              <w:t xml:space="preserve">          </w:t>
            </w:r>
          </w:p>
        </w:tc>
      </w:tr>
    </w:tbl>
    <w:p w:rsidR="002805A2" w:rsidRPr="00B05448" w:rsidRDefault="002805A2" w:rsidP="002805A2">
      <w:pPr>
        <w:rPr>
          <w:szCs w:val="30"/>
        </w:rPr>
      </w:pPr>
    </w:p>
    <w:p w:rsidR="00FB4BC9" w:rsidRDefault="00FB4BC9" w:rsidP="002805A2">
      <w:pPr>
        <w:rPr>
          <w:szCs w:val="30"/>
        </w:rPr>
      </w:pPr>
    </w:p>
    <w:p w:rsidR="00283702" w:rsidRPr="007C5C86" w:rsidRDefault="00283702" w:rsidP="00283702">
      <w:pPr>
        <w:tabs>
          <w:tab w:val="left" w:pos="3544"/>
          <w:tab w:val="left" w:pos="4253"/>
        </w:tabs>
        <w:ind w:right="6234"/>
        <w:jc w:val="both"/>
      </w:pPr>
      <w:r w:rsidRPr="007C5C86">
        <w:t>О прогнозе социально-экономического развития Нижневартовского района на 2017 год и плановый п</w:t>
      </w:r>
      <w:r w:rsidRPr="007C5C86">
        <w:t>е</w:t>
      </w:r>
      <w:r w:rsidRPr="007C5C86">
        <w:t>риод 2018−2019 годов</w:t>
      </w:r>
    </w:p>
    <w:p w:rsidR="00283702" w:rsidRPr="007C5C86" w:rsidRDefault="00283702" w:rsidP="00283702">
      <w:pPr>
        <w:ind w:right="5498"/>
      </w:pPr>
    </w:p>
    <w:p w:rsidR="00283702" w:rsidRPr="007C5C86" w:rsidRDefault="00283702" w:rsidP="00283702">
      <w:pPr>
        <w:ind w:right="-82"/>
      </w:pPr>
    </w:p>
    <w:p w:rsidR="00283702" w:rsidRPr="007C5C86" w:rsidRDefault="00283702" w:rsidP="00283702">
      <w:pPr>
        <w:ind w:firstLine="709"/>
        <w:jc w:val="both"/>
      </w:pPr>
      <w:r w:rsidRPr="007C5C86">
        <w:t>Руководствуясь статьями 173, 184.2</w:t>
      </w:r>
      <w:r w:rsidR="00D637FF">
        <w:t>.</w:t>
      </w:r>
      <w:r w:rsidRPr="007C5C86">
        <w:t xml:space="preserve"> </w:t>
      </w:r>
      <w:proofErr w:type="gramStart"/>
      <w:r w:rsidRPr="007C5C86">
        <w:t xml:space="preserve">Бюджетного кодекса Российской Федерации, в соответствии с постановлением администрации района </w:t>
      </w:r>
      <w:r w:rsidR="00D637FF">
        <w:t xml:space="preserve">                      </w:t>
      </w:r>
      <w:r w:rsidRPr="007C5C86">
        <w:rPr>
          <w:rFonts w:eastAsia="Calibri"/>
          <w:lang w:eastAsia="en-US"/>
        </w:rPr>
        <w:t xml:space="preserve">от 17.12.2015 № 2478 </w:t>
      </w:r>
      <w:r w:rsidRPr="007C5C86">
        <w:t xml:space="preserve">«Об утверждении Порядка разработки </w:t>
      </w:r>
      <w:r w:rsidRPr="007C5C86">
        <w:rPr>
          <w:rFonts w:eastAsia="Calibri"/>
          <w:lang w:eastAsia="en-US"/>
        </w:rPr>
        <w:t>корректировки, осуществления мониторинга и контроля реализации прогноза социально-экономического развития Нижневартовского района на среднесрочный пер</w:t>
      </w:r>
      <w:r w:rsidRPr="007C5C86">
        <w:rPr>
          <w:rFonts w:eastAsia="Calibri"/>
          <w:lang w:eastAsia="en-US"/>
        </w:rPr>
        <w:t>и</w:t>
      </w:r>
      <w:r w:rsidRPr="007C5C86">
        <w:rPr>
          <w:rFonts w:eastAsia="Calibri"/>
          <w:lang w:eastAsia="en-US"/>
        </w:rPr>
        <w:t>од»</w:t>
      </w:r>
      <w:r w:rsidRPr="007C5C86">
        <w:t>, рассмотрев прогноз социально-экономического развития района на 2017 год и на плановый период 2018−2019 годов:</w:t>
      </w:r>
      <w:proofErr w:type="gramEnd"/>
    </w:p>
    <w:p w:rsidR="00283702" w:rsidRPr="007C5C86" w:rsidRDefault="00283702" w:rsidP="00283702">
      <w:pPr>
        <w:ind w:firstLine="709"/>
        <w:jc w:val="both"/>
      </w:pPr>
    </w:p>
    <w:p w:rsidR="00283702" w:rsidRPr="007C5C86" w:rsidRDefault="00283702" w:rsidP="00283702">
      <w:pPr>
        <w:ind w:firstLine="709"/>
        <w:jc w:val="both"/>
      </w:pPr>
      <w:r w:rsidRPr="007C5C86">
        <w:t>1. Одобрить прогноз социально-экономического развития Нижневарто</w:t>
      </w:r>
      <w:r w:rsidRPr="007C5C86">
        <w:t>в</w:t>
      </w:r>
      <w:r w:rsidRPr="007C5C86">
        <w:t>ского района на 2017 год и плановый период 2018−2019 годов согласно прил</w:t>
      </w:r>
      <w:r w:rsidRPr="007C5C86">
        <w:t>о</w:t>
      </w:r>
      <w:r w:rsidRPr="007C5C86">
        <w:t>жению.</w:t>
      </w:r>
    </w:p>
    <w:p w:rsidR="00283702" w:rsidRPr="007C5C86" w:rsidRDefault="00283702" w:rsidP="00283702">
      <w:pPr>
        <w:ind w:firstLine="709"/>
        <w:jc w:val="both"/>
      </w:pPr>
    </w:p>
    <w:p w:rsidR="00283702" w:rsidRPr="007C5C86" w:rsidRDefault="00283702" w:rsidP="00283702">
      <w:pPr>
        <w:ind w:firstLine="709"/>
        <w:jc w:val="both"/>
      </w:pPr>
      <w:r w:rsidRPr="007C5C86">
        <w:t>2. Направить прогноз социально-экономического развития Нижневарто</w:t>
      </w:r>
      <w:r w:rsidRPr="007C5C86">
        <w:t>в</w:t>
      </w:r>
      <w:r w:rsidRPr="007C5C86">
        <w:t>ского района на 2017 год и плановый период 2018−2019 годов в составе док</w:t>
      </w:r>
      <w:r w:rsidRPr="007C5C86">
        <w:t>у</w:t>
      </w:r>
      <w:r w:rsidRPr="007C5C86">
        <w:t xml:space="preserve">ментов и материалов, предоставляемых одновременно с проектом решения     «О бюджете района на 2017 год и на плановый период 2018−2019 годов», </w:t>
      </w:r>
      <w:r w:rsidR="00D637FF">
        <w:t xml:space="preserve">                  </w:t>
      </w:r>
      <w:r w:rsidRPr="007C5C86">
        <w:t>в Думу района.</w:t>
      </w:r>
    </w:p>
    <w:p w:rsidR="00283702" w:rsidRPr="007C5C86" w:rsidRDefault="00283702" w:rsidP="00283702">
      <w:pPr>
        <w:ind w:firstLine="709"/>
        <w:jc w:val="both"/>
      </w:pPr>
    </w:p>
    <w:p w:rsidR="00283702" w:rsidRPr="007C5C86" w:rsidRDefault="00283702" w:rsidP="00283702">
      <w:pPr>
        <w:ind w:firstLine="709"/>
        <w:jc w:val="both"/>
      </w:pPr>
      <w:r w:rsidRPr="007C5C86">
        <w:t xml:space="preserve">3. </w:t>
      </w:r>
      <w:proofErr w:type="gramStart"/>
      <w:r w:rsidRPr="007C5C86">
        <w:t>Контроль за</w:t>
      </w:r>
      <w:proofErr w:type="gramEnd"/>
      <w:r w:rsidRPr="007C5C86">
        <w:t xml:space="preserve"> выполнением постановления возложить на заместителя главы района по экономике и финансам Т.А. Колокольцеву.</w:t>
      </w:r>
    </w:p>
    <w:p w:rsidR="00283702" w:rsidRPr="007C5C86" w:rsidRDefault="00283702" w:rsidP="00283702">
      <w:pPr>
        <w:ind w:firstLine="709"/>
        <w:jc w:val="both"/>
      </w:pPr>
    </w:p>
    <w:p w:rsidR="00E609D7" w:rsidRDefault="00E609D7" w:rsidP="002805A2">
      <w:pPr>
        <w:rPr>
          <w:szCs w:val="30"/>
        </w:rPr>
      </w:pPr>
    </w:p>
    <w:p w:rsidR="00E609D7" w:rsidRDefault="00E609D7" w:rsidP="002805A2">
      <w:pPr>
        <w:rPr>
          <w:szCs w:val="30"/>
        </w:rPr>
      </w:pPr>
    </w:p>
    <w:p w:rsidR="0009425C" w:rsidRDefault="0009425C" w:rsidP="0009425C">
      <w:pPr>
        <w:tabs>
          <w:tab w:val="left" w:pos="4860"/>
        </w:tabs>
        <w:jc w:val="both"/>
        <w:rPr>
          <w:szCs w:val="27"/>
        </w:rPr>
      </w:pPr>
      <w:r>
        <w:rPr>
          <w:szCs w:val="27"/>
        </w:rPr>
        <w:t>Глава района                                                                                        Б.А. Саломатин</w:t>
      </w:r>
    </w:p>
    <w:p w:rsidR="00283702" w:rsidRPr="00283702" w:rsidRDefault="00283702" w:rsidP="00283702">
      <w:pPr>
        <w:ind w:left="5670"/>
        <w:rPr>
          <w:szCs w:val="20"/>
        </w:rPr>
      </w:pPr>
      <w:r w:rsidRPr="00283702">
        <w:rPr>
          <w:szCs w:val="20"/>
        </w:rPr>
        <w:lastRenderedPageBreak/>
        <w:t xml:space="preserve">Приложение к постановлению администрации района </w:t>
      </w:r>
    </w:p>
    <w:p w:rsidR="00283702" w:rsidRPr="00283702" w:rsidRDefault="00283702" w:rsidP="00283702">
      <w:pPr>
        <w:ind w:left="5670"/>
        <w:rPr>
          <w:szCs w:val="20"/>
        </w:rPr>
      </w:pPr>
      <w:r w:rsidRPr="00283702">
        <w:rPr>
          <w:szCs w:val="20"/>
        </w:rPr>
        <w:t xml:space="preserve">от </w:t>
      </w:r>
      <w:r w:rsidR="00361A03">
        <w:rPr>
          <w:szCs w:val="20"/>
        </w:rPr>
        <w:t>28.10.2016</w:t>
      </w:r>
      <w:r w:rsidRPr="00283702">
        <w:rPr>
          <w:szCs w:val="20"/>
        </w:rPr>
        <w:t xml:space="preserve"> № </w:t>
      </w:r>
      <w:r w:rsidR="00361A03">
        <w:rPr>
          <w:szCs w:val="20"/>
        </w:rPr>
        <w:t>2452</w:t>
      </w:r>
      <w:bookmarkStart w:id="0" w:name="_GoBack"/>
      <w:bookmarkEnd w:id="0"/>
    </w:p>
    <w:p w:rsidR="00283702" w:rsidRPr="00283702" w:rsidRDefault="00283702" w:rsidP="00283702">
      <w:pPr>
        <w:jc w:val="center"/>
        <w:rPr>
          <w:szCs w:val="20"/>
        </w:rPr>
      </w:pPr>
    </w:p>
    <w:p w:rsidR="00283702" w:rsidRPr="00283702" w:rsidRDefault="00283702" w:rsidP="00283702">
      <w:pPr>
        <w:jc w:val="center"/>
        <w:rPr>
          <w:szCs w:val="20"/>
        </w:rPr>
      </w:pPr>
    </w:p>
    <w:p w:rsidR="00283702" w:rsidRPr="00283702" w:rsidRDefault="00283702" w:rsidP="00283702">
      <w:pPr>
        <w:jc w:val="center"/>
        <w:rPr>
          <w:b/>
        </w:rPr>
      </w:pPr>
      <w:r w:rsidRPr="00283702">
        <w:rPr>
          <w:b/>
        </w:rPr>
        <w:t>Прогноз социально-экономического развития Нижневартовского района на 2017 год и плановый период 2018−2019 годов</w:t>
      </w:r>
    </w:p>
    <w:p w:rsidR="00283702" w:rsidRPr="00283702" w:rsidRDefault="00283702" w:rsidP="00283702">
      <w:pPr>
        <w:jc w:val="center"/>
        <w:rPr>
          <w:b/>
        </w:rPr>
      </w:pPr>
    </w:p>
    <w:p w:rsidR="00283702" w:rsidRPr="00283702" w:rsidRDefault="00283702" w:rsidP="00283702">
      <w:pPr>
        <w:ind w:firstLine="709"/>
        <w:jc w:val="both"/>
      </w:pPr>
      <w:proofErr w:type="gramStart"/>
      <w:r w:rsidRPr="00283702">
        <w:t>Прогноз социально-экономического развития Нижневартовского района на 2017 год и плановый период 2018–2019 годов разработан на основе одобре</w:t>
      </w:r>
      <w:r w:rsidRPr="00283702">
        <w:t>н</w:t>
      </w:r>
      <w:r w:rsidRPr="00283702">
        <w:t>ных Правительством Российской Федерации сценарных условий социально-экономического развития Российской Федерации с учетом основных приорит</w:t>
      </w:r>
      <w:r w:rsidRPr="00283702">
        <w:t>е</w:t>
      </w:r>
      <w:r w:rsidRPr="00283702">
        <w:t>тов социально-экономического развития района, сформулированных в Страт</w:t>
      </w:r>
      <w:r w:rsidRPr="00283702">
        <w:t>е</w:t>
      </w:r>
      <w:r w:rsidRPr="00283702">
        <w:t>гии социально-экономического развития Нижневартовского района до 2020 г</w:t>
      </w:r>
      <w:r w:rsidRPr="00283702">
        <w:t>о</w:t>
      </w:r>
      <w:r w:rsidRPr="00283702">
        <w:t>да и на период до 2030 года (далее – Стратегия 2030), Концепции инвестицио</w:t>
      </w:r>
      <w:r w:rsidRPr="00283702">
        <w:t>н</w:t>
      </w:r>
      <w:r w:rsidRPr="00283702">
        <w:t>ной политики муниципального образования Нижневартовский района до</w:t>
      </w:r>
      <w:proofErr w:type="gramEnd"/>
      <w:r w:rsidRPr="00283702">
        <w:t xml:space="preserve"> 2020 года, Комплексной программе социально-экономического развития Нижнева</w:t>
      </w:r>
      <w:r w:rsidRPr="00283702">
        <w:t>р</w:t>
      </w:r>
      <w:r w:rsidRPr="00283702">
        <w:t>товского района на 2007–2017 годы, итогов социально-экономического разв</w:t>
      </w:r>
      <w:r w:rsidRPr="00283702">
        <w:t>и</w:t>
      </w:r>
      <w:r w:rsidRPr="00283702">
        <w:t>тия территории за первое полугодие 2016 года, обобщенных данных структу</w:t>
      </w:r>
      <w:r w:rsidRPr="00283702">
        <w:t>р</w:t>
      </w:r>
      <w:r w:rsidRPr="00283702">
        <w:t>ных подразделений администрации района, а также хозяйствующих субъектов района. При разработке прогноза учтены основные ориентиры и приоритеты, обозначенные в указах Президента Российской Федерации от 07 мая 2012 года, а также задачи, поставленные в Послании Президента Российской Федерации Федеральному Собранию Российской Федерации от 3декабря 2015 года.</w:t>
      </w:r>
    </w:p>
    <w:p w:rsidR="00283702" w:rsidRPr="00283702" w:rsidRDefault="00283702" w:rsidP="00283702">
      <w:pPr>
        <w:ind w:firstLine="709"/>
        <w:jc w:val="both"/>
      </w:pPr>
      <w:r w:rsidRPr="00283702">
        <w:t>Прогноз разработан в двух вариантах – вариант 1 (базовый) и вариант 2 (целевой)</w:t>
      </w:r>
      <w:r w:rsidR="00D637FF">
        <w:t xml:space="preserve">. </w:t>
      </w:r>
      <w:r w:rsidRPr="00283702">
        <w:t>В обоих вариантах прогнозируется решение задач, поставленных</w:t>
      </w:r>
      <w:r w:rsidR="00D637FF">
        <w:t xml:space="preserve">               </w:t>
      </w:r>
      <w:r w:rsidRPr="00283702">
        <w:t xml:space="preserve"> в Указах Президента Российской Федерации  от 07 мая 2012 года. </w:t>
      </w:r>
    </w:p>
    <w:p w:rsidR="00283702" w:rsidRPr="00283702" w:rsidRDefault="00283702" w:rsidP="00283702">
      <w:pPr>
        <w:ind w:firstLine="709"/>
        <w:jc w:val="both"/>
      </w:pPr>
    </w:p>
    <w:p w:rsidR="00283702" w:rsidRPr="00283702" w:rsidRDefault="00283702" w:rsidP="00283702">
      <w:pPr>
        <w:ind w:firstLine="709"/>
        <w:jc w:val="both"/>
      </w:pPr>
      <w:r w:rsidRPr="00283702">
        <w:t xml:space="preserve">Внешние условия развития </w:t>
      </w:r>
    </w:p>
    <w:tbl>
      <w:tblPr>
        <w:tblW w:w="49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24"/>
        <w:gridCol w:w="1504"/>
        <w:gridCol w:w="1353"/>
        <w:gridCol w:w="1203"/>
        <w:gridCol w:w="902"/>
        <w:gridCol w:w="1032"/>
      </w:tblGrid>
      <w:tr w:rsidR="00283702" w:rsidRPr="00283702" w:rsidTr="00D637FF">
        <w:tc>
          <w:tcPr>
            <w:tcW w:w="1916" w:type="pct"/>
            <w:tcBorders>
              <w:top w:val="single" w:sz="4" w:space="0" w:color="000000"/>
              <w:left w:val="single" w:sz="4" w:space="0" w:color="000000"/>
              <w:bottom w:val="single" w:sz="4" w:space="0" w:color="000000"/>
              <w:right w:val="single" w:sz="4" w:space="0" w:color="000000"/>
            </w:tcBorders>
          </w:tcPr>
          <w:p w:rsidR="00283702" w:rsidRPr="00283702" w:rsidRDefault="00283702" w:rsidP="00283702">
            <w:pPr>
              <w:keepNext/>
              <w:widowControl w:val="0"/>
              <w:jc w:val="both"/>
              <w:rPr>
                <w:b/>
                <w:sz w:val="24"/>
                <w:szCs w:val="26"/>
              </w:rPr>
            </w:pPr>
            <w:r w:rsidRPr="00283702">
              <w:rPr>
                <w:b/>
                <w:sz w:val="24"/>
                <w:szCs w:val="26"/>
              </w:rPr>
              <w:t xml:space="preserve">Цены на нефть </w:t>
            </w:r>
            <w:proofErr w:type="spellStart"/>
            <w:r w:rsidRPr="00283702">
              <w:rPr>
                <w:b/>
                <w:sz w:val="24"/>
                <w:szCs w:val="26"/>
              </w:rPr>
              <w:t>Urals</w:t>
            </w:r>
            <w:proofErr w:type="spellEnd"/>
            <w:r w:rsidRPr="00283702">
              <w:rPr>
                <w:b/>
                <w:sz w:val="24"/>
                <w:szCs w:val="26"/>
              </w:rPr>
              <w:t xml:space="preserve"> (мир</w:t>
            </w:r>
            <w:r w:rsidRPr="00283702">
              <w:rPr>
                <w:b/>
                <w:sz w:val="24"/>
                <w:szCs w:val="26"/>
              </w:rPr>
              <w:t>о</w:t>
            </w:r>
            <w:r w:rsidRPr="00283702">
              <w:rPr>
                <w:b/>
                <w:sz w:val="24"/>
                <w:szCs w:val="26"/>
              </w:rPr>
              <w:t>вые), долл./</w:t>
            </w:r>
            <w:proofErr w:type="spellStart"/>
            <w:r w:rsidRPr="00283702">
              <w:rPr>
                <w:b/>
                <w:sz w:val="24"/>
                <w:szCs w:val="26"/>
              </w:rPr>
              <w:t>барр</w:t>
            </w:r>
            <w:proofErr w:type="spellEnd"/>
            <w:r w:rsidRPr="00283702">
              <w:rPr>
                <w:b/>
                <w:sz w:val="24"/>
                <w:szCs w:val="26"/>
              </w:rPr>
              <w:t>.</w:t>
            </w:r>
          </w:p>
        </w:tc>
        <w:tc>
          <w:tcPr>
            <w:tcW w:w="774" w:type="pct"/>
            <w:tcBorders>
              <w:top w:val="single" w:sz="4" w:space="0" w:color="000000"/>
              <w:left w:val="single" w:sz="4" w:space="0" w:color="000000"/>
              <w:bottom w:val="single" w:sz="4" w:space="0" w:color="000000"/>
              <w:right w:val="single" w:sz="4" w:space="0" w:color="000000"/>
            </w:tcBorders>
          </w:tcPr>
          <w:p w:rsidR="00283702" w:rsidRPr="00283702" w:rsidRDefault="00283702" w:rsidP="00283702">
            <w:pPr>
              <w:keepNext/>
              <w:widowControl w:val="0"/>
              <w:jc w:val="center"/>
              <w:rPr>
                <w:b/>
                <w:sz w:val="24"/>
                <w:szCs w:val="26"/>
              </w:rPr>
            </w:pPr>
            <w:r w:rsidRPr="00283702">
              <w:rPr>
                <w:b/>
                <w:sz w:val="24"/>
                <w:szCs w:val="26"/>
              </w:rPr>
              <w:t>2015 год</w:t>
            </w:r>
          </w:p>
          <w:p w:rsidR="00283702" w:rsidRPr="00283702" w:rsidRDefault="00283702" w:rsidP="00283702">
            <w:pPr>
              <w:keepNext/>
              <w:widowControl w:val="0"/>
              <w:jc w:val="center"/>
              <w:rPr>
                <w:b/>
                <w:sz w:val="24"/>
                <w:szCs w:val="26"/>
              </w:rPr>
            </w:pPr>
            <w:r w:rsidRPr="00283702">
              <w:rPr>
                <w:b/>
                <w:sz w:val="24"/>
                <w:szCs w:val="26"/>
              </w:rPr>
              <w:t>отчет</w:t>
            </w:r>
          </w:p>
        </w:tc>
        <w:tc>
          <w:tcPr>
            <w:tcW w:w="696"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b/>
                <w:sz w:val="24"/>
                <w:szCs w:val="26"/>
              </w:rPr>
            </w:pPr>
            <w:r w:rsidRPr="00283702">
              <w:rPr>
                <w:b/>
                <w:sz w:val="24"/>
                <w:szCs w:val="26"/>
              </w:rPr>
              <w:t>2016 год</w:t>
            </w:r>
          </w:p>
          <w:p w:rsidR="00283702" w:rsidRPr="00283702" w:rsidRDefault="00283702" w:rsidP="00283702">
            <w:pPr>
              <w:keepNext/>
              <w:widowControl w:val="0"/>
              <w:jc w:val="center"/>
              <w:rPr>
                <w:b/>
                <w:sz w:val="24"/>
                <w:szCs w:val="26"/>
              </w:rPr>
            </w:pPr>
            <w:r w:rsidRPr="00283702">
              <w:rPr>
                <w:b/>
                <w:sz w:val="24"/>
                <w:szCs w:val="26"/>
              </w:rPr>
              <w:t>оценка</w:t>
            </w:r>
          </w:p>
        </w:tc>
        <w:tc>
          <w:tcPr>
            <w:tcW w:w="619"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b/>
                <w:sz w:val="24"/>
                <w:szCs w:val="26"/>
              </w:rPr>
            </w:pPr>
            <w:r w:rsidRPr="00283702">
              <w:rPr>
                <w:b/>
                <w:sz w:val="24"/>
                <w:szCs w:val="26"/>
              </w:rPr>
              <w:t>2017 год</w:t>
            </w:r>
          </w:p>
        </w:tc>
        <w:tc>
          <w:tcPr>
            <w:tcW w:w="464"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b/>
                <w:sz w:val="24"/>
                <w:szCs w:val="26"/>
              </w:rPr>
            </w:pPr>
            <w:r w:rsidRPr="00283702">
              <w:rPr>
                <w:b/>
                <w:sz w:val="24"/>
                <w:szCs w:val="26"/>
              </w:rPr>
              <w:t>2018 год</w:t>
            </w:r>
          </w:p>
        </w:tc>
        <w:tc>
          <w:tcPr>
            <w:tcW w:w="531"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b/>
                <w:sz w:val="24"/>
                <w:szCs w:val="26"/>
              </w:rPr>
            </w:pPr>
            <w:r w:rsidRPr="00283702">
              <w:rPr>
                <w:b/>
                <w:sz w:val="24"/>
                <w:szCs w:val="26"/>
              </w:rPr>
              <w:t>2019 год</w:t>
            </w:r>
          </w:p>
        </w:tc>
      </w:tr>
      <w:tr w:rsidR="00283702" w:rsidRPr="00283702" w:rsidTr="00D637FF">
        <w:trPr>
          <w:trHeight w:val="327"/>
        </w:trPr>
        <w:tc>
          <w:tcPr>
            <w:tcW w:w="1916"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both"/>
              <w:rPr>
                <w:sz w:val="24"/>
                <w:szCs w:val="26"/>
              </w:rPr>
            </w:pPr>
            <w:r w:rsidRPr="00283702">
              <w:rPr>
                <w:sz w:val="24"/>
                <w:szCs w:val="26"/>
              </w:rPr>
              <w:t>Вариант базовый</w:t>
            </w:r>
          </w:p>
        </w:tc>
        <w:tc>
          <w:tcPr>
            <w:tcW w:w="774" w:type="pct"/>
            <w:vMerge w:val="restar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51,2</w:t>
            </w:r>
          </w:p>
        </w:tc>
        <w:tc>
          <w:tcPr>
            <w:tcW w:w="696" w:type="pct"/>
            <w:vMerge w:val="restar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50,0</w:t>
            </w:r>
          </w:p>
        </w:tc>
        <w:tc>
          <w:tcPr>
            <w:tcW w:w="619"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40,0</w:t>
            </w:r>
          </w:p>
        </w:tc>
        <w:tc>
          <w:tcPr>
            <w:tcW w:w="464"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40,0</w:t>
            </w:r>
          </w:p>
        </w:tc>
        <w:tc>
          <w:tcPr>
            <w:tcW w:w="531"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40,0</w:t>
            </w:r>
          </w:p>
        </w:tc>
      </w:tr>
      <w:tr w:rsidR="00283702" w:rsidRPr="00283702" w:rsidTr="00D637FF">
        <w:tc>
          <w:tcPr>
            <w:tcW w:w="1916"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both"/>
              <w:rPr>
                <w:sz w:val="24"/>
                <w:szCs w:val="26"/>
              </w:rPr>
            </w:pPr>
            <w:r w:rsidRPr="00283702">
              <w:rPr>
                <w:sz w:val="24"/>
                <w:szCs w:val="26"/>
              </w:rPr>
              <w:t>Вариант целевой</w:t>
            </w:r>
          </w:p>
        </w:tc>
        <w:tc>
          <w:tcPr>
            <w:tcW w:w="774" w:type="pct"/>
            <w:vMerge/>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c>
          <w:tcPr>
            <w:tcW w:w="696" w:type="pct"/>
            <w:vMerge/>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c>
          <w:tcPr>
            <w:tcW w:w="619"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40,0</w:t>
            </w:r>
          </w:p>
        </w:tc>
        <w:tc>
          <w:tcPr>
            <w:tcW w:w="464"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40,0</w:t>
            </w:r>
          </w:p>
        </w:tc>
        <w:tc>
          <w:tcPr>
            <w:tcW w:w="531"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40,0</w:t>
            </w:r>
          </w:p>
        </w:tc>
      </w:tr>
      <w:tr w:rsidR="00283702" w:rsidRPr="00283702" w:rsidTr="00D637FF">
        <w:tc>
          <w:tcPr>
            <w:tcW w:w="1916" w:type="pct"/>
            <w:tcBorders>
              <w:top w:val="single" w:sz="4" w:space="0" w:color="000000"/>
              <w:left w:val="single" w:sz="4" w:space="0" w:color="000000"/>
              <w:bottom w:val="single" w:sz="4" w:space="0" w:color="000000"/>
              <w:right w:val="single" w:sz="4" w:space="0" w:color="000000"/>
            </w:tcBorders>
          </w:tcPr>
          <w:p w:rsidR="00283702" w:rsidRPr="00283702" w:rsidRDefault="00283702" w:rsidP="00283702">
            <w:pPr>
              <w:keepNext/>
              <w:widowControl w:val="0"/>
              <w:jc w:val="both"/>
              <w:rPr>
                <w:b/>
                <w:sz w:val="24"/>
                <w:szCs w:val="26"/>
              </w:rPr>
            </w:pPr>
            <w:r w:rsidRPr="00283702">
              <w:rPr>
                <w:b/>
                <w:sz w:val="24"/>
                <w:szCs w:val="26"/>
              </w:rPr>
              <w:t>Курс доллара (среднегодовой), рублей за доллар США</w:t>
            </w:r>
          </w:p>
        </w:tc>
        <w:tc>
          <w:tcPr>
            <w:tcW w:w="774"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c>
          <w:tcPr>
            <w:tcW w:w="696"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c>
          <w:tcPr>
            <w:tcW w:w="619"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c>
          <w:tcPr>
            <w:tcW w:w="464"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c>
          <w:tcPr>
            <w:tcW w:w="531"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r>
      <w:tr w:rsidR="00283702" w:rsidRPr="00283702" w:rsidTr="00D637FF">
        <w:tc>
          <w:tcPr>
            <w:tcW w:w="1916"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both"/>
              <w:rPr>
                <w:sz w:val="24"/>
                <w:szCs w:val="26"/>
              </w:rPr>
            </w:pPr>
            <w:r w:rsidRPr="00283702">
              <w:rPr>
                <w:sz w:val="24"/>
                <w:szCs w:val="26"/>
              </w:rPr>
              <w:t>Вариант базовый</w:t>
            </w:r>
          </w:p>
        </w:tc>
        <w:tc>
          <w:tcPr>
            <w:tcW w:w="774" w:type="pct"/>
            <w:vMerge w:val="restart"/>
            <w:tcBorders>
              <w:top w:val="single" w:sz="4" w:space="0" w:color="000000"/>
              <w:left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61,0</w:t>
            </w:r>
          </w:p>
        </w:tc>
        <w:tc>
          <w:tcPr>
            <w:tcW w:w="696" w:type="pct"/>
            <w:vMerge w:val="restart"/>
            <w:tcBorders>
              <w:top w:val="single" w:sz="4" w:space="0" w:color="000000"/>
              <w:left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63,3</w:t>
            </w:r>
          </w:p>
        </w:tc>
        <w:tc>
          <w:tcPr>
            <w:tcW w:w="619"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64,8</w:t>
            </w:r>
          </w:p>
        </w:tc>
        <w:tc>
          <w:tcPr>
            <w:tcW w:w="464"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64,1</w:t>
            </w:r>
          </w:p>
        </w:tc>
        <w:tc>
          <w:tcPr>
            <w:tcW w:w="531"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62,7</w:t>
            </w:r>
          </w:p>
        </w:tc>
      </w:tr>
      <w:tr w:rsidR="00283702" w:rsidRPr="00283702" w:rsidTr="00D637FF">
        <w:tc>
          <w:tcPr>
            <w:tcW w:w="1916"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both"/>
              <w:rPr>
                <w:sz w:val="24"/>
                <w:szCs w:val="26"/>
              </w:rPr>
            </w:pPr>
            <w:r w:rsidRPr="00283702">
              <w:rPr>
                <w:sz w:val="24"/>
                <w:szCs w:val="26"/>
              </w:rPr>
              <w:t>Вариант целевой</w:t>
            </w:r>
          </w:p>
        </w:tc>
        <w:tc>
          <w:tcPr>
            <w:tcW w:w="774" w:type="pct"/>
            <w:vMerge/>
            <w:tcBorders>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c>
          <w:tcPr>
            <w:tcW w:w="696" w:type="pct"/>
            <w:vMerge/>
            <w:tcBorders>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p>
        </w:tc>
        <w:tc>
          <w:tcPr>
            <w:tcW w:w="619"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63,6</w:t>
            </w:r>
          </w:p>
        </w:tc>
        <w:tc>
          <w:tcPr>
            <w:tcW w:w="464"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61,1</w:t>
            </w:r>
          </w:p>
        </w:tc>
        <w:tc>
          <w:tcPr>
            <w:tcW w:w="531" w:type="pct"/>
            <w:tcBorders>
              <w:top w:val="single" w:sz="4" w:space="0" w:color="000000"/>
              <w:left w:val="single" w:sz="4" w:space="0" w:color="000000"/>
              <w:bottom w:val="single" w:sz="4" w:space="0" w:color="000000"/>
              <w:right w:val="single" w:sz="4" w:space="0" w:color="000000"/>
            </w:tcBorders>
            <w:vAlign w:val="center"/>
          </w:tcPr>
          <w:p w:rsidR="00283702" w:rsidRPr="00283702" w:rsidRDefault="00283702" w:rsidP="00283702">
            <w:pPr>
              <w:keepNext/>
              <w:widowControl w:val="0"/>
              <w:jc w:val="center"/>
              <w:rPr>
                <w:sz w:val="24"/>
                <w:szCs w:val="26"/>
              </w:rPr>
            </w:pPr>
            <w:r w:rsidRPr="00283702">
              <w:rPr>
                <w:sz w:val="24"/>
                <w:szCs w:val="26"/>
              </w:rPr>
              <w:t>58,3</w:t>
            </w:r>
          </w:p>
        </w:tc>
      </w:tr>
    </w:tbl>
    <w:p w:rsidR="00283702" w:rsidRPr="00283702" w:rsidRDefault="00283702" w:rsidP="00283702">
      <w:pPr>
        <w:keepNext/>
        <w:widowControl w:val="0"/>
        <w:ind w:firstLine="709"/>
        <w:jc w:val="both"/>
        <w:rPr>
          <w:sz w:val="26"/>
          <w:szCs w:val="26"/>
        </w:rPr>
      </w:pPr>
    </w:p>
    <w:p w:rsidR="00283702" w:rsidRPr="00283702" w:rsidRDefault="00283702" w:rsidP="00283702">
      <w:pPr>
        <w:keepNext/>
        <w:widowControl w:val="0"/>
        <w:ind w:firstLine="709"/>
        <w:jc w:val="both"/>
      </w:pPr>
      <w:r w:rsidRPr="00283702">
        <w:t>Внутренние условия развития</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47"/>
        <w:gridCol w:w="1541"/>
        <w:gridCol w:w="1259"/>
        <w:gridCol w:w="1238"/>
        <w:gridCol w:w="1053"/>
        <w:gridCol w:w="908"/>
      </w:tblGrid>
      <w:tr w:rsidR="00283702" w:rsidRPr="00283702" w:rsidTr="00D637FF">
        <w:tc>
          <w:tcPr>
            <w:tcW w:w="1922" w:type="pct"/>
            <w:vAlign w:val="center"/>
          </w:tcPr>
          <w:p w:rsidR="00283702" w:rsidRPr="00283702" w:rsidRDefault="00283702" w:rsidP="00283702">
            <w:pPr>
              <w:keepNext/>
              <w:widowControl w:val="0"/>
              <w:jc w:val="both"/>
              <w:rPr>
                <w:b/>
                <w:sz w:val="24"/>
                <w:szCs w:val="26"/>
              </w:rPr>
            </w:pPr>
            <w:r w:rsidRPr="00283702">
              <w:rPr>
                <w:b/>
                <w:sz w:val="24"/>
                <w:szCs w:val="26"/>
              </w:rPr>
              <w:t>Индекс потребительских цен (декабрь/декабрю предыдущего года), %</w:t>
            </w:r>
          </w:p>
        </w:tc>
        <w:tc>
          <w:tcPr>
            <w:tcW w:w="790" w:type="pct"/>
            <w:vAlign w:val="center"/>
          </w:tcPr>
          <w:p w:rsidR="00283702" w:rsidRPr="00283702" w:rsidRDefault="00283702" w:rsidP="00283702">
            <w:pPr>
              <w:keepNext/>
              <w:widowControl w:val="0"/>
              <w:jc w:val="center"/>
              <w:rPr>
                <w:b/>
                <w:sz w:val="24"/>
                <w:szCs w:val="26"/>
              </w:rPr>
            </w:pPr>
            <w:r w:rsidRPr="00283702">
              <w:rPr>
                <w:b/>
                <w:sz w:val="24"/>
                <w:szCs w:val="26"/>
              </w:rPr>
              <w:t>2015 год</w:t>
            </w:r>
          </w:p>
          <w:p w:rsidR="00283702" w:rsidRPr="00283702" w:rsidRDefault="00283702" w:rsidP="00283702">
            <w:pPr>
              <w:keepNext/>
              <w:widowControl w:val="0"/>
              <w:jc w:val="center"/>
              <w:rPr>
                <w:b/>
                <w:sz w:val="24"/>
                <w:szCs w:val="26"/>
              </w:rPr>
            </w:pPr>
            <w:r w:rsidRPr="00283702">
              <w:rPr>
                <w:b/>
                <w:sz w:val="24"/>
                <w:szCs w:val="26"/>
              </w:rPr>
              <w:t>отчет</w:t>
            </w:r>
          </w:p>
        </w:tc>
        <w:tc>
          <w:tcPr>
            <w:tcW w:w="646" w:type="pct"/>
            <w:vAlign w:val="center"/>
          </w:tcPr>
          <w:p w:rsidR="00283702" w:rsidRPr="00283702" w:rsidRDefault="00283702" w:rsidP="00283702">
            <w:pPr>
              <w:keepNext/>
              <w:widowControl w:val="0"/>
              <w:jc w:val="center"/>
              <w:rPr>
                <w:b/>
                <w:sz w:val="24"/>
                <w:szCs w:val="26"/>
              </w:rPr>
            </w:pPr>
            <w:r w:rsidRPr="00283702">
              <w:rPr>
                <w:b/>
                <w:sz w:val="24"/>
                <w:szCs w:val="26"/>
              </w:rPr>
              <w:t>2016 год</w:t>
            </w:r>
          </w:p>
          <w:p w:rsidR="00283702" w:rsidRPr="00283702" w:rsidRDefault="00283702" w:rsidP="00283702">
            <w:pPr>
              <w:keepNext/>
              <w:widowControl w:val="0"/>
              <w:jc w:val="center"/>
              <w:rPr>
                <w:b/>
                <w:sz w:val="24"/>
                <w:szCs w:val="26"/>
              </w:rPr>
            </w:pPr>
            <w:r w:rsidRPr="00283702">
              <w:rPr>
                <w:b/>
                <w:sz w:val="24"/>
                <w:szCs w:val="26"/>
              </w:rPr>
              <w:t>оценка</w:t>
            </w:r>
          </w:p>
        </w:tc>
        <w:tc>
          <w:tcPr>
            <w:tcW w:w="635" w:type="pct"/>
            <w:vAlign w:val="center"/>
          </w:tcPr>
          <w:p w:rsidR="00283702" w:rsidRPr="00283702" w:rsidRDefault="00283702" w:rsidP="00283702">
            <w:pPr>
              <w:keepNext/>
              <w:widowControl w:val="0"/>
              <w:jc w:val="center"/>
              <w:rPr>
                <w:b/>
                <w:sz w:val="24"/>
                <w:szCs w:val="26"/>
              </w:rPr>
            </w:pPr>
            <w:r w:rsidRPr="00283702">
              <w:rPr>
                <w:b/>
                <w:sz w:val="24"/>
                <w:szCs w:val="26"/>
              </w:rPr>
              <w:t>2017 год</w:t>
            </w:r>
          </w:p>
        </w:tc>
        <w:tc>
          <w:tcPr>
            <w:tcW w:w="540" w:type="pct"/>
            <w:vAlign w:val="center"/>
          </w:tcPr>
          <w:p w:rsidR="00283702" w:rsidRPr="00283702" w:rsidRDefault="00283702" w:rsidP="00283702">
            <w:pPr>
              <w:keepNext/>
              <w:widowControl w:val="0"/>
              <w:jc w:val="center"/>
              <w:rPr>
                <w:b/>
                <w:sz w:val="24"/>
                <w:szCs w:val="26"/>
              </w:rPr>
            </w:pPr>
            <w:r w:rsidRPr="00283702">
              <w:rPr>
                <w:b/>
                <w:sz w:val="24"/>
                <w:szCs w:val="26"/>
              </w:rPr>
              <w:t>2018 год</w:t>
            </w:r>
          </w:p>
        </w:tc>
        <w:tc>
          <w:tcPr>
            <w:tcW w:w="466" w:type="pct"/>
            <w:vAlign w:val="center"/>
          </w:tcPr>
          <w:p w:rsidR="00283702" w:rsidRPr="00283702" w:rsidRDefault="00283702" w:rsidP="00283702">
            <w:pPr>
              <w:keepNext/>
              <w:widowControl w:val="0"/>
              <w:jc w:val="center"/>
              <w:rPr>
                <w:b/>
                <w:sz w:val="24"/>
                <w:szCs w:val="26"/>
              </w:rPr>
            </w:pPr>
            <w:r w:rsidRPr="00283702">
              <w:rPr>
                <w:b/>
                <w:sz w:val="24"/>
                <w:szCs w:val="26"/>
              </w:rPr>
              <w:t>2019 год</w:t>
            </w:r>
          </w:p>
        </w:tc>
      </w:tr>
      <w:tr w:rsidR="00283702" w:rsidRPr="00283702" w:rsidTr="00D637FF">
        <w:tc>
          <w:tcPr>
            <w:tcW w:w="1922" w:type="pct"/>
            <w:vAlign w:val="center"/>
          </w:tcPr>
          <w:p w:rsidR="00283702" w:rsidRPr="00283702" w:rsidRDefault="00283702" w:rsidP="00283702">
            <w:pPr>
              <w:keepNext/>
              <w:widowControl w:val="0"/>
              <w:jc w:val="both"/>
              <w:rPr>
                <w:sz w:val="24"/>
                <w:szCs w:val="26"/>
              </w:rPr>
            </w:pPr>
            <w:r w:rsidRPr="00283702">
              <w:rPr>
                <w:sz w:val="24"/>
                <w:szCs w:val="26"/>
              </w:rPr>
              <w:t>Вариант базовый</w:t>
            </w:r>
          </w:p>
        </w:tc>
        <w:tc>
          <w:tcPr>
            <w:tcW w:w="790" w:type="pct"/>
            <w:vMerge w:val="restart"/>
            <w:vAlign w:val="center"/>
          </w:tcPr>
          <w:p w:rsidR="00283702" w:rsidRPr="00283702" w:rsidRDefault="00283702" w:rsidP="00283702">
            <w:pPr>
              <w:keepNext/>
              <w:widowControl w:val="0"/>
              <w:jc w:val="center"/>
              <w:rPr>
                <w:sz w:val="24"/>
                <w:szCs w:val="26"/>
              </w:rPr>
            </w:pPr>
            <w:r w:rsidRPr="00283702">
              <w:rPr>
                <w:sz w:val="24"/>
                <w:szCs w:val="26"/>
              </w:rPr>
              <w:t>113,4</w:t>
            </w:r>
          </w:p>
        </w:tc>
        <w:tc>
          <w:tcPr>
            <w:tcW w:w="646" w:type="pct"/>
            <w:vMerge w:val="restart"/>
            <w:vAlign w:val="center"/>
          </w:tcPr>
          <w:p w:rsidR="00283702" w:rsidRPr="00283702" w:rsidRDefault="00283702" w:rsidP="00283702">
            <w:pPr>
              <w:keepNext/>
              <w:widowControl w:val="0"/>
              <w:jc w:val="center"/>
              <w:rPr>
                <w:sz w:val="24"/>
                <w:szCs w:val="26"/>
              </w:rPr>
            </w:pPr>
            <w:r w:rsidRPr="00283702">
              <w:rPr>
                <w:sz w:val="24"/>
                <w:szCs w:val="26"/>
              </w:rPr>
              <w:t>106,5</w:t>
            </w:r>
          </w:p>
        </w:tc>
        <w:tc>
          <w:tcPr>
            <w:tcW w:w="635" w:type="pct"/>
          </w:tcPr>
          <w:p w:rsidR="00283702" w:rsidRPr="00283702" w:rsidRDefault="00283702" w:rsidP="00283702">
            <w:pPr>
              <w:keepNext/>
              <w:widowControl w:val="0"/>
              <w:jc w:val="center"/>
              <w:rPr>
                <w:sz w:val="24"/>
                <w:szCs w:val="26"/>
              </w:rPr>
            </w:pPr>
            <w:r w:rsidRPr="00283702">
              <w:rPr>
                <w:sz w:val="24"/>
                <w:szCs w:val="26"/>
              </w:rPr>
              <w:t>104,9</w:t>
            </w:r>
          </w:p>
        </w:tc>
        <w:tc>
          <w:tcPr>
            <w:tcW w:w="540" w:type="pct"/>
          </w:tcPr>
          <w:p w:rsidR="00283702" w:rsidRPr="00283702" w:rsidRDefault="00283702" w:rsidP="00283702">
            <w:pPr>
              <w:keepNext/>
              <w:widowControl w:val="0"/>
              <w:jc w:val="center"/>
              <w:rPr>
                <w:sz w:val="24"/>
                <w:szCs w:val="26"/>
              </w:rPr>
            </w:pPr>
            <w:r w:rsidRPr="00283702">
              <w:rPr>
                <w:sz w:val="24"/>
                <w:szCs w:val="26"/>
              </w:rPr>
              <w:t>104,5</w:t>
            </w:r>
          </w:p>
        </w:tc>
        <w:tc>
          <w:tcPr>
            <w:tcW w:w="466" w:type="pct"/>
          </w:tcPr>
          <w:p w:rsidR="00283702" w:rsidRPr="00283702" w:rsidRDefault="00283702" w:rsidP="00283702">
            <w:pPr>
              <w:keepNext/>
              <w:widowControl w:val="0"/>
              <w:jc w:val="center"/>
              <w:rPr>
                <w:sz w:val="24"/>
                <w:szCs w:val="26"/>
              </w:rPr>
            </w:pPr>
            <w:r w:rsidRPr="00283702">
              <w:rPr>
                <w:sz w:val="24"/>
                <w:szCs w:val="26"/>
              </w:rPr>
              <w:t>104,0</w:t>
            </w:r>
          </w:p>
        </w:tc>
      </w:tr>
      <w:tr w:rsidR="00283702" w:rsidRPr="00283702" w:rsidTr="00D637FF">
        <w:tc>
          <w:tcPr>
            <w:tcW w:w="1922" w:type="pct"/>
            <w:vAlign w:val="center"/>
          </w:tcPr>
          <w:p w:rsidR="00283702" w:rsidRPr="00283702" w:rsidRDefault="00283702" w:rsidP="00283702">
            <w:pPr>
              <w:keepNext/>
              <w:widowControl w:val="0"/>
              <w:jc w:val="both"/>
              <w:rPr>
                <w:sz w:val="24"/>
                <w:szCs w:val="26"/>
              </w:rPr>
            </w:pPr>
            <w:r w:rsidRPr="00283702">
              <w:rPr>
                <w:sz w:val="24"/>
                <w:szCs w:val="26"/>
              </w:rPr>
              <w:t>Вариант целевой</w:t>
            </w:r>
          </w:p>
        </w:tc>
        <w:tc>
          <w:tcPr>
            <w:tcW w:w="790" w:type="pct"/>
            <w:vMerge/>
          </w:tcPr>
          <w:p w:rsidR="00283702" w:rsidRPr="00283702" w:rsidRDefault="00283702" w:rsidP="00283702">
            <w:pPr>
              <w:keepNext/>
              <w:widowControl w:val="0"/>
              <w:jc w:val="center"/>
              <w:rPr>
                <w:sz w:val="24"/>
                <w:szCs w:val="26"/>
              </w:rPr>
            </w:pPr>
          </w:p>
        </w:tc>
        <w:tc>
          <w:tcPr>
            <w:tcW w:w="646" w:type="pct"/>
            <w:vMerge/>
          </w:tcPr>
          <w:p w:rsidR="00283702" w:rsidRPr="00283702" w:rsidRDefault="00283702" w:rsidP="00283702">
            <w:pPr>
              <w:keepNext/>
              <w:widowControl w:val="0"/>
              <w:jc w:val="center"/>
              <w:rPr>
                <w:sz w:val="24"/>
                <w:szCs w:val="26"/>
              </w:rPr>
            </w:pPr>
          </w:p>
        </w:tc>
        <w:tc>
          <w:tcPr>
            <w:tcW w:w="635" w:type="pct"/>
          </w:tcPr>
          <w:p w:rsidR="00283702" w:rsidRPr="00283702" w:rsidRDefault="00283702" w:rsidP="00283702">
            <w:pPr>
              <w:keepNext/>
              <w:widowControl w:val="0"/>
              <w:jc w:val="center"/>
              <w:rPr>
                <w:sz w:val="24"/>
                <w:szCs w:val="26"/>
              </w:rPr>
            </w:pPr>
            <w:r w:rsidRPr="00283702">
              <w:rPr>
                <w:sz w:val="24"/>
                <w:szCs w:val="26"/>
              </w:rPr>
              <w:t>104,0</w:t>
            </w:r>
          </w:p>
        </w:tc>
        <w:tc>
          <w:tcPr>
            <w:tcW w:w="540" w:type="pct"/>
          </w:tcPr>
          <w:p w:rsidR="00283702" w:rsidRPr="00283702" w:rsidRDefault="00283702" w:rsidP="00283702">
            <w:pPr>
              <w:keepNext/>
              <w:widowControl w:val="0"/>
              <w:jc w:val="center"/>
              <w:rPr>
                <w:sz w:val="24"/>
                <w:szCs w:val="26"/>
              </w:rPr>
            </w:pPr>
            <w:r w:rsidRPr="00283702">
              <w:rPr>
                <w:sz w:val="24"/>
                <w:szCs w:val="26"/>
              </w:rPr>
              <w:t>104,0</w:t>
            </w:r>
          </w:p>
        </w:tc>
        <w:tc>
          <w:tcPr>
            <w:tcW w:w="466" w:type="pct"/>
          </w:tcPr>
          <w:p w:rsidR="00283702" w:rsidRPr="00283702" w:rsidRDefault="00283702" w:rsidP="00283702">
            <w:pPr>
              <w:keepNext/>
              <w:widowControl w:val="0"/>
              <w:jc w:val="center"/>
              <w:rPr>
                <w:sz w:val="24"/>
                <w:szCs w:val="26"/>
              </w:rPr>
            </w:pPr>
            <w:r w:rsidRPr="00283702">
              <w:rPr>
                <w:sz w:val="24"/>
                <w:szCs w:val="26"/>
              </w:rPr>
              <w:t>104,0</w:t>
            </w:r>
          </w:p>
        </w:tc>
      </w:tr>
    </w:tbl>
    <w:p w:rsidR="00283702" w:rsidRDefault="00283702" w:rsidP="00283702">
      <w:pPr>
        <w:ind w:firstLine="709"/>
        <w:jc w:val="both"/>
      </w:pPr>
    </w:p>
    <w:p w:rsidR="00D637FF" w:rsidRPr="00283702" w:rsidRDefault="00D637FF" w:rsidP="00283702">
      <w:pPr>
        <w:ind w:firstLine="709"/>
        <w:jc w:val="both"/>
      </w:pPr>
    </w:p>
    <w:p w:rsidR="00283702" w:rsidRPr="00283702" w:rsidRDefault="00283702" w:rsidP="00283702">
      <w:pPr>
        <w:keepNext/>
        <w:widowControl w:val="0"/>
        <w:ind w:firstLine="720"/>
        <w:jc w:val="both"/>
      </w:pPr>
      <w:r w:rsidRPr="00283702">
        <w:lastRenderedPageBreak/>
        <w:t xml:space="preserve">Вариант 1 (базовый) характеризует развитие экономики в условиях </w:t>
      </w:r>
      <w:proofErr w:type="gramStart"/>
      <w:r w:rsidRPr="00283702">
        <w:t>с</w:t>
      </w:r>
      <w:r w:rsidRPr="00283702">
        <w:t>о</w:t>
      </w:r>
      <w:r w:rsidRPr="00283702">
        <w:t>хранения консервативных тенденций изменения внешних факторов</w:t>
      </w:r>
      <w:proofErr w:type="gramEnd"/>
      <w:r w:rsidRPr="00283702">
        <w:t xml:space="preserve">. Вариант разработан исходя из умеренной динамики цен на нефть </w:t>
      </w:r>
      <w:r w:rsidRPr="00283702">
        <w:rPr>
          <w:lang w:val="en-US"/>
        </w:rPr>
        <w:t>Urals</w:t>
      </w:r>
      <w:r w:rsidRPr="00283702">
        <w:t xml:space="preserve"> на у</w:t>
      </w:r>
      <w:r w:rsidR="00D637FF">
        <w:t>ровне 40 долл. США/</w:t>
      </w:r>
      <w:proofErr w:type="spellStart"/>
      <w:r w:rsidR="00D637FF">
        <w:t>барр</w:t>
      </w:r>
      <w:proofErr w:type="spellEnd"/>
      <w:r w:rsidR="00D637FF">
        <w:t>. в 2017–</w:t>
      </w:r>
      <w:r w:rsidRPr="00283702">
        <w:t>2019 годах. На фоне потребительского спроса инфл</w:t>
      </w:r>
      <w:r w:rsidRPr="00283702">
        <w:t>я</w:t>
      </w:r>
      <w:r w:rsidRPr="00283702">
        <w:t>ция замед</w:t>
      </w:r>
      <w:r w:rsidR="00D637FF">
        <w:t>лится от 6,5% в 2016 году до 4</w:t>
      </w:r>
      <w:r w:rsidRPr="00283702">
        <w:t xml:space="preserve">% к 2019 году. </w:t>
      </w:r>
      <w:proofErr w:type="gramStart"/>
      <w:r w:rsidRPr="00283702">
        <w:t>При этом среднегодовой ку</w:t>
      </w:r>
      <w:r w:rsidR="00D637FF">
        <w:t xml:space="preserve">рс рубля к 2019 году укрепится </w:t>
      </w:r>
      <w:r w:rsidRPr="00283702">
        <w:t xml:space="preserve">с 63,3 рублей за доллар США в 2016 году до 62,7 рублей за доллар США. </w:t>
      </w:r>
      <w:proofErr w:type="gramEnd"/>
    </w:p>
    <w:p w:rsidR="00283702" w:rsidRPr="00283702" w:rsidRDefault="00283702" w:rsidP="00283702">
      <w:pPr>
        <w:ind w:right="-19" w:firstLine="420"/>
        <w:jc w:val="both"/>
      </w:pPr>
      <w:r w:rsidRPr="00283702">
        <w:t>Вариант 2 (целевой) предполагает выход экономики на траекторию усто</w:t>
      </w:r>
      <w:r w:rsidRPr="00283702">
        <w:t>й</w:t>
      </w:r>
      <w:r w:rsidRPr="00283702">
        <w:t>чивого роста, снижение инфляции до уровня 4 % в 2017 году при одновреме</w:t>
      </w:r>
      <w:r w:rsidRPr="00283702">
        <w:t>н</w:t>
      </w:r>
      <w:r w:rsidRPr="00283702">
        <w:t xml:space="preserve">ном обеспечении макроэкономической сбалансированности. Динамика цен </w:t>
      </w:r>
      <w:r w:rsidR="00D637FF">
        <w:t xml:space="preserve">               </w:t>
      </w:r>
      <w:r w:rsidRPr="00283702">
        <w:t>на нефть сохраняется на уровне базового варианта. Курс доллара (среднегод</w:t>
      </w:r>
      <w:r w:rsidRPr="00283702">
        <w:t>о</w:t>
      </w:r>
      <w:r w:rsidR="00D637FF">
        <w:t>вой) – 63,6;</w:t>
      </w:r>
      <w:r w:rsidRPr="00283702">
        <w:t xml:space="preserve"> 61,1 и 58,3 рублей за доллар США в 2017, 2018 и 2019 годах соо</w:t>
      </w:r>
      <w:r w:rsidRPr="00283702">
        <w:t>т</w:t>
      </w:r>
      <w:r w:rsidRPr="00283702">
        <w:t>ветственно.</w:t>
      </w:r>
    </w:p>
    <w:p w:rsidR="00283702" w:rsidRPr="00283702" w:rsidRDefault="00283702" w:rsidP="00283702">
      <w:pPr>
        <w:ind w:right="-19" w:firstLine="420"/>
        <w:jc w:val="both"/>
      </w:pPr>
      <w:r w:rsidRPr="00283702">
        <w:t xml:space="preserve">В вариантах спрогнозировано сохранение налоговых условий, эффекты </w:t>
      </w:r>
      <w:r w:rsidR="00D637FF">
        <w:t xml:space="preserve">               </w:t>
      </w:r>
      <w:r w:rsidRPr="00283702">
        <w:t>от реализации мероприятий, предусмотренные в Стратегии 2030 и инструме</w:t>
      </w:r>
      <w:r w:rsidRPr="00283702">
        <w:t>н</w:t>
      </w:r>
      <w:r w:rsidRPr="00283702">
        <w:t>тах ее реализации – государственных и муниципальных программах.</w:t>
      </w:r>
    </w:p>
    <w:p w:rsidR="00283702" w:rsidRPr="00283702" w:rsidRDefault="00283702" w:rsidP="00283702">
      <w:pPr>
        <w:keepNext/>
        <w:widowControl w:val="0"/>
        <w:ind w:firstLine="709"/>
        <w:jc w:val="both"/>
      </w:pPr>
      <w:proofErr w:type="gramStart"/>
      <w:r w:rsidRPr="00283702">
        <w:t>Основными результатами реализации социально-экономической полит</w:t>
      </w:r>
      <w:r w:rsidRPr="00283702">
        <w:t>и</w:t>
      </w:r>
      <w:r w:rsidRPr="00283702">
        <w:t>ки</w:t>
      </w:r>
      <w:r w:rsidRPr="00283702">
        <w:rPr>
          <w:color w:val="0070C0"/>
        </w:rPr>
        <w:t xml:space="preserve"> </w:t>
      </w:r>
      <w:r w:rsidRPr="00283702">
        <w:t>в период до 2016 года стало обеспечение: устойчивости экономики и соц</w:t>
      </w:r>
      <w:r w:rsidRPr="00283702">
        <w:t>и</w:t>
      </w:r>
      <w:r w:rsidRPr="00283702">
        <w:t>альной сферы, условий привлечения инвестиций, сбалансированности бюдж</w:t>
      </w:r>
      <w:r w:rsidRPr="00283702">
        <w:t>е</w:t>
      </w:r>
      <w:r w:rsidRPr="00283702">
        <w:t>та, исполнения социальных обязательств перед населением.</w:t>
      </w:r>
      <w:proofErr w:type="gramEnd"/>
    </w:p>
    <w:p w:rsidR="00283702" w:rsidRPr="00283702" w:rsidRDefault="00D637FF" w:rsidP="00283702">
      <w:pPr>
        <w:ind w:firstLine="708"/>
        <w:jc w:val="both"/>
      </w:pPr>
      <w:proofErr w:type="gramStart"/>
      <w:r>
        <w:t>Основными положительными</w:t>
      </w:r>
      <w:proofErr w:type="gramEnd"/>
      <w:r>
        <w:t xml:space="preserve"> </w:t>
      </w:r>
      <w:r w:rsidR="00283702" w:rsidRPr="00283702">
        <w:t xml:space="preserve">показателями социально-экономического развития района за первое полугодие </w:t>
      </w:r>
      <w:r w:rsidR="00283702" w:rsidRPr="00283702">
        <w:rPr>
          <w:bCs/>
        </w:rPr>
        <w:t xml:space="preserve">2016 года </w:t>
      </w:r>
      <w:r w:rsidR="00283702" w:rsidRPr="00283702">
        <w:t>по сравнению с аналогичным периодом 2015 года стали:</w:t>
      </w:r>
    </w:p>
    <w:p w:rsidR="00283702" w:rsidRPr="00283702" w:rsidRDefault="00283702" w:rsidP="00283702">
      <w:pPr>
        <w:ind w:firstLine="708"/>
        <w:jc w:val="both"/>
      </w:pPr>
      <w:r w:rsidRPr="00283702">
        <w:t>рост объема добычи газа предприятиями района на 7,9%;</w:t>
      </w:r>
    </w:p>
    <w:p w:rsidR="00283702" w:rsidRPr="00283702" w:rsidRDefault="00283702" w:rsidP="00283702">
      <w:pPr>
        <w:ind w:firstLine="709"/>
        <w:jc w:val="both"/>
      </w:pPr>
      <w:r w:rsidRPr="00283702">
        <w:t>увеличение индекса производства в обрабатывающей промышленности  на 10,1%;</w:t>
      </w:r>
    </w:p>
    <w:p w:rsidR="00283702" w:rsidRPr="00283702" w:rsidRDefault="00283702" w:rsidP="00283702">
      <w:pPr>
        <w:ind w:firstLine="708"/>
        <w:jc w:val="both"/>
      </w:pPr>
      <w:r w:rsidRPr="00283702">
        <w:t>рост среднемесячной заработной платы по крупным и средним предпри</w:t>
      </w:r>
      <w:r w:rsidRPr="00283702">
        <w:t>я</w:t>
      </w:r>
      <w:r w:rsidRPr="00283702">
        <w:t>тиям на 9,8%;</w:t>
      </w:r>
    </w:p>
    <w:p w:rsidR="00283702" w:rsidRPr="00283702" w:rsidRDefault="00283702" w:rsidP="00283702">
      <w:pPr>
        <w:ind w:firstLine="708"/>
        <w:jc w:val="both"/>
      </w:pPr>
      <w:r w:rsidRPr="00283702">
        <w:t xml:space="preserve">увеличение среднедушевых денежных </w:t>
      </w:r>
      <w:r w:rsidR="00D637FF">
        <w:t>доходов населения на 3,6</w:t>
      </w:r>
      <w:r w:rsidRPr="00283702">
        <w:t>%;</w:t>
      </w:r>
    </w:p>
    <w:p w:rsidR="00283702" w:rsidRPr="00283702" w:rsidRDefault="00283702" w:rsidP="00283702">
      <w:pPr>
        <w:ind w:firstLine="708"/>
        <w:jc w:val="both"/>
      </w:pPr>
      <w:r w:rsidRPr="00283702">
        <w:t>увеличение доходов пенсионеров на 1,6%;</w:t>
      </w:r>
    </w:p>
    <w:p w:rsidR="00283702" w:rsidRPr="00283702" w:rsidRDefault="00283702" w:rsidP="00283702">
      <w:pPr>
        <w:ind w:firstLine="708"/>
        <w:jc w:val="both"/>
      </w:pPr>
      <w:r w:rsidRPr="00283702">
        <w:t xml:space="preserve">превышение рождаемости над смертностью в 1,8 раза; </w:t>
      </w:r>
    </w:p>
    <w:p w:rsidR="00283702" w:rsidRPr="00283702" w:rsidRDefault="00283702" w:rsidP="00283702">
      <w:pPr>
        <w:ind w:firstLine="708"/>
        <w:jc w:val="both"/>
      </w:pPr>
      <w:r w:rsidRPr="00283702">
        <w:t>снижение численности безработных на 8,3%.</w:t>
      </w:r>
    </w:p>
    <w:p w:rsidR="00283702" w:rsidRPr="00283702" w:rsidRDefault="00283702" w:rsidP="00283702">
      <w:pPr>
        <w:ind w:firstLine="709"/>
      </w:pPr>
    </w:p>
    <w:p w:rsidR="00283702" w:rsidRPr="00283702" w:rsidRDefault="00283702" w:rsidP="00283702">
      <w:pPr>
        <w:jc w:val="center"/>
        <w:rPr>
          <w:b/>
        </w:rPr>
      </w:pPr>
      <w:proofErr w:type="gramStart"/>
      <w:r w:rsidRPr="00283702">
        <w:rPr>
          <w:b/>
        </w:rPr>
        <w:t>Основные приоритетные</w:t>
      </w:r>
      <w:proofErr w:type="gramEnd"/>
      <w:r w:rsidRPr="00283702">
        <w:rPr>
          <w:b/>
        </w:rPr>
        <w:t xml:space="preserve"> направления социально-экономического </w:t>
      </w:r>
    </w:p>
    <w:p w:rsidR="00283702" w:rsidRPr="00283702" w:rsidRDefault="00283702" w:rsidP="00283702">
      <w:pPr>
        <w:jc w:val="center"/>
        <w:rPr>
          <w:b/>
        </w:rPr>
      </w:pPr>
      <w:r w:rsidRPr="00283702">
        <w:rPr>
          <w:b/>
        </w:rPr>
        <w:t>развития района в 2017</w:t>
      </w:r>
      <w:r w:rsidR="00D637FF">
        <w:rPr>
          <w:b/>
        </w:rPr>
        <w:t>−</w:t>
      </w:r>
      <w:r w:rsidRPr="00283702">
        <w:rPr>
          <w:b/>
        </w:rPr>
        <w:t>2019 годах</w:t>
      </w:r>
    </w:p>
    <w:p w:rsidR="00283702" w:rsidRPr="00283702" w:rsidRDefault="00283702" w:rsidP="00283702">
      <w:pPr>
        <w:jc w:val="center"/>
        <w:rPr>
          <w:b/>
        </w:rPr>
      </w:pPr>
    </w:p>
    <w:p w:rsidR="00283702" w:rsidRPr="00283702" w:rsidRDefault="00283702" w:rsidP="00283702">
      <w:pPr>
        <w:ind w:firstLine="709"/>
        <w:jc w:val="both"/>
      </w:pPr>
      <w:r w:rsidRPr="00283702">
        <w:t>Ключевые направления социально-экономического развития района с</w:t>
      </w:r>
      <w:r w:rsidRPr="00283702">
        <w:t>о</w:t>
      </w:r>
      <w:r w:rsidRPr="00283702">
        <w:t>держатся в государственных и муниципальных программах, Плане меропри</w:t>
      </w:r>
      <w:r w:rsidRPr="00283702">
        <w:t>я</w:t>
      </w:r>
      <w:r w:rsidRPr="00283702">
        <w:t xml:space="preserve">тий по обеспечению устойчивого развития экономики и социальной </w:t>
      </w:r>
      <w:proofErr w:type="spellStart"/>
      <w:r w:rsidRPr="00283702">
        <w:t>стабильн</w:t>
      </w:r>
      <w:r w:rsidRPr="00283702">
        <w:t>о</w:t>
      </w:r>
      <w:r w:rsidRPr="00283702">
        <w:t>ти</w:t>
      </w:r>
      <w:proofErr w:type="spellEnd"/>
      <w:r w:rsidRPr="00283702">
        <w:t xml:space="preserve"> </w:t>
      </w:r>
      <w:r w:rsidRPr="00283702">
        <w:rPr>
          <w:bCs/>
          <w:szCs w:val="20"/>
        </w:rPr>
        <w:t>в районе в 2016 году и на период 2017 и 2018 годов</w:t>
      </w:r>
      <w:r w:rsidRPr="00283702">
        <w:t xml:space="preserve">. Долгосрочные задачи </w:t>
      </w:r>
      <w:r w:rsidR="00D637FF">
        <w:t xml:space="preserve">                       </w:t>
      </w:r>
      <w:r w:rsidRPr="00283702">
        <w:t>и пути их решения нашли отражение в Стратегии 2030.</w:t>
      </w:r>
    </w:p>
    <w:p w:rsidR="00283702" w:rsidRPr="00283702" w:rsidRDefault="00283702" w:rsidP="00283702">
      <w:pPr>
        <w:ind w:firstLine="700"/>
        <w:jc w:val="both"/>
      </w:pPr>
      <w:proofErr w:type="gramStart"/>
      <w:r w:rsidRPr="00283702">
        <w:t>Основные приоритетные</w:t>
      </w:r>
      <w:proofErr w:type="gramEnd"/>
      <w:r w:rsidRPr="00283702">
        <w:t xml:space="preserve"> направления социально-экономического разв</w:t>
      </w:r>
      <w:r w:rsidRPr="00283702">
        <w:t>и</w:t>
      </w:r>
      <w:r w:rsidRPr="00283702">
        <w:t>тия района:</w:t>
      </w:r>
    </w:p>
    <w:p w:rsidR="00283702" w:rsidRPr="00283702" w:rsidRDefault="00283702" w:rsidP="00283702">
      <w:pPr>
        <w:ind w:firstLine="709"/>
        <w:jc w:val="both"/>
      </w:pPr>
      <w:r w:rsidRPr="00283702">
        <w:lastRenderedPageBreak/>
        <w:t>повышение эффективности использования всех имеющихся ресурсов, определение приоритетов в расходовании средств с учетом их влияния на до</w:t>
      </w:r>
      <w:r w:rsidRPr="00283702">
        <w:t>л</w:t>
      </w:r>
      <w:r w:rsidRPr="00283702">
        <w:t>госрочный экономический рост;</w:t>
      </w:r>
    </w:p>
    <w:p w:rsidR="00283702" w:rsidRPr="00283702" w:rsidRDefault="00283702" w:rsidP="00283702">
      <w:pPr>
        <w:ind w:firstLine="840"/>
        <w:jc w:val="both"/>
      </w:pPr>
      <w:r w:rsidRPr="00283702">
        <w:t>обеспечение макроэкономической стабильности, включая сбалансир</w:t>
      </w:r>
      <w:r w:rsidRPr="00283702">
        <w:t>о</w:t>
      </w:r>
      <w:r w:rsidRPr="00283702">
        <w:t xml:space="preserve">ванность бюджета; </w:t>
      </w:r>
    </w:p>
    <w:p w:rsidR="00283702" w:rsidRPr="00283702" w:rsidRDefault="00283702" w:rsidP="00283702">
      <w:pPr>
        <w:widowControl w:val="0"/>
        <w:autoSpaceDE w:val="0"/>
        <w:autoSpaceDN w:val="0"/>
        <w:adjustRightInd w:val="0"/>
        <w:ind w:firstLine="720"/>
        <w:jc w:val="both"/>
      </w:pPr>
      <w:r w:rsidRPr="00283702">
        <w:t>создание благоприятной инвестиционной среды и повышение инвестиц</w:t>
      </w:r>
      <w:r w:rsidRPr="00283702">
        <w:t>и</w:t>
      </w:r>
      <w:r w:rsidRPr="00283702">
        <w:t>онной привлекательности;</w:t>
      </w:r>
    </w:p>
    <w:p w:rsidR="00283702" w:rsidRPr="00283702" w:rsidRDefault="00283702" w:rsidP="00283702">
      <w:pPr>
        <w:ind w:firstLine="709"/>
        <w:jc w:val="both"/>
      </w:pPr>
      <w:r w:rsidRPr="00283702">
        <w:t>развитие малого и среднего предпринимательства, как условия устойч</w:t>
      </w:r>
      <w:r w:rsidRPr="00283702">
        <w:t>и</w:t>
      </w:r>
      <w:r w:rsidRPr="00283702">
        <w:t>вого экономического роста и одновременно как фактора обеспечения социал</w:t>
      </w:r>
      <w:r w:rsidRPr="00283702">
        <w:t>ь</w:t>
      </w:r>
      <w:r w:rsidRPr="00283702">
        <w:t>ной стабильности путем усиления мер государственной и муниципальной по</w:t>
      </w:r>
      <w:r w:rsidRPr="00283702">
        <w:t>д</w:t>
      </w:r>
      <w:r w:rsidRPr="00283702">
        <w:t>держки;</w:t>
      </w:r>
    </w:p>
    <w:p w:rsidR="00283702" w:rsidRPr="00283702" w:rsidRDefault="00283702" w:rsidP="00283702">
      <w:pPr>
        <w:ind w:firstLine="709"/>
        <w:jc w:val="both"/>
        <w:rPr>
          <w:lang w:eastAsia="ar-SA"/>
        </w:rPr>
      </w:pPr>
      <w:r w:rsidRPr="00283702">
        <w:rPr>
          <w:lang w:eastAsia="ar-SA"/>
        </w:rPr>
        <w:t>создание современной инфраструктуры района, ввод объектов социал</w:t>
      </w:r>
      <w:r w:rsidRPr="00283702">
        <w:rPr>
          <w:lang w:eastAsia="ar-SA"/>
        </w:rPr>
        <w:t>ь</w:t>
      </w:r>
      <w:r w:rsidRPr="00283702">
        <w:rPr>
          <w:lang w:eastAsia="ar-SA"/>
        </w:rPr>
        <w:t>ной сферы района;</w:t>
      </w:r>
    </w:p>
    <w:p w:rsidR="00283702" w:rsidRPr="00283702" w:rsidRDefault="00283702" w:rsidP="00283702">
      <w:pPr>
        <w:ind w:firstLine="709"/>
        <w:jc w:val="both"/>
      </w:pPr>
      <w:r w:rsidRPr="00283702">
        <w:t>улучшение жилищных условий населения</w:t>
      </w:r>
      <w:r w:rsidRPr="00283702">
        <w:rPr>
          <w:rFonts w:eastAsia="Calibri"/>
        </w:rPr>
        <w:t>;</w:t>
      </w:r>
    </w:p>
    <w:p w:rsidR="00283702" w:rsidRPr="00283702" w:rsidRDefault="00283702" w:rsidP="00283702">
      <w:pPr>
        <w:ind w:firstLine="709"/>
        <w:jc w:val="both"/>
      </w:pPr>
      <w:r w:rsidRPr="00283702">
        <w:t xml:space="preserve">предоставление населению качественных и доступных государственных </w:t>
      </w:r>
      <w:r w:rsidR="00D637FF">
        <w:t xml:space="preserve">    </w:t>
      </w:r>
      <w:r w:rsidRPr="00283702">
        <w:t>и муниципальных услуг;</w:t>
      </w:r>
    </w:p>
    <w:p w:rsidR="00283702" w:rsidRPr="00283702" w:rsidRDefault="00283702" w:rsidP="00283702">
      <w:pPr>
        <w:ind w:firstLine="709"/>
        <w:jc w:val="both"/>
      </w:pPr>
      <w:r w:rsidRPr="00283702">
        <w:t>адресный подход к оказанию социальной поддержки;</w:t>
      </w:r>
    </w:p>
    <w:p w:rsidR="00283702" w:rsidRPr="00283702" w:rsidRDefault="00283702" w:rsidP="00283702">
      <w:pPr>
        <w:ind w:firstLine="709"/>
        <w:jc w:val="both"/>
      </w:pPr>
      <w:r w:rsidRPr="00283702">
        <w:t>улучшение качества услуг жилищно-коммунального комплекса, оптим</w:t>
      </w:r>
      <w:r w:rsidRPr="00283702">
        <w:t>и</w:t>
      </w:r>
      <w:r w:rsidRPr="00283702">
        <w:t>зация затрат на жилищно-коммунальные услуги путем своевременного ремо</w:t>
      </w:r>
      <w:r w:rsidRPr="00283702">
        <w:t>н</w:t>
      </w:r>
      <w:r w:rsidRPr="00283702">
        <w:t>та, строительства, проведения экономически обоснованной тарифной политики;</w:t>
      </w:r>
    </w:p>
    <w:p w:rsidR="00283702" w:rsidRPr="00283702" w:rsidRDefault="00283702" w:rsidP="00283702">
      <w:pPr>
        <w:ind w:firstLine="709"/>
        <w:jc w:val="both"/>
      </w:pPr>
      <w:r w:rsidRPr="00283702">
        <w:t>создание условий для развития агропромышленного комплекса, турист</w:t>
      </w:r>
      <w:r w:rsidRPr="00283702">
        <w:t>и</w:t>
      </w:r>
      <w:r w:rsidRPr="00283702">
        <w:t>ческой деятельности;</w:t>
      </w:r>
    </w:p>
    <w:p w:rsidR="00283702" w:rsidRPr="00283702" w:rsidRDefault="00283702" w:rsidP="00283702">
      <w:pPr>
        <w:ind w:firstLine="709"/>
        <w:jc w:val="both"/>
      </w:pPr>
      <w:r w:rsidRPr="00283702">
        <w:t>обеспечение для населения района безопасного состояния окружающей среды при сохранении темпов экономического развития;</w:t>
      </w:r>
    </w:p>
    <w:p w:rsidR="00283702" w:rsidRPr="00283702" w:rsidRDefault="00283702" w:rsidP="00283702">
      <w:pPr>
        <w:widowControl w:val="0"/>
        <w:autoSpaceDE w:val="0"/>
        <w:autoSpaceDN w:val="0"/>
        <w:adjustRightInd w:val="0"/>
        <w:ind w:firstLine="720"/>
        <w:jc w:val="both"/>
      </w:pPr>
      <w:r w:rsidRPr="00283702">
        <w:t>сохранение положительной тенденции на рынке труда;</w:t>
      </w:r>
    </w:p>
    <w:p w:rsidR="00283702" w:rsidRPr="00283702" w:rsidRDefault="00283702" w:rsidP="00283702">
      <w:pPr>
        <w:widowControl w:val="0"/>
        <w:autoSpaceDE w:val="0"/>
        <w:autoSpaceDN w:val="0"/>
        <w:adjustRightInd w:val="0"/>
        <w:ind w:firstLine="720"/>
        <w:jc w:val="both"/>
      </w:pPr>
      <w:r w:rsidRPr="00283702">
        <w:t>улучшение демографической ситуации в районе;</w:t>
      </w:r>
    </w:p>
    <w:p w:rsidR="00283702" w:rsidRPr="00283702" w:rsidRDefault="00283702" w:rsidP="00283702">
      <w:pPr>
        <w:ind w:firstLine="709"/>
        <w:jc w:val="both"/>
        <w:rPr>
          <w:b/>
        </w:rPr>
      </w:pPr>
      <w:r w:rsidRPr="00283702">
        <w:t>повышение эффективности и открытости власти</w:t>
      </w:r>
      <w:r w:rsidRPr="00283702">
        <w:rPr>
          <w:b/>
        </w:rPr>
        <w:t>.</w:t>
      </w:r>
    </w:p>
    <w:p w:rsidR="00283702" w:rsidRPr="00283702" w:rsidRDefault="00283702" w:rsidP="00283702">
      <w:pPr>
        <w:ind w:firstLine="709"/>
        <w:jc w:val="both"/>
      </w:pPr>
      <w:r w:rsidRPr="00283702">
        <w:t>Основным инструментом достижения запланированных в Прогнозе р</w:t>
      </w:r>
      <w:r w:rsidRPr="00283702">
        <w:t>е</w:t>
      </w:r>
      <w:r w:rsidRPr="00283702">
        <w:t>зультатов является система муниципальных программ. На реализацию муниц</w:t>
      </w:r>
      <w:r w:rsidRPr="00283702">
        <w:t>и</w:t>
      </w:r>
      <w:r w:rsidRPr="00283702">
        <w:t>пальных программ в 2017−2019 годах из бюджета района и автономного округа планируется выделить 8 448,1 млн. рублей.</w:t>
      </w:r>
    </w:p>
    <w:p w:rsidR="00283702" w:rsidRPr="00283702" w:rsidRDefault="00283702" w:rsidP="00283702">
      <w:pPr>
        <w:ind w:firstLine="709"/>
        <w:jc w:val="both"/>
      </w:pPr>
      <w:r w:rsidRPr="00283702">
        <w:t>Эффективность реализации комплекса мер по социально-экономическому развитию, запланированного на среднесрочную перспективу органами местн</w:t>
      </w:r>
      <w:r w:rsidRPr="00283702">
        <w:t>о</w:t>
      </w:r>
      <w:r w:rsidRPr="00283702">
        <w:t xml:space="preserve">го самоуправления, хозяйствующими субъектами, будет выражена к 2019 году по отношению к уровню 2015 года </w:t>
      </w:r>
      <w:proofErr w:type="gramStart"/>
      <w:r w:rsidRPr="00283702">
        <w:t>в</w:t>
      </w:r>
      <w:proofErr w:type="gramEnd"/>
      <w:r w:rsidRPr="00283702">
        <w:t>:</w:t>
      </w:r>
    </w:p>
    <w:p w:rsidR="00283702" w:rsidRPr="00283702" w:rsidRDefault="00283702" w:rsidP="00283702">
      <w:pPr>
        <w:ind w:firstLine="709"/>
        <w:jc w:val="both"/>
      </w:pPr>
      <w:proofErr w:type="gramStart"/>
      <w:r w:rsidRPr="00283702">
        <w:t>замедлении</w:t>
      </w:r>
      <w:proofErr w:type="gramEnd"/>
      <w:r w:rsidRPr="00283702">
        <w:t xml:space="preserve"> инф</w:t>
      </w:r>
      <w:r w:rsidR="00D637FF">
        <w:t>ляции с 13,4% в 2015 году до 4</w:t>
      </w:r>
      <w:r w:rsidRPr="00283702">
        <w:t>% в 2019 году;</w:t>
      </w:r>
    </w:p>
    <w:p w:rsidR="00283702" w:rsidRPr="00283702" w:rsidRDefault="00283702" w:rsidP="00283702">
      <w:pPr>
        <w:ind w:firstLine="709"/>
        <w:jc w:val="both"/>
        <w:rPr>
          <w:rFonts w:eastAsia="Batang"/>
        </w:rPr>
      </w:pPr>
      <w:proofErr w:type="gramStart"/>
      <w:r w:rsidRPr="00283702">
        <w:rPr>
          <w:rFonts w:eastAsia="Batang"/>
        </w:rPr>
        <w:t>увеличении</w:t>
      </w:r>
      <w:proofErr w:type="gramEnd"/>
      <w:r w:rsidRPr="00283702">
        <w:rPr>
          <w:rFonts w:eastAsia="Batang"/>
        </w:rPr>
        <w:t xml:space="preserve"> численности постоянного населения района до 36,5 тыс. ч</w:t>
      </w:r>
      <w:r w:rsidRPr="00283702">
        <w:rPr>
          <w:rFonts w:eastAsia="Batang"/>
        </w:rPr>
        <w:t>е</w:t>
      </w:r>
      <w:r w:rsidRPr="00283702">
        <w:rPr>
          <w:rFonts w:eastAsia="Batang"/>
        </w:rPr>
        <w:t>ловек или на 0,67 тыс. человек;</w:t>
      </w:r>
    </w:p>
    <w:p w:rsidR="00283702" w:rsidRPr="00283702" w:rsidRDefault="00283702" w:rsidP="00283702">
      <w:pPr>
        <w:ind w:firstLine="708"/>
        <w:jc w:val="both"/>
        <w:rPr>
          <w:rFonts w:eastAsia="Calibri"/>
        </w:rPr>
      </w:pPr>
      <w:proofErr w:type="gramStart"/>
      <w:r w:rsidRPr="00283702">
        <w:t>увеличении</w:t>
      </w:r>
      <w:proofErr w:type="gramEnd"/>
      <w:r w:rsidRPr="00283702">
        <w:t xml:space="preserve"> среднемесячной заработной платы на 20,0%</w:t>
      </w:r>
      <w:r w:rsidRPr="00283702">
        <w:rPr>
          <w:rFonts w:eastAsia="Calibri"/>
        </w:rPr>
        <w:t>;</w:t>
      </w:r>
    </w:p>
    <w:p w:rsidR="00283702" w:rsidRPr="00283702" w:rsidRDefault="00283702" w:rsidP="00283702">
      <w:pPr>
        <w:ind w:firstLine="708"/>
        <w:jc w:val="both"/>
        <w:rPr>
          <w:rFonts w:eastAsia="Calibri"/>
        </w:rPr>
      </w:pPr>
      <w:proofErr w:type="gramStart"/>
      <w:r w:rsidRPr="00283702">
        <w:rPr>
          <w:rFonts w:eastAsia="Calibri"/>
        </w:rPr>
        <w:t>увеличении</w:t>
      </w:r>
      <w:proofErr w:type="gramEnd"/>
      <w:r w:rsidRPr="00283702">
        <w:rPr>
          <w:rFonts w:eastAsia="Calibri"/>
        </w:rPr>
        <w:t xml:space="preserve"> среднедушевых денежных доходов населения на 12,6%</w:t>
      </w:r>
    </w:p>
    <w:p w:rsidR="00283702" w:rsidRPr="00283702" w:rsidRDefault="00283702" w:rsidP="00283702">
      <w:pPr>
        <w:ind w:firstLine="709"/>
        <w:jc w:val="both"/>
      </w:pPr>
      <w:proofErr w:type="gramStart"/>
      <w:r w:rsidRPr="00283702">
        <w:t>увеличении</w:t>
      </w:r>
      <w:proofErr w:type="gramEnd"/>
      <w:r w:rsidRPr="00283702">
        <w:t xml:space="preserve"> среднего размера пенсий пенсионерам на 14,6%;</w:t>
      </w:r>
    </w:p>
    <w:p w:rsidR="00283702" w:rsidRPr="00283702" w:rsidRDefault="00283702" w:rsidP="00283702">
      <w:pPr>
        <w:ind w:firstLine="709"/>
        <w:jc w:val="both"/>
      </w:pPr>
      <w:proofErr w:type="gramStart"/>
      <w:r w:rsidRPr="00283702">
        <w:t>сохранении</w:t>
      </w:r>
      <w:proofErr w:type="gramEnd"/>
      <w:r w:rsidRPr="00283702">
        <w:t xml:space="preserve"> уровня регистрируемой безработицы на уровне не более 0,2%;</w:t>
      </w:r>
    </w:p>
    <w:p w:rsidR="00283702" w:rsidRPr="00283702" w:rsidRDefault="00283702" w:rsidP="00283702">
      <w:pPr>
        <w:ind w:firstLine="709"/>
        <w:jc w:val="both"/>
      </w:pPr>
      <w:proofErr w:type="gramStart"/>
      <w:r w:rsidRPr="00283702">
        <w:t>увеличении</w:t>
      </w:r>
      <w:proofErr w:type="gramEnd"/>
      <w:r w:rsidRPr="00283702">
        <w:t xml:space="preserve"> объема продукции сельского хозяйства до 795,01 млн. ру</w:t>
      </w:r>
      <w:r w:rsidRPr="00283702">
        <w:t>б</w:t>
      </w:r>
      <w:r w:rsidRPr="00283702">
        <w:t>лей, что составляет 38,4% по отношению к уровню 2015 года.</w:t>
      </w:r>
    </w:p>
    <w:p w:rsidR="00283702" w:rsidRPr="00283702" w:rsidRDefault="00283702" w:rsidP="00283702">
      <w:pPr>
        <w:jc w:val="center"/>
        <w:rPr>
          <w:b/>
        </w:rPr>
      </w:pPr>
      <w:r w:rsidRPr="00283702">
        <w:rPr>
          <w:b/>
        </w:rPr>
        <w:lastRenderedPageBreak/>
        <w:t xml:space="preserve">Основные показатели прогноза социально-экономического </w:t>
      </w:r>
    </w:p>
    <w:p w:rsidR="00283702" w:rsidRPr="00283702" w:rsidRDefault="00283702" w:rsidP="00283702">
      <w:pPr>
        <w:jc w:val="center"/>
        <w:rPr>
          <w:b/>
        </w:rPr>
      </w:pPr>
      <w:r w:rsidRPr="00283702">
        <w:rPr>
          <w:b/>
        </w:rPr>
        <w:t>развития района на 2016</w:t>
      </w:r>
      <w:r w:rsidR="00D637FF">
        <w:rPr>
          <w:b/>
        </w:rPr>
        <w:t>−</w:t>
      </w:r>
      <w:r w:rsidRPr="00283702">
        <w:rPr>
          <w:b/>
        </w:rPr>
        <w:t>2018 годы</w:t>
      </w:r>
    </w:p>
    <w:p w:rsidR="00283702" w:rsidRPr="00283702" w:rsidRDefault="00283702" w:rsidP="00283702">
      <w:pPr>
        <w:jc w:val="center"/>
      </w:pP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78"/>
        <w:gridCol w:w="1195"/>
        <w:gridCol w:w="1215"/>
        <w:gridCol w:w="824"/>
        <w:gridCol w:w="826"/>
        <w:gridCol w:w="824"/>
        <w:gridCol w:w="826"/>
        <w:gridCol w:w="824"/>
        <w:gridCol w:w="801"/>
      </w:tblGrid>
      <w:tr w:rsidR="00283702" w:rsidRPr="00283702" w:rsidTr="00D637FF">
        <w:trPr>
          <w:cantSplit/>
          <w:trHeight w:val="205"/>
          <w:tblHeader/>
          <w:jc w:val="center"/>
        </w:trPr>
        <w:tc>
          <w:tcPr>
            <w:tcW w:w="1262" w:type="pct"/>
            <w:vMerge w:val="restart"/>
          </w:tcPr>
          <w:p w:rsidR="00283702" w:rsidRPr="00283702" w:rsidRDefault="00283702" w:rsidP="00283702">
            <w:pPr>
              <w:widowControl w:val="0"/>
              <w:jc w:val="center"/>
              <w:rPr>
                <w:b/>
                <w:sz w:val="24"/>
                <w:szCs w:val="24"/>
              </w:rPr>
            </w:pPr>
            <w:r w:rsidRPr="00283702">
              <w:rPr>
                <w:b/>
                <w:sz w:val="24"/>
                <w:szCs w:val="24"/>
              </w:rPr>
              <w:t>Показатели</w:t>
            </w:r>
          </w:p>
          <w:p w:rsidR="00283702" w:rsidRPr="00283702" w:rsidRDefault="00283702" w:rsidP="00283702">
            <w:pPr>
              <w:widowControl w:val="0"/>
              <w:rPr>
                <w:b/>
                <w:sz w:val="24"/>
                <w:szCs w:val="24"/>
              </w:rPr>
            </w:pPr>
          </w:p>
        </w:tc>
        <w:tc>
          <w:tcPr>
            <w:tcW w:w="609" w:type="pct"/>
            <w:vMerge w:val="restart"/>
          </w:tcPr>
          <w:p w:rsidR="00283702" w:rsidRPr="00283702" w:rsidRDefault="00283702" w:rsidP="00283702">
            <w:pPr>
              <w:widowControl w:val="0"/>
              <w:jc w:val="center"/>
              <w:rPr>
                <w:b/>
                <w:sz w:val="24"/>
                <w:szCs w:val="24"/>
              </w:rPr>
            </w:pPr>
            <w:r w:rsidRPr="00283702">
              <w:rPr>
                <w:b/>
                <w:sz w:val="24"/>
                <w:szCs w:val="24"/>
              </w:rPr>
              <w:t>2015 год</w:t>
            </w:r>
          </w:p>
          <w:p w:rsidR="00283702" w:rsidRPr="00283702" w:rsidRDefault="00283702" w:rsidP="00283702">
            <w:pPr>
              <w:widowControl w:val="0"/>
              <w:jc w:val="center"/>
              <w:rPr>
                <w:b/>
                <w:sz w:val="24"/>
                <w:szCs w:val="24"/>
              </w:rPr>
            </w:pPr>
            <w:r w:rsidRPr="00283702">
              <w:rPr>
                <w:b/>
                <w:sz w:val="24"/>
                <w:szCs w:val="24"/>
              </w:rPr>
              <w:t>отчет</w:t>
            </w:r>
          </w:p>
        </w:tc>
        <w:tc>
          <w:tcPr>
            <w:tcW w:w="619" w:type="pct"/>
            <w:vMerge w:val="restart"/>
          </w:tcPr>
          <w:p w:rsidR="00283702" w:rsidRPr="00283702" w:rsidRDefault="00283702" w:rsidP="00283702">
            <w:pPr>
              <w:widowControl w:val="0"/>
              <w:jc w:val="center"/>
              <w:rPr>
                <w:b/>
                <w:sz w:val="24"/>
                <w:szCs w:val="24"/>
              </w:rPr>
            </w:pPr>
            <w:r w:rsidRPr="00283702">
              <w:rPr>
                <w:b/>
                <w:sz w:val="24"/>
                <w:szCs w:val="24"/>
              </w:rPr>
              <w:t>2016 год</w:t>
            </w:r>
          </w:p>
          <w:p w:rsidR="00283702" w:rsidRPr="00283702" w:rsidRDefault="00283702" w:rsidP="00283702">
            <w:pPr>
              <w:widowControl w:val="0"/>
              <w:jc w:val="center"/>
              <w:rPr>
                <w:b/>
                <w:sz w:val="24"/>
                <w:szCs w:val="24"/>
              </w:rPr>
            </w:pPr>
            <w:r w:rsidRPr="00283702">
              <w:rPr>
                <w:b/>
                <w:sz w:val="24"/>
                <w:szCs w:val="24"/>
              </w:rPr>
              <w:t>оценка</w:t>
            </w:r>
          </w:p>
        </w:tc>
        <w:tc>
          <w:tcPr>
            <w:tcW w:w="2509" w:type="pct"/>
            <w:gridSpan w:val="6"/>
          </w:tcPr>
          <w:p w:rsidR="00283702" w:rsidRPr="00283702" w:rsidRDefault="00283702" w:rsidP="00283702">
            <w:pPr>
              <w:widowControl w:val="0"/>
              <w:jc w:val="center"/>
              <w:rPr>
                <w:b/>
                <w:sz w:val="24"/>
                <w:szCs w:val="24"/>
              </w:rPr>
            </w:pPr>
            <w:r w:rsidRPr="00283702">
              <w:rPr>
                <w:b/>
                <w:sz w:val="24"/>
                <w:szCs w:val="24"/>
              </w:rPr>
              <w:t>Прогноз</w:t>
            </w:r>
          </w:p>
        </w:tc>
      </w:tr>
      <w:tr w:rsidR="00283702" w:rsidRPr="00283702" w:rsidTr="00D637FF">
        <w:trPr>
          <w:cantSplit/>
          <w:trHeight w:val="205"/>
          <w:tblHeader/>
          <w:jc w:val="center"/>
        </w:trPr>
        <w:tc>
          <w:tcPr>
            <w:tcW w:w="1262" w:type="pct"/>
            <w:vMerge/>
          </w:tcPr>
          <w:p w:rsidR="00283702" w:rsidRPr="00283702" w:rsidRDefault="00283702" w:rsidP="00283702">
            <w:pPr>
              <w:widowControl w:val="0"/>
              <w:rPr>
                <w:sz w:val="24"/>
                <w:szCs w:val="24"/>
              </w:rPr>
            </w:pPr>
          </w:p>
        </w:tc>
        <w:tc>
          <w:tcPr>
            <w:tcW w:w="609" w:type="pct"/>
            <w:vMerge/>
          </w:tcPr>
          <w:p w:rsidR="00283702" w:rsidRPr="00283702" w:rsidRDefault="00283702" w:rsidP="00283702">
            <w:pPr>
              <w:widowControl w:val="0"/>
              <w:jc w:val="center"/>
              <w:rPr>
                <w:b/>
                <w:sz w:val="24"/>
                <w:szCs w:val="24"/>
              </w:rPr>
            </w:pPr>
          </w:p>
        </w:tc>
        <w:tc>
          <w:tcPr>
            <w:tcW w:w="619" w:type="pct"/>
            <w:vMerge/>
          </w:tcPr>
          <w:p w:rsidR="00283702" w:rsidRPr="00283702" w:rsidRDefault="00283702" w:rsidP="00283702">
            <w:pPr>
              <w:widowControl w:val="0"/>
              <w:jc w:val="center"/>
              <w:rPr>
                <w:b/>
                <w:sz w:val="24"/>
                <w:szCs w:val="24"/>
              </w:rPr>
            </w:pPr>
          </w:p>
        </w:tc>
        <w:tc>
          <w:tcPr>
            <w:tcW w:w="841" w:type="pct"/>
            <w:gridSpan w:val="2"/>
          </w:tcPr>
          <w:p w:rsidR="00283702" w:rsidRPr="00283702" w:rsidRDefault="00283702" w:rsidP="00283702">
            <w:pPr>
              <w:widowControl w:val="0"/>
              <w:jc w:val="center"/>
              <w:rPr>
                <w:b/>
                <w:sz w:val="24"/>
                <w:szCs w:val="24"/>
              </w:rPr>
            </w:pPr>
            <w:r w:rsidRPr="00283702">
              <w:rPr>
                <w:b/>
                <w:sz w:val="24"/>
                <w:szCs w:val="24"/>
              </w:rPr>
              <w:t xml:space="preserve">2017 год </w:t>
            </w:r>
          </w:p>
          <w:p w:rsidR="00283702" w:rsidRPr="00283702" w:rsidRDefault="00283702" w:rsidP="00283702">
            <w:pPr>
              <w:widowControl w:val="0"/>
              <w:jc w:val="center"/>
              <w:rPr>
                <w:b/>
                <w:sz w:val="24"/>
                <w:szCs w:val="24"/>
              </w:rPr>
            </w:pPr>
            <w:r w:rsidRPr="00283702">
              <w:rPr>
                <w:b/>
                <w:sz w:val="24"/>
                <w:szCs w:val="24"/>
              </w:rPr>
              <w:t>по вариа</w:t>
            </w:r>
            <w:r w:rsidRPr="00283702">
              <w:rPr>
                <w:b/>
                <w:sz w:val="24"/>
                <w:szCs w:val="24"/>
              </w:rPr>
              <w:t>н</w:t>
            </w:r>
            <w:r w:rsidRPr="00283702">
              <w:rPr>
                <w:b/>
                <w:sz w:val="24"/>
                <w:szCs w:val="24"/>
              </w:rPr>
              <w:t>там</w:t>
            </w:r>
          </w:p>
        </w:tc>
        <w:tc>
          <w:tcPr>
            <w:tcW w:w="841" w:type="pct"/>
            <w:gridSpan w:val="2"/>
          </w:tcPr>
          <w:p w:rsidR="00283702" w:rsidRPr="00283702" w:rsidRDefault="00283702" w:rsidP="00283702">
            <w:pPr>
              <w:widowControl w:val="0"/>
              <w:jc w:val="center"/>
              <w:rPr>
                <w:b/>
                <w:sz w:val="24"/>
                <w:szCs w:val="24"/>
              </w:rPr>
            </w:pPr>
            <w:r w:rsidRPr="00283702">
              <w:rPr>
                <w:b/>
                <w:sz w:val="24"/>
                <w:szCs w:val="24"/>
              </w:rPr>
              <w:t>2018 год</w:t>
            </w:r>
          </w:p>
          <w:p w:rsidR="00283702" w:rsidRPr="00283702" w:rsidRDefault="00283702" w:rsidP="00283702">
            <w:pPr>
              <w:widowControl w:val="0"/>
              <w:jc w:val="center"/>
              <w:rPr>
                <w:b/>
                <w:sz w:val="24"/>
                <w:szCs w:val="24"/>
              </w:rPr>
            </w:pPr>
            <w:r w:rsidRPr="00283702">
              <w:rPr>
                <w:b/>
                <w:sz w:val="24"/>
                <w:szCs w:val="24"/>
              </w:rPr>
              <w:t>по вариа</w:t>
            </w:r>
            <w:r w:rsidRPr="00283702">
              <w:rPr>
                <w:b/>
                <w:sz w:val="24"/>
                <w:szCs w:val="24"/>
              </w:rPr>
              <w:t>н</w:t>
            </w:r>
            <w:r w:rsidRPr="00283702">
              <w:rPr>
                <w:b/>
                <w:sz w:val="24"/>
                <w:szCs w:val="24"/>
              </w:rPr>
              <w:t>там</w:t>
            </w:r>
          </w:p>
        </w:tc>
        <w:tc>
          <w:tcPr>
            <w:tcW w:w="828" w:type="pct"/>
            <w:gridSpan w:val="2"/>
          </w:tcPr>
          <w:p w:rsidR="00283702" w:rsidRPr="00283702" w:rsidRDefault="00283702" w:rsidP="00283702">
            <w:pPr>
              <w:widowControl w:val="0"/>
              <w:jc w:val="center"/>
              <w:rPr>
                <w:b/>
                <w:sz w:val="24"/>
                <w:szCs w:val="24"/>
              </w:rPr>
            </w:pPr>
            <w:r w:rsidRPr="00283702">
              <w:rPr>
                <w:b/>
                <w:sz w:val="24"/>
                <w:szCs w:val="24"/>
              </w:rPr>
              <w:t>2019 год</w:t>
            </w:r>
          </w:p>
          <w:p w:rsidR="00283702" w:rsidRPr="00283702" w:rsidRDefault="00283702" w:rsidP="00283702">
            <w:pPr>
              <w:widowControl w:val="0"/>
              <w:jc w:val="center"/>
              <w:rPr>
                <w:b/>
                <w:sz w:val="24"/>
                <w:szCs w:val="24"/>
              </w:rPr>
            </w:pPr>
            <w:r w:rsidRPr="00283702">
              <w:rPr>
                <w:b/>
                <w:sz w:val="24"/>
                <w:szCs w:val="24"/>
              </w:rPr>
              <w:t>по вариа</w:t>
            </w:r>
            <w:r w:rsidRPr="00283702">
              <w:rPr>
                <w:b/>
                <w:sz w:val="24"/>
                <w:szCs w:val="24"/>
              </w:rPr>
              <w:t>н</w:t>
            </w:r>
            <w:r w:rsidRPr="00283702">
              <w:rPr>
                <w:b/>
                <w:sz w:val="24"/>
                <w:szCs w:val="24"/>
              </w:rPr>
              <w:t>там</w:t>
            </w:r>
          </w:p>
        </w:tc>
      </w:tr>
      <w:tr w:rsidR="00283702" w:rsidRPr="00283702" w:rsidTr="00D637FF">
        <w:trPr>
          <w:cantSplit/>
          <w:trHeight w:val="269"/>
          <w:tblHeader/>
          <w:jc w:val="center"/>
        </w:trPr>
        <w:tc>
          <w:tcPr>
            <w:tcW w:w="1262" w:type="pct"/>
            <w:vMerge/>
          </w:tcPr>
          <w:p w:rsidR="00283702" w:rsidRPr="00283702" w:rsidRDefault="00283702" w:rsidP="00283702">
            <w:pPr>
              <w:widowControl w:val="0"/>
              <w:rPr>
                <w:sz w:val="24"/>
                <w:szCs w:val="24"/>
              </w:rPr>
            </w:pPr>
          </w:p>
        </w:tc>
        <w:tc>
          <w:tcPr>
            <w:tcW w:w="609" w:type="pct"/>
            <w:vMerge/>
          </w:tcPr>
          <w:p w:rsidR="00283702" w:rsidRPr="00283702" w:rsidRDefault="00283702" w:rsidP="00283702">
            <w:pPr>
              <w:widowControl w:val="0"/>
              <w:jc w:val="center"/>
              <w:rPr>
                <w:b/>
                <w:sz w:val="24"/>
                <w:szCs w:val="24"/>
              </w:rPr>
            </w:pPr>
          </w:p>
        </w:tc>
        <w:tc>
          <w:tcPr>
            <w:tcW w:w="619" w:type="pct"/>
            <w:vMerge/>
          </w:tcPr>
          <w:p w:rsidR="00283702" w:rsidRPr="00283702" w:rsidRDefault="00283702" w:rsidP="00283702">
            <w:pPr>
              <w:widowControl w:val="0"/>
              <w:jc w:val="center"/>
              <w:rPr>
                <w:b/>
                <w:sz w:val="24"/>
                <w:szCs w:val="24"/>
              </w:rPr>
            </w:pPr>
          </w:p>
        </w:tc>
        <w:tc>
          <w:tcPr>
            <w:tcW w:w="420" w:type="pct"/>
          </w:tcPr>
          <w:p w:rsidR="00283702" w:rsidRPr="00283702" w:rsidRDefault="00283702" w:rsidP="00283702">
            <w:pPr>
              <w:widowControl w:val="0"/>
              <w:jc w:val="center"/>
              <w:rPr>
                <w:b/>
                <w:sz w:val="24"/>
                <w:szCs w:val="24"/>
              </w:rPr>
            </w:pPr>
            <w:r w:rsidRPr="00283702">
              <w:rPr>
                <w:b/>
                <w:sz w:val="24"/>
                <w:szCs w:val="24"/>
              </w:rPr>
              <w:t>1-й</w:t>
            </w:r>
          </w:p>
        </w:tc>
        <w:tc>
          <w:tcPr>
            <w:tcW w:w="421" w:type="pct"/>
          </w:tcPr>
          <w:p w:rsidR="00283702" w:rsidRPr="00283702" w:rsidRDefault="00283702" w:rsidP="00283702">
            <w:pPr>
              <w:widowControl w:val="0"/>
              <w:jc w:val="center"/>
              <w:rPr>
                <w:b/>
                <w:sz w:val="24"/>
                <w:szCs w:val="24"/>
              </w:rPr>
            </w:pPr>
            <w:r w:rsidRPr="00283702">
              <w:rPr>
                <w:b/>
                <w:sz w:val="24"/>
                <w:szCs w:val="24"/>
              </w:rPr>
              <w:t>2-й</w:t>
            </w:r>
          </w:p>
        </w:tc>
        <w:tc>
          <w:tcPr>
            <w:tcW w:w="420" w:type="pct"/>
          </w:tcPr>
          <w:p w:rsidR="00283702" w:rsidRPr="00283702" w:rsidRDefault="00283702" w:rsidP="00283702">
            <w:pPr>
              <w:widowControl w:val="0"/>
              <w:jc w:val="center"/>
              <w:rPr>
                <w:b/>
                <w:sz w:val="24"/>
                <w:szCs w:val="24"/>
              </w:rPr>
            </w:pPr>
            <w:r w:rsidRPr="00283702">
              <w:rPr>
                <w:b/>
                <w:sz w:val="24"/>
                <w:szCs w:val="24"/>
              </w:rPr>
              <w:t>1-й</w:t>
            </w:r>
          </w:p>
        </w:tc>
        <w:tc>
          <w:tcPr>
            <w:tcW w:w="421" w:type="pct"/>
          </w:tcPr>
          <w:p w:rsidR="00283702" w:rsidRPr="00283702" w:rsidRDefault="00283702" w:rsidP="00283702">
            <w:pPr>
              <w:widowControl w:val="0"/>
              <w:jc w:val="center"/>
              <w:rPr>
                <w:b/>
                <w:sz w:val="24"/>
                <w:szCs w:val="24"/>
              </w:rPr>
            </w:pPr>
            <w:r w:rsidRPr="00283702">
              <w:rPr>
                <w:b/>
                <w:sz w:val="24"/>
                <w:szCs w:val="24"/>
              </w:rPr>
              <w:t>2-й</w:t>
            </w:r>
          </w:p>
        </w:tc>
        <w:tc>
          <w:tcPr>
            <w:tcW w:w="420" w:type="pct"/>
          </w:tcPr>
          <w:p w:rsidR="00283702" w:rsidRPr="00283702" w:rsidRDefault="00283702" w:rsidP="00283702">
            <w:pPr>
              <w:widowControl w:val="0"/>
              <w:jc w:val="center"/>
              <w:rPr>
                <w:b/>
                <w:sz w:val="24"/>
                <w:szCs w:val="24"/>
              </w:rPr>
            </w:pPr>
            <w:r w:rsidRPr="00283702">
              <w:rPr>
                <w:b/>
                <w:sz w:val="24"/>
                <w:szCs w:val="24"/>
              </w:rPr>
              <w:t>1-й</w:t>
            </w:r>
          </w:p>
        </w:tc>
        <w:tc>
          <w:tcPr>
            <w:tcW w:w="408" w:type="pct"/>
          </w:tcPr>
          <w:p w:rsidR="00283702" w:rsidRPr="00283702" w:rsidRDefault="00283702" w:rsidP="00283702">
            <w:pPr>
              <w:widowControl w:val="0"/>
              <w:jc w:val="center"/>
              <w:rPr>
                <w:b/>
                <w:sz w:val="24"/>
                <w:szCs w:val="24"/>
              </w:rPr>
            </w:pPr>
            <w:r w:rsidRPr="00283702">
              <w:rPr>
                <w:b/>
                <w:sz w:val="24"/>
                <w:szCs w:val="24"/>
              </w:rPr>
              <w:t>2-й</w:t>
            </w:r>
          </w:p>
        </w:tc>
      </w:tr>
      <w:tr w:rsidR="00283702" w:rsidRPr="00283702" w:rsidTr="00D637FF">
        <w:trPr>
          <w:cantSplit/>
          <w:trHeight w:val="489"/>
          <w:jc w:val="center"/>
        </w:trPr>
        <w:tc>
          <w:tcPr>
            <w:tcW w:w="1262" w:type="pct"/>
          </w:tcPr>
          <w:p w:rsidR="00283702" w:rsidRPr="00283702" w:rsidRDefault="00283702" w:rsidP="00283702">
            <w:pPr>
              <w:widowControl w:val="0"/>
              <w:jc w:val="both"/>
              <w:rPr>
                <w:sz w:val="24"/>
                <w:szCs w:val="24"/>
              </w:rPr>
            </w:pPr>
            <w:r w:rsidRPr="00283702">
              <w:rPr>
                <w:snapToGrid w:val="0"/>
                <w:sz w:val="24"/>
                <w:szCs w:val="24"/>
              </w:rPr>
              <w:t>Индекс потребител</w:t>
            </w:r>
            <w:r w:rsidRPr="00283702">
              <w:rPr>
                <w:snapToGrid w:val="0"/>
                <w:sz w:val="24"/>
                <w:szCs w:val="24"/>
              </w:rPr>
              <w:t>ь</w:t>
            </w:r>
            <w:r w:rsidRPr="00283702">
              <w:rPr>
                <w:snapToGrid w:val="0"/>
                <w:sz w:val="24"/>
                <w:szCs w:val="24"/>
              </w:rPr>
              <w:t xml:space="preserve">ских цен, декабрь к декабрю, </w:t>
            </w:r>
            <w:proofErr w:type="gramStart"/>
            <w:r w:rsidRPr="00283702">
              <w:rPr>
                <w:snapToGrid w:val="0"/>
                <w:sz w:val="24"/>
                <w:szCs w:val="24"/>
              </w:rPr>
              <w:t>в</w:t>
            </w:r>
            <w:proofErr w:type="gramEnd"/>
            <w:r w:rsidRPr="00283702">
              <w:rPr>
                <w:snapToGrid w:val="0"/>
                <w:sz w:val="24"/>
                <w:szCs w:val="24"/>
              </w:rPr>
              <w:t xml:space="preserve"> %</w:t>
            </w:r>
          </w:p>
        </w:tc>
        <w:tc>
          <w:tcPr>
            <w:tcW w:w="609" w:type="pct"/>
            <w:vAlign w:val="center"/>
          </w:tcPr>
          <w:p w:rsidR="00283702" w:rsidRPr="00283702" w:rsidRDefault="00283702" w:rsidP="00283702">
            <w:pPr>
              <w:widowControl w:val="0"/>
              <w:jc w:val="center"/>
              <w:rPr>
                <w:sz w:val="24"/>
                <w:szCs w:val="24"/>
              </w:rPr>
            </w:pPr>
            <w:r w:rsidRPr="00283702">
              <w:rPr>
                <w:sz w:val="24"/>
                <w:szCs w:val="24"/>
              </w:rPr>
              <w:t>113,4</w:t>
            </w:r>
          </w:p>
        </w:tc>
        <w:tc>
          <w:tcPr>
            <w:tcW w:w="619" w:type="pct"/>
            <w:vAlign w:val="center"/>
          </w:tcPr>
          <w:p w:rsidR="00283702" w:rsidRPr="00283702" w:rsidRDefault="00283702" w:rsidP="00283702">
            <w:pPr>
              <w:widowControl w:val="0"/>
              <w:jc w:val="center"/>
              <w:rPr>
                <w:sz w:val="24"/>
                <w:szCs w:val="24"/>
              </w:rPr>
            </w:pPr>
            <w:r w:rsidRPr="00283702">
              <w:rPr>
                <w:sz w:val="24"/>
                <w:szCs w:val="24"/>
              </w:rPr>
              <w:t>106,5</w:t>
            </w:r>
          </w:p>
        </w:tc>
        <w:tc>
          <w:tcPr>
            <w:tcW w:w="420" w:type="pct"/>
            <w:vAlign w:val="center"/>
          </w:tcPr>
          <w:p w:rsidR="00283702" w:rsidRPr="00283702" w:rsidRDefault="00283702" w:rsidP="00283702">
            <w:pPr>
              <w:widowControl w:val="0"/>
              <w:jc w:val="center"/>
              <w:rPr>
                <w:sz w:val="24"/>
                <w:szCs w:val="24"/>
              </w:rPr>
            </w:pPr>
            <w:r w:rsidRPr="00283702">
              <w:rPr>
                <w:sz w:val="24"/>
                <w:szCs w:val="24"/>
              </w:rPr>
              <w:t>104,9</w:t>
            </w:r>
          </w:p>
        </w:tc>
        <w:tc>
          <w:tcPr>
            <w:tcW w:w="421" w:type="pct"/>
            <w:vAlign w:val="center"/>
          </w:tcPr>
          <w:p w:rsidR="00283702" w:rsidRPr="00283702" w:rsidRDefault="00283702" w:rsidP="00283702">
            <w:pPr>
              <w:widowControl w:val="0"/>
              <w:jc w:val="center"/>
              <w:rPr>
                <w:sz w:val="24"/>
                <w:szCs w:val="24"/>
              </w:rPr>
            </w:pPr>
            <w:r w:rsidRPr="00283702">
              <w:rPr>
                <w:sz w:val="24"/>
                <w:szCs w:val="24"/>
              </w:rPr>
              <w:t>104,0</w:t>
            </w:r>
          </w:p>
        </w:tc>
        <w:tc>
          <w:tcPr>
            <w:tcW w:w="420" w:type="pct"/>
            <w:vAlign w:val="center"/>
          </w:tcPr>
          <w:p w:rsidR="00283702" w:rsidRPr="00283702" w:rsidRDefault="00283702" w:rsidP="00283702">
            <w:pPr>
              <w:widowControl w:val="0"/>
              <w:jc w:val="center"/>
              <w:rPr>
                <w:sz w:val="24"/>
                <w:szCs w:val="24"/>
              </w:rPr>
            </w:pPr>
            <w:r w:rsidRPr="00283702">
              <w:rPr>
                <w:sz w:val="24"/>
                <w:szCs w:val="24"/>
              </w:rPr>
              <w:t>104,5</w:t>
            </w:r>
          </w:p>
        </w:tc>
        <w:tc>
          <w:tcPr>
            <w:tcW w:w="421" w:type="pct"/>
            <w:vAlign w:val="center"/>
          </w:tcPr>
          <w:p w:rsidR="00283702" w:rsidRPr="00283702" w:rsidRDefault="00283702" w:rsidP="00283702">
            <w:pPr>
              <w:widowControl w:val="0"/>
              <w:jc w:val="center"/>
              <w:rPr>
                <w:sz w:val="24"/>
                <w:szCs w:val="24"/>
              </w:rPr>
            </w:pPr>
            <w:r w:rsidRPr="00283702">
              <w:rPr>
                <w:sz w:val="24"/>
                <w:szCs w:val="24"/>
              </w:rPr>
              <w:t>104,0</w:t>
            </w:r>
          </w:p>
        </w:tc>
        <w:tc>
          <w:tcPr>
            <w:tcW w:w="420" w:type="pct"/>
            <w:vAlign w:val="center"/>
          </w:tcPr>
          <w:p w:rsidR="00283702" w:rsidRPr="00283702" w:rsidRDefault="00283702" w:rsidP="00283702">
            <w:pPr>
              <w:widowControl w:val="0"/>
              <w:jc w:val="center"/>
              <w:rPr>
                <w:sz w:val="24"/>
                <w:szCs w:val="24"/>
              </w:rPr>
            </w:pPr>
            <w:r w:rsidRPr="00283702">
              <w:rPr>
                <w:sz w:val="24"/>
                <w:szCs w:val="24"/>
              </w:rPr>
              <w:t>104,0</w:t>
            </w:r>
          </w:p>
        </w:tc>
        <w:tc>
          <w:tcPr>
            <w:tcW w:w="408" w:type="pct"/>
            <w:vAlign w:val="center"/>
          </w:tcPr>
          <w:p w:rsidR="00283702" w:rsidRPr="00283702" w:rsidRDefault="00283702" w:rsidP="00283702">
            <w:pPr>
              <w:widowControl w:val="0"/>
              <w:jc w:val="center"/>
              <w:rPr>
                <w:sz w:val="24"/>
                <w:szCs w:val="24"/>
              </w:rPr>
            </w:pPr>
            <w:r w:rsidRPr="00283702">
              <w:rPr>
                <w:sz w:val="24"/>
                <w:szCs w:val="24"/>
              </w:rPr>
              <w:t>104,0</w:t>
            </w:r>
          </w:p>
        </w:tc>
      </w:tr>
      <w:tr w:rsidR="00283702" w:rsidRPr="00283702" w:rsidTr="00D637FF">
        <w:trPr>
          <w:cantSplit/>
          <w:trHeight w:val="20"/>
          <w:jc w:val="center"/>
        </w:trPr>
        <w:tc>
          <w:tcPr>
            <w:tcW w:w="1262" w:type="pct"/>
            <w:shd w:val="clear" w:color="auto" w:fill="auto"/>
          </w:tcPr>
          <w:p w:rsidR="00283702" w:rsidRPr="00283702" w:rsidRDefault="00283702" w:rsidP="00283702">
            <w:pPr>
              <w:widowControl w:val="0"/>
              <w:jc w:val="both"/>
              <w:rPr>
                <w:sz w:val="24"/>
                <w:szCs w:val="24"/>
              </w:rPr>
            </w:pPr>
            <w:r w:rsidRPr="00283702">
              <w:rPr>
                <w:sz w:val="24"/>
                <w:szCs w:val="24"/>
              </w:rPr>
              <w:t>Индекс промышле</w:t>
            </w:r>
            <w:r w:rsidRPr="00283702">
              <w:rPr>
                <w:sz w:val="24"/>
                <w:szCs w:val="24"/>
              </w:rPr>
              <w:t>н</w:t>
            </w:r>
            <w:r w:rsidRPr="00283702">
              <w:rPr>
                <w:sz w:val="24"/>
                <w:szCs w:val="24"/>
              </w:rPr>
              <w:t xml:space="preserve">ного производства, </w:t>
            </w:r>
            <w:proofErr w:type="gramStart"/>
            <w:r w:rsidRPr="00283702">
              <w:rPr>
                <w:sz w:val="24"/>
                <w:szCs w:val="24"/>
              </w:rPr>
              <w:t>в</w:t>
            </w:r>
            <w:proofErr w:type="gramEnd"/>
            <w:r w:rsidRPr="00283702">
              <w:rPr>
                <w:sz w:val="24"/>
                <w:szCs w:val="24"/>
              </w:rPr>
              <w:t xml:space="preserve"> %</w:t>
            </w:r>
          </w:p>
        </w:tc>
        <w:tc>
          <w:tcPr>
            <w:tcW w:w="609" w:type="pct"/>
            <w:shd w:val="clear" w:color="auto" w:fill="auto"/>
          </w:tcPr>
          <w:p w:rsidR="00283702" w:rsidRPr="00283702" w:rsidRDefault="00283702" w:rsidP="00283702">
            <w:pPr>
              <w:jc w:val="center"/>
              <w:rPr>
                <w:sz w:val="24"/>
                <w:szCs w:val="24"/>
              </w:rPr>
            </w:pPr>
          </w:p>
          <w:p w:rsidR="00283702" w:rsidRPr="00283702" w:rsidRDefault="00283702" w:rsidP="00283702">
            <w:pPr>
              <w:jc w:val="center"/>
              <w:rPr>
                <w:sz w:val="24"/>
                <w:szCs w:val="24"/>
              </w:rPr>
            </w:pPr>
            <w:r w:rsidRPr="00283702">
              <w:rPr>
                <w:sz w:val="24"/>
                <w:szCs w:val="24"/>
              </w:rPr>
              <w:t>98,6</w:t>
            </w:r>
          </w:p>
        </w:tc>
        <w:tc>
          <w:tcPr>
            <w:tcW w:w="619" w:type="pct"/>
            <w:shd w:val="clear" w:color="auto" w:fill="auto"/>
          </w:tcPr>
          <w:p w:rsidR="00283702" w:rsidRPr="00283702" w:rsidRDefault="00283702" w:rsidP="00283702">
            <w:pPr>
              <w:jc w:val="center"/>
              <w:rPr>
                <w:sz w:val="24"/>
                <w:szCs w:val="24"/>
              </w:rPr>
            </w:pPr>
          </w:p>
          <w:p w:rsidR="00283702" w:rsidRPr="00283702" w:rsidRDefault="00283702" w:rsidP="00283702">
            <w:pPr>
              <w:jc w:val="center"/>
              <w:rPr>
                <w:sz w:val="24"/>
                <w:szCs w:val="24"/>
              </w:rPr>
            </w:pPr>
            <w:r w:rsidRPr="00283702">
              <w:rPr>
                <w:sz w:val="24"/>
                <w:szCs w:val="24"/>
              </w:rPr>
              <w:t>96,3</w:t>
            </w:r>
          </w:p>
        </w:tc>
        <w:tc>
          <w:tcPr>
            <w:tcW w:w="420" w:type="pct"/>
            <w:shd w:val="clear" w:color="auto" w:fill="auto"/>
          </w:tcPr>
          <w:p w:rsidR="00283702" w:rsidRPr="00283702" w:rsidRDefault="00283702" w:rsidP="00283702">
            <w:pPr>
              <w:jc w:val="center"/>
              <w:rPr>
                <w:sz w:val="24"/>
                <w:szCs w:val="24"/>
              </w:rPr>
            </w:pPr>
          </w:p>
          <w:p w:rsidR="00283702" w:rsidRPr="00283702" w:rsidRDefault="00283702" w:rsidP="00283702">
            <w:pPr>
              <w:jc w:val="center"/>
              <w:rPr>
                <w:sz w:val="24"/>
                <w:szCs w:val="24"/>
              </w:rPr>
            </w:pPr>
            <w:r w:rsidRPr="00283702">
              <w:rPr>
                <w:sz w:val="24"/>
                <w:szCs w:val="24"/>
              </w:rPr>
              <w:t>96,6</w:t>
            </w:r>
          </w:p>
        </w:tc>
        <w:tc>
          <w:tcPr>
            <w:tcW w:w="421" w:type="pct"/>
            <w:shd w:val="clear" w:color="auto" w:fill="auto"/>
          </w:tcPr>
          <w:p w:rsidR="00283702" w:rsidRPr="00283702" w:rsidRDefault="00283702" w:rsidP="00283702">
            <w:pPr>
              <w:jc w:val="center"/>
              <w:rPr>
                <w:sz w:val="24"/>
                <w:szCs w:val="24"/>
              </w:rPr>
            </w:pPr>
          </w:p>
          <w:p w:rsidR="00283702" w:rsidRPr="00283702" w:rsidRDefault="00283702" w:rsidP="00283702">
            <w:pPr>
              <w:jc w:val="center"/>
              <w:rPr>
                <w:sz w:val="24"/>
                <w:szCs w:val="24"/>
              </w:rPr>
            </w:pPr>
            <w:r w:rsidRPr="00283702">
              <w:rPr>
                <w:sz w:val="24"/>
                <w:szCs w:val="24"/>
              </w:rPr>
              <w:t>98,5</w:t>
            </w:r>
          </w:p>
        </w:tc>
        <w:tc>
          <w:tcPr>
            <w:tcW w:w="420" w:type="pct"/>
            <w:shd w:val="clear" w:color="auto" w:fill="auto"/>
          </w:tcPr>
          <w:p w:rsidR="00283702" w:rsidRPr="00283702" w:rsidRDefault="00283702" w:rsidP="00283702">
            <w:pPr>
              <w:jc w:val="center"/>
              <w:rPr>
                <w:sz w:val="24"/>
                <w:szCs w:val="24"/>
              </w:rPr>
            </w:pPr>
          </w:p>
          <w:p w:rsidR="00283702" w:rsidRPr="00283702" w:rsidRDefault="00283702" w:rsidP="00283702">
            <w:pPr>
              <w:jc w:val="center"/>
              <w:rPr>
                <w:sz w:val="24"/>
                <w:szCs w:val="24"/>
              </w:rPr>
            </w:pPr>
            <w:r w:rsidRPr="00283702">
              <w:rPr>
                <w:sz w:val="24"/>
                <w:szCs w:val="24"/>
              </w:rPr>
              <w:t>98,0</w:t>
            </w:r>
          </w:p>
        </w:tc>
        <w:tc>
          <w:tcPr>
            <w:tcW w:w="421" w:type="pct"/>
            <w:shd w:val="clear" w:color="auto" w:fill="auto"/>
          </w:tcPr>
          <w:p w:rsidR="00283702" w:rsidRPr="00283702" w:rsidRDefault="00283702" w:rsidP="00283702">
            <w:pPr>
              <w:jc w:val="center"/>
              <w:rPr>
                <w:sz w:val="24"/>
                <w:szCs w:val="24"/>
              </w:rPr>
            </w:pPr>
          </w:p>
          <w:p w:rsidR="00283702" w:rsidRPr="00283702" w:rsidRDefault="00283702" w:rsidP="00283702">
            <w:pPr>
              <w:jc w:val="center"/>
              <w:rPr>
                <w:sz w:val="24"/>
                <w:szCs w:val="24"/>
              </w:rPr>
            </w:pPr>
            <w:r w:rsidRPr="00283702">
              <w:rPr>
                <w:sz w:val="24"/>
                <w:szCs w:val="24"/>
              </w:rPr>
              <w:t>98,3</w:t>
            </w:r>
          </w:p>
        </w:tc>
        <w:tc>
          <w:tcPr>
            <w:tcW w:w="420" w:type="pct"/>
            <w:shd w:val="clear" w:color="auto" w:fill="auto"/>
          </w:tcPr>
          <w:p w:rsidR="00283702" w:rsidRPr="00283702" w:rsidRDefault="00283702" w:rsidP="00283702">
            <w:pPr>
              <w:jc w:val="center"/>
              <w:rPr>
                <w:sz w:val="24"/>
                <w:szCs w:val="24"/>
              </w:rPr>
            </w:pPr>
          </w:p>
          <w:p w:rsidR="00283702" w:rsidRPr="00283702" w:rsidRDefault="00283702" w:rsidP="00283702">
            <w:pPr>
              <w:jc w:val="center"/>
              <w:rPr>
                <w:sz w:val="24"/>
                <w:szCs w:val="24"/>
              </w:rPr>
            </w:pPr>
            <w:r w:rsidRPr="00283702">
              <w:rPr>
                <w:sz w:val="24"/>
                <w:szCs w:val="24"/>
              </w:rPr>
              <w:t>97,5</w:t>
            </w:r>
          </w:p>
        </w:tc>
        <w:tc>
          <w:tcPr>
            <w:tcW w:w="408" w:type="pct"/>
            <w:shd w:val="clear" w:color="auto" w:fill="auto"/>
          </w:tcPr>
          <w:p w:rsidR="00283702" w:rsidRPr="00283702" w:rsidRDefault="00283702" w:rsidP="00283702">
            <w:pPr>
              <w:rPr>
                <w:sz w:val="24"/>
                <w:szCs w:val="24"/>
              </w:rPr>
            </w:pPr>
          </w:p>
          <w:p w:rsidR="00283702" w:rsidRPr="00283702" w:rsidRDefault="00283702" w:rsidP="00283702">
            <w:pPr>
              <w:rPr>
                <w:sz w:val="24"/>
                <w:szCs w:val="24"/>
              </w:rPr>
            </w:pPr>
            <w:r w:rsidRPr="00283702">
              <w:rPr>
                <w:sz w:val="24"/>
                <w:szCs w:val="24"/>
              </w:rPr>
              <w:t>98,0</w:t>
            </w:r>
          </w:p>
        </w:tc>
      </w:tr>
      <w:tr w:rsidR="00283702" w:rsidRPr="00283702" w:rsidTr="00D637FF">
        <w:trPr>
          <w:cantSplit/>
          <w:trHeight w:val="240"/>
          <w:jc w:val="center"/>
        </w:trPr>
        <w:tc>
          <w:tcPr>
            <w:tcW w:w="1262" w:type="pct"/>
          </w:tcPr>
          <w:p w:rsidR="00283702" w:rsidRPr="00283702" w:rsidRDefault="00283702" w:rsidP="00283702">
            <w:pPr>
              <w:widowControl w:val="0"/>
              <w:jc w:val="both"/>
              <w:rPr>
                <w:sz w:val="24"/>
                <w:szCs w:val="24"/>
              </w:rPr>
            </w:pPr>
            <w:r w:rsidRPr="00283702">
              <w:rPr>
                <w:sz w:val="24"/>
                <w:szCs w:val="24"/>
              </w:rPr>
              <w:t>Инвестиции в осно</w:t>
            </w:r>
            <w:r w:rsidRPr="00283702">
              <w:rPr>
                <w:sz w:val="24"/>
                <w:szCs w:val="24"/>
              </w:rPr>
              <w:t>в</w:t>
            </w:r>
            <w:r w:rsidRPr="00283702">
              <w:rPr>
                <w:sz w:val="24"/>
                <w:szCs w:val="24"/>
              </w:rPr>
              <w:t xml:space="preserve">ной капитал, </w:t>
            </w:r>
            <w:proofErr w:type="gramStart"/>
            <w:r w:rsidRPr="00283702">
              <w:rPr>
                <w:sz w:val="24"/>
                <w:szCs w:val="24"/>
              </w:rPr>
              <w:t>в</w:t>
            </w:r>
            <w:proofErr w:type="gramEnd"/>
            <w:r w:rsidRPr="00283702">
              <w:rPr>
                <w:sz w:val="24"/>
                <w:szCs w:val="24"/>
              </w:rPr>
              <w:t xml:space="preserve"> %</w:t>
            </w:r>
          </w:p>
        </w:tc>
        <w:tc>
          <w:tcPr>
            <w:tcW w:w="609" w:type="pct"/>
            <w:vAlign w:val="center"/>
          </w:tcPr>
          <w:p w:rsidR="00283702" w:rsidRPr="00283702" w:rsidRDefault="00283702" w:rsidP="00283702">
            <w:pPr>
              <w:widowControl w:val="0"/>
              <w:jc w:val="center"/>
              <w:rPr>
                <w:sz w:val="24"/>
                <w:szCs w:val="24"/>
              </w:rPr>
            </w:pPr>
            <w:r w:rsidRPr="00283702">
              <w:rPr>
                <w:sz w:val="24"/>
                <w:szCs w:val="24"/>
              </w:rPr>
              <w:t>132,5</w:t>
            </w:r>
          </w:p>
        </w:tc>
        <w:tc>
          <w:tcPr>
            <w:tcW w:w="619" w:type="pct"/>
            <w:vAlign w:val="center"/>
          </w:tcPr>
          <w:p w:rsidR="00283702" w:rsidRPr="00283702" w:rsidRDefault="00283702" w:rsidP="00283702">
            <w:pPr>
              <w:widowControl w:val="0"/>
              <w:jc w:val="center"/>
              <w:rPr>
                <w:sz w:val="24"/>
                <w:szCs w:val="24"/>
              </w:rPr>
            </w:pPr>
            <w:r w:rsidRPr="00283702">
              <w:rPr>
                <w:sz w:val="24"/>
                <w:szCs w:val="24"/>
              </w:rPr>
              <w:t>99,5</w:t>
            </w:r>
          </w:p>
        </w:tc>
        <w:tc>
          <w:tcPr>
            <w:tcW w:w="420" w:type="pct"/>
            <w:vAlign w:val="center"/>
          </w:tcPr>
          <w:p w:rsidR="00283702" w:rsidRPr="00283702" w:rsidRDefault="00283702" w:rsidP="00283702">
            <w:pPr>
              <w:widowControl w:val="0"/>
              <w:jc w:val="center"/>
              <w:rPr>
                <w:sz w:val="24"/>
                <w:szCs w:val="24"/>
              </w:rPr>
            </w:pPr>
            <w:r w:rsidRPr="00283702">
              <w:rPr>
                <w:sz w:val="24"/>
                <w:szCs w:val="24"/>
              </w:rPr>
              <w:t>98,9</w:t>
            </w:r>
          </w:p>
        </w:tc>
        <w:tc>
          <w:tcPr>
            <w:tcW w:w="421" w:type="pct"/>
            <w:vAlign w:val="center"/>
          </w:tcPr>
          <w:p w:rsidR="00283702" w:rsidRPr="00283702" w:rsidRDefault="00283702" w:rsidP="00283702">
            <w:pPr>
              <w:widowControl w:val="0"/>
              <w:jc w:val="center"/>
              <w:rPr>
                <w:sz w:val="24"/>
                <w:szCs w:val="24"/>
              </w:rPr>
            </w:pPr>
            <w:r w:rsidRPr="00283702">
              <w:rPr>
                <w:sz w:val="24"/>
                <w:szCs w:val="24"/>
              </w:rPr>
              <w:t>98,9</w:t>
            </w:r>
          </w:p>
        </w:tc>
        <w:tc>
          <w:tcPr>
            <w:tcW w:w="420" w:type="pct"/>
            <w:vAlign w:val="center"/>
          </w:tcPr>
          <w:p w:rsidR="00283702" w:rsidRPr="00283702" w:rsidRDefault="00283702" w:rsidP="00283702">
            <w:pPr>
              <w:widowControl w:val="0"/>
              <w:jc w:val="center"/>
              <w:rPr>
                <w:sz w:val="24"/>
                <w:szCs w:val="24"/>
              </w:rPr>
            </w:pPr>
            <w:r w:rsidRPr="00283702">
              <w:rPr>
                <w:sz w:val="24"/>
                <w:szCs w:val="24"/>
              </w:rPr>
              <w:t>99,3</w:t>
            </w:r>
          </w:p>
        </w:tc>
        <w:tc>
          <w:tcPr>
            <w:tcW w:w="421" w:type="pct"/>
            <w:vAlign w:val="center"/>
          </w:tcPr>
          <w:p w:rsidR="00283702" w:rsidRPr="00283702" w:rsidRDefault="00283702" w:rsidP="00283702">
            <w:pPr>
              <w:widowControl w:val="0"/>
              <w:jc w:val="center"/>
              <w:rPr>
                <w:sz w:val="24"/>
                <w:szCs w:val="24"/>
              </w:rPr>
            </w:pPr>
            <w:r w:rsidRPr="00283702">
              <w:rPr>
                <w:sz w:val="24"/>
                <w:szCs w:val="24"/>
              </w:rPr>
              <w:t>99,3</w:t>
            </w:r>
          </w:p>
        </w:tc>
        <w:tc>
          <w:tcPr>
            <w:tcW w:w="420" w:type="pct"/>
            <w:vAlign w:val="center"/>
          </w:tcPr>
          <w:p w:rsidR="00283702" w:rsidRPr="00283702" w:rsidRDefault="00283702" w:rsidP="00283702">
            <w:pPr>
              <w:widowControl w:val="0"/>
              <w:rPr>
                <w:sz w:val="24"/>
                <w:szCs w:val="24"/>
              </w:rPr>
            </w:pPr>
            <w:r w:rsidRPr="00283702">
              <w:rPr>
                <w:sz w:val="24"/>
                <w:szCs w:val="24"/>
              </w:rPr>
              <w:t>99,4</w:t>
            </w:r>
          </w:p>
        </w:tc>
        <w:tc>
          <w:tcPr>
            <w:tcW w:w="408" w:type="pct"/>
            <w:vAlign w:val="center"/>
          </w:tcPr>
          <w:p w:rsidR="00283702" w:rsidRPr="00283702" w:rsidRDefault="00283702" w:rsidP="00283702">
            <w:pPr>
              <w:widowControl w:val="0"/>
              <w:jc w:val="center"/>
              <w:rPr>
                <w:sz w:val="24"/>
                <w:szCs w:val="24"/>
              </w:rPr>
            </w:pPr>
            <w:r w:rsidRPr="00283702">
              <w:rPr>
                <w:sz w:val="24"/>
                <w:szCs w:val="24"/>
              </w:rPr>
              <w:t>99,8</w:t>
            </w:r>
          </w:p>
        </w:tc>
      </w:tr>
      <w:tr w:rsidR="00283702" w:rsidRPr="00283702" w:rsidTr="00D637FF">
        <w:trPr>
          <w:cantSplit/>
          <w:trHeight w:val="240"/>
          <w:jc w:val="center"/>
        </w:trPr>
        <w:tc>
          <w:tcPr>
            <w:tcW w:w="1262" w:type="pct"/>
          </w:tcPr>
          <w:p w:rsidR="00283702" w:rsidRPr="00283702" w:rsidRDefault="00283702" w:rsidP="00283702">
            <w:pPr>
              <w:widowControl w:val="0"/>
              <w:jc w:val="both"/>
              <w:rPr>
                <w:sz w:val="24"/>
                <w:szCs w:val="24"/>
              </w:rPr>
            </w:pPr>
            <w:r w:rsidRPr="00283702">
              <w:rPr>
                <w:sz w:val="24"/>
                <w:szCs w:val="24"/>
              </w:rPr>
              <w:t>Индекс физического объема оборота ро</w:t>
            </w:r>
            <w:r w:rsidRPr="00283702">
              <w:rPr>
                <w:sz w:val="24"/>
                <w:szCs w:val="24"/>
              </w:rPr>
              <w:t>з</w:t>
            </w:r>
            <w:r w:rsidRPr="00283702">
              <w:rPr>
                <w:sz w:val="24"/>
                <w:szCs w:val="24"/>
              </w:rPr>
              <w:t xml:space="preserve">ничной торговли, </w:t>
            </w:r>
            <w:proofErr w:type="gramStart"/>
            <w:r w:rsidRPr="00283702">
              <w:rPr>
                <w:sz w:val="24"/>
                <w:szCs w:val="24"/>
              </w:rPr>
              <w:t>в</w:t>
            </w:r>
            <w:proofErr w:type="gramEnd"/>
            <w:r w:rsidRPr="00283702">
              <w:rPr>
                <w:sz w:val="24"/>
                <w:szCs w:val="24"/>
              </w:rPr>
              <w:t xml:space="preserve"> %</w:t>
            </w:r>
          </w:p>
        </w:tc>
        <w:tc>
          <w:tcPr>
            <w:tcW w:w="609" w:type="pct"/>
            <w:vAlign w:val="center"/>
          </w:tcPr>
          <w:p w:rsidR="00283702" w:rsidRPr="00283702" w:rsidRDefault="00283702" w:rsidP="00283702">
            <w:pPr>
              <w:widowControl w:val="0"/>
              <w:jc w:val="center"/>
              <w:rPr>
                <w:sz w:val="24"/>
                <w:szCs w:val="24"/>
              </w:rPr>
            </w:pPr>
            <w:r w:rsidRPr="00283702">
              <w:rPr>
                <w:sz w:val="24"/>
                <w:szCs w:val="24"/>
              </w:rPr>
              <w:t>90,0</w:t>
            </w:r>
          </w:p>
        </w:tc>
        <w:tc>
          <w:tcPr>
            <w:tcW w:w="619" w:type="pct"/>
            <w:vAlign w:val="center"/>
          </w:tcPr>
          <w:p w:rsidR="00283702" w:rsidRPr="00283702" w:rsidRDefault="00283702" w:rsidP="00283702">
            <w:pPr>
              <w:widowControl w:val="0"/>
              <w:jc w:val="center"/>
              <w:rPr>
                <w:sz w:val="24"/>
                <w:szCs w:val="24"/>
              </w:rPr>
            </w:pPr>
            <w:r w:rsidRPr="00283702">
              <w:rPr>
                <w:sz w:val="24"/>
                <w:szCs w:val="24"/>
              </w:rPr>
              <w:t>99,2</w:t>
            </w:r>
          </w:p>
        </w:tc>
        <w:tc>
          <w:tcPr>
            <w:tcW w:w="420" w:type="pct"/>
            <w:vAlign w:val="center"/>
          </w:tcPr>
          <w:p w:rsidR="00283702" w:rsidRPr="00283702" w:rsidRDefault="00283702" w:rsidP="00283702">
            <w:pPr>
              <w:widowControl w:val="0"/>
              <w:jc w:val="center"/>
              <w:rPr>
                <w:sz w:val="24"/>
                <w:szCs w:val="24"/>
              </w:rPr>
            </w:pPr>
            <w:r w:rsidRPr="00283702">
              <w:rPr>
                <w:sz w:val="24"/>
                <w:szCs w:val="24"/>
              </w:rPr>
              <w:t>100,3</w:t>
            </w:r>
          </w:p>
        </w:tc>
        <w:tc>
          <w:tcPr>
            <w:tcW w:w="421" w:type="pct"/>
            <w:vAlign w:val="center"/>
          </w:tcPr>
          <w:p w:rsidR="00283702" w:rsidRPr="00283702" w:rsidRDefault="00283702" w:rsidP="00283702">
            <w:pPr>
              <w:widowControl w:val="0"/>
              <w:jc w:val="center"/>
              <w:rPr>
                <w:sz w:val="24"/>
                <w:szCs w:val="24"/>
              </w:rPr>
            </w:pPr>
            <w:r w:rsidRPr="00283702">
              <w:rPr>
                <w:sz w:val="24"/>
                <w:szCs w:val="24"/>
              </w:rPr>
              <w:t>99,2</w:t>
            </w:r>
          </w:p>
        </w:tc>
        <w:tc>
          <w:tcPr>
            <w:tcW w:w="420" w:type="pct"/>
            <w:vAlign w:val="center"/>
          </w:tcPr>
          <w:p w:rsidR="00283702" w:rsidRPr="00283702" w:rsidRDefault="00283702" w:rsidP="00283702">
            <w:pPr>
              <w:widowControl w:val="0"/>
              <w:jc w:val="center"/>
              <w:rPr>
                <w:sz w:val="24"/>
                <w:szCs w:val="24"/>
              </w:rPr>
            </w:pPr>
            <w:r w:rsidRPr="00283702">
              <w:rPr>
                <w:sz w:val="24"/>
                <w:szCs w:val="24"/>
              </w:rPr>
              <w:t>101,5</w:t>
            </w:r>
          </w:p>
        </w:tc>
        <w:tc>
          <w:tcPr>
            <w:tcW w:w="421" w:type="pct"/>
            <w:vAlign w:val="center"/>
          </w:tcPr>
          <w:p w:rsidR="00283702" w:rsidRPr="00283702" w:rsidRDefault="00283702" w:rsidP="00283702">
            <w:pPr>
              <w:widowControl w:val="0"/>
              <w:jc w:val="center"/>
              <w:rPr>
                <w:sz w:val="24"/>
                <w:szCs w:val="24"/>
              </w:rPr>
            </w:pPr>
            <w:r w:rsidRPr="00283702">
              <w:rPr>
                <w:sz w:val="24"/>
                <w:szCs w:val="24"/>
              </w:rPr>
              <w:t>101,2</w:t>
            </w:r>
          </w:p>
        </w:tc>
        <w:tc>
          <w:tcPr>
            <w:tcW w:w="420" w:type="pct"/>
            <w:vAlign w:val="center"/>
          </w:tcPr>
          <w:p w:rsidR="00283702" w:rsidRPr="00283702" w:rsidRDefault="00283702" w:rsidP="00283702">
            <w:pPr>
              <w:widowControl w:val="0"/>
              <w:jc w:val="center"/>
              <w:rPr>
                <w:sz w:val="24"/>
                <w:szCs w:val="24"/>
              </w:rPr>
            </w:pPr>
            <w:r w:rsidRPr="00283702">
              <w:rPr>
                <w:sz w:val="24"/>
                <w:szCs w:val="24"/>
              </w:rPr>
              <w:t>102,4</w:t>
            </w:r>
          </w:p>
        </w:tc>
        <w:tc>
          <w:tcPr>
            <w:tcW w:w="408" w:type="pct"/>
            <w:vAlign w:val="center"/>
          </w:tcPr>
          <w:p w:rsidR="00283702" w:rsidRPr="00283702" w:rsidRDefault="00283702" w:rsidP="00283702">
            <w:pPr>
              <w:widowControl w:val="0"/>
              <w:jc w:val="center"/>
              <w:rPr>
                <w:sz w:val="24"/>
                <w:szCs w:val="24"/>
              </w:rPr>
            </w:pPr>
            <w:r w:rsidRPr="00283702">
              <w:rPr>
                <w:sz w:val="24"/>
                <w:szCs w:val="24"/>
              </w:rPr>
              <w:t>101,5</w:t>
            </w:r>
          </w:p>
        </w:tc>
      </w:tr>
      <w:tr w:rsidR="00283702" w:rsidRPr="00283702" w:rsidTr="00D637FF">
        <w:trPr>
          <w:cantSplit/>
          <w:trHeight w:val="567"/>
          <w:jc w:val="center"/>
        </w:trPr>
        <w:tc>
          <w:tcPr>
            <w:tcW w:w="1262" w:type="pct"/>
          </w:tcPr>
          <w:p w:rsidR="00283702" w:rsidRPr="00283702" w:rsidRDefault="00283702" w:rsidP="00283702">
            <w:pPr>
              <w:widowControl w:val="0"/>
              <w:jc w:val="both"/>
              <w:rPr>
                <w:sz w:val="24"/>
                <w:szCs w:val="24"/>
              </w:rPr>
            </w:pPr>
            <w:r w:rsidRPr="00283702">
              <w:rPr>
                <w:sz w:val="24"/>
                <w:szCs w:val="24"/>
              </w:rPr>
              <w:t>Реальные располаг</w:t>
            </w:r>
            <w:r w:rsidRPr="00283702">
              <w:rPr>
                <w:sz w:val="24"/>
                <w:szCs w:val="24"/>
              </w:rPr>
              <w:t>а</w:t>
            </w:r>
            <w:r w:rsidRPr="00283702">
              <w:rPr>
                <w:sz w:val="24"/>
                <w:szCs w:val="24"/>
              </w:rPr>
              <w:t>емые денежные д</w:t>
            </w:r>
            <w:r w:rsidRPr="00283702">
              <w:rPr>
                <w:sz w:val="24"/>
                <w:szCs w:val="24"/>
              </w:rPr>
              <w:t>о</w:t>
            </w:r>
            <w:r w:rsidRPr="00283702">
              <w:rPr>
                <w:sz w:val="24"/>
                <w:szCs w:val="24"/>
              </w:rPr>
              <w:t xml:space="preserve">ходы населения, </w:t>
            </w:r>
            <w:proofErr w:type="gramStart"/>
            <w:r w:rsidRPr="00283702">
              <w:rPr>
                <w:sz w:val="24"/>
                <w:szCs w:val="24"/>
              </w:rPr>
              <w:t>в</w:t>
            </w:r>
            <w:proofErr w:type="gramEnd"/>
            <w:r w:rsidRPr="00283702">
              <w:rPr>
                <w:sz w:val="24"/>
                <w:szCs w:val="24"/>
              </w:rPr>
              <w:t xml:space="preserve"> %</w:t>
            </w:r>
          </w:p>
        </w:tc>
        <w:tc>
          <w:tcPr>
            <w:tcW w:w="609" w:type="pct"/>
            <w:vAlign w:val="center"/>
          </w:tcPr>
          <w:p w:rsidR="00283702" w:rsidRPr="00283702" w:rsidRDefault="00283702" w:rsidP="00283702">
            <w:pPr>
              <w:widowControl w:val="0"/>
              <w:jc w:val="center"/>
              <w:rPr>
                <w:sz w:val="24"/>
                <w:szCs w:val="24"/>
              </w:rPr>
            </w:pPr>
            <w:r w:rsidRPr="00283702">
              <w:rPr>
                <w:sz w:val="24"/>
                <w:szCs w:val="24"/>
              </w:rPr>
              <w:t>95,6</w:t>
            </w:r>
          </w:p>
        </w:tc>
        <w:tc>
          <w:tcPr>
            <w:tcW w:w="619" w:type="pct"/>
            <w:vAlign w:val="center"/>
          </w:tcPr>
          <w:p w:rsidR="00283702" w:rsidRPr="00283702" w:rsidRDefault="00283702" w:rsidP="00283702">
            <w:pPr>
              <w:widowControl w:val="0"/>
              <w:jc w:val="center"/>
              <w:rPr>
                <w:sz w:val="24"/>
                <w:szCs w:val="24"/>
              </w:rPr>
            </w:pPr>
            <w:r w:rsidRPr="00283702">
              <w:rPr>
                <w:sz w:val="24"/>
                <w:szCs w:val="24"/>
              </w:rPr>
              <w:t>92,9</w:t>
            </w:r>
          </w:p>
        </w:tc>
        <w:tc>
          <w:tcPr>
            <w:tcW w:w="420" w:type="pct"/>
            <w:vAlign w:val="center"/>
          </w:tcPr>
          <w:p w:rsidR="00283702" w:rsidRPr="00283702" w:rsidRDefault="00283702" w:rsidP="00283702">
            <w:pPr>
              <w:widowControl w:val="0"/>
              <w:jc w:val="center"/>
              <w:rPr>
                <w:sz w:val="24"/>
                <w:szCs w:val="24"/>
              </w:rPr>
            </w:pPr>
            <w:r w:rsidRPr="00283702">
              <w:rPr>
                <w:sz w:val="24"/>
                <w:szCs w:val="24"/>
              </w:rPr>
              <w:t>99,0</w:t>
            </w:r>
          </w:p>
        </w:tc>
        <w:tc>
          <w:tcPr>
            <w:tcW w:w="421" w:type="pct"/>
            <w:vAlign w:val="center"/>
          </w:tcPr>
          <w:p w:rsidR="00283702" w:rsidRPr="00283702" w:rsidRDefault="00283702" w:rsidP="00283702">
            <w:pPr>
              <w:widowControl w:val="0"/>
              <w:jc w:val="center"/>
              <w:rPr>
                <w:sz w:val="24"/>
                <w:szCs w:val="24"/>
              </w:rPr>
            </w:pPr>
            <w:r w:rsidRPr="00283702">
              <w:rPr>
                <w:sz w:val="24"/>
                <w:szCs w:val="24"/>
              </w:rPr>
              <w:t>99,5</w:t>
            </w:r>
          </w:p>
        </w:tc>
        <w:tc>
          <w:tcPr>
            <w:tcW w:w="420" w:type="pct"/>
            <w:vAlign w:val="center"/>
          </w:tcPr>
          <w:p w:rsidR="00283702" w:rsidRPr="00283702" w:rsidRDefault="00283702" w:rsidP="00283702">
            <w:pPr>
              <w:widowControl w:val="0"/>
              <w:jc w:val="center"/>
              <w:rPr>
                <w:sz w:val="24"/>
                <w:szCs w:val="24"/>
              </w:rPr>
            </w:pPr>
            <w:r w:rsidRPr="00283702">
              <w:rPr>
                <w:sz w:val="24"/>
                <w:szCs w:val="24"/>
              </w:rPr>
              <w:t>100,0</w:t>
            </w:r>
          </w:p>
        </w:tc>
        <w:tc>
          <w:tcPr>
            <w:tcW w:w="421" w:type="pct"/>
            <w:vAlign w:val="center"/>
          </w:tcPr>
          <w:p w:rsidR="00283702" w:rsidRPr="00283702" w:rsidRDefault="00283702" w:rsidP="00283702">
            <w:pPr>
              <w:widowControl w:val="0"/>
              <w:jc w:val="center"/>
              <w:rPr>
                <w:sz w:val="24"/>
                <w:szCs w:val="24"/>
              </w:rPr>
            </w:pPr>
            <w:r w:rsidRPr="00283702">
              <w:rPr>
                <w:sz w:val="24"/>
                <w:szCs w:val="24"/>
              </w:rPr>
              <w:t>100,7</w:t>
            </w:r>
          </w:p>
        </w:tc>
        <w:tc>
          <w:tcPr>
            <w:tcW w:w="420" w:type="pct"/>
            <w:vAlign w:val="center"/>
          </w:tcPr>
          <w:p w:rsidR="00283702" w:rsidRPr="00283702" w:rsidRDefault="00283702" w:rsidP="00283702">
            <w:pPr>
              <w:widowControl w:val="0"/>
              <w:jc w:val="center"/>
              <w:rPr>
                <w:sz w:val="24"/>
                <w:szCs w:val="24"/>
              </w:rPr>
            </w:pPr>
            <w:r w:rsidRPr="00283702">
              <w:rPr>
                <w:sz w:val="24"/>
                <w:szCs w:val="24"/>
              </w:rPr>
              <w:t>100,4</w:t>
            </w:r>
          </w:p>
        </w:tc>
        <w:tc>
          <w:tcPr>
            <w:tcW w:w="408" w:type="pct"/>
            <w:vAlign w:val="center"/>
          </w:tcPr>
          <w:p w:rsidR="00283702" w:rsidRPr="00283702" w:rsidRDefault="00283702" w:rsidP="00283702">
            <w:pPr>
              <w:widowControl w:val="0"/>
              <w:jc w:val="center"/>
              <w:rPr>
                <w:sz w:val="24"/>
                <w:szCs w:val="24"/>
              </w:rPr>
            </w:pPr>
            <w:r w:rsidRPr="00283702">
              <w:rPr>
                <w:sz w:val="24"/>
                <w:szCs w:val="24"/>
              </w:rPr>
              <w:t>100,9</w:t>
            </w:r>
          </w:p>
        </w:tc>
      </w:tr>
      <w:tr w:rsidR="00283702" w:rsidRPr="00283702" w:rsidTr="00D637FF">
        <w:trPr>
          <w:cantSplit/>
          <w:trHeight w:val="385"/>
          <w:jc w:val="center"/>
        </w:trPr>
        <w:tc>
          <w:tcPr>
            <w:tcW w:w="1262" w:type="pct"/>
          </w:tcPr>
          <w:p w:rsidR="00283702" w:rsidRPr="00283702" w:rsidRDefault="00283702" w:rsidP="00283702">
            <w:pPr>
              <w:widowControl w:val="0"/>
              <w:jc w:val="both"/>
              <w:rPr>
                <w:sz w:val="24"/>
                <w:szCs w:val="24"/>
              </w:rPr>
            </w:pPr>
            <w:r w:rsidRPr="00283702">
              <w:rPr>
                <w:sz w:val="24"/>
                <w:szCs w:val="24"/>
              </w:rPr>
              <w:t>Реальный размер з</w:t>
            </w:r>
            <w:r w:rsidRPr="00283702">
              <w:rPr>
                <w:sz w:val="24"/>
                <w:szCs w:val="24"/>
              </w:rPr>
              <w:t>а</w:t>
            </w:r>
            <w:r w:rsidRPr="00283702">
              <w:rPr>
                <w:sz w:val="24"/>
                <w:szCs w:val="24"/>
              </w:rPr>
              <w:t xml:space="preserve">работной платы, </w:t>
            </w:r>
            <w:proofErr w:type="gramStart"/>
            <w:r w:rsidRPr="00283702">
              <w:rPr>
                <w:sz w:val="24"/>
                <w:szCs w:val="24"/>
              </w:rPr>
              <w:t>в</w:t>
            </w:r>
            <w:proofErr w:type="gramEnd"/>
            <w:r w:rsidRPr="00283702">
              <w:rPr>
                <w:sz w:val="24"/>
                <w:szCs w:val="24"/>
              </w:rPr>
              <w:t xml:space="preserve"> %</w:t>
            </w:r>
          </w:p>
        </w:tc>
        <w:tc>
          <w:tcPr>
            <w:tcW w:w="609" w:type="pct"/>
            <w:vAlign w:val="center"/>
          </w:tcPr>
          <w:p w:rsidR="00283702" w:rsidRPr="00283702" w:rsidRDefault="00283702" w:rsidP="00283702">
            <w:pPr>
              <w:widowControl w:val="0"/>
              <w:jc w:val="center"/>
              <w:rPr>
                <w:sz w:val="24"/>
                <w:szCs w:val="24"/>
              </w:rPr>
            </w:pPr>
            <w:r w:rsidRPr="00283702">
              <w:rPr>
                <w:sz w:val="24"/>
                <w:szCs w:val="24"/>
              </w:rPr>
              <w:t>90,6</w:t>
            </w:r>
          </w:p>
        </w:tc>
        <w:tc>
          <w:tcPr>
            <w:tcW w:w="619" w:type="pct"/>
            <w:vAlign w:val="center"/>
          </w:tcPr>
          <w:p w:rsidR="00283702" w:rsidRPr="00283702" w:rsidRDefault="00283702" w:rsidP="00283702">
            <w:pPr>
              <w:widowControl w:val="0"/>
              <w:jc w:val="center"/>
              <w:rPr>
                <w:sz w:val="24"/>
                <w:szCs w:val="24"/>
              </w:rPr>
            </w:pPr>
            <w:r w:rsidRPr="00283702">
              <w:rPr>
                <w:sz w:val="24"/>
                <w:szCs w:val="24"/>
              </w:rPr>
              <w:t>98,6</w:t>
            </w:r>
          </w:p>
        </w:tc>
        <w:tc>
          <w:tcPr>
            <w:tcW w:w="420" w:type="pct"/>
            <w:vAlign w:val="center"/>
          </w:tcPr>
          <w:p w:rsidR="00283702" w:rsidRPr="00283702" w:rsidRDefault="00283702" w:rsidP="00283702">
            <w:pPr>
              <w:widowControl w:val="0"/>
              <w:jc w:val="center"/>
              <w:rPr>
                <w:sz w:val="24"/>
                <w:szCs w:val="24"/>
              </w:rPr>
            </w:pPr>
            <w:r w:rsidRPr="00283702">
              <w:rPr>
                <w:sz w:val="24"/>
                <w:szCs w:val="24"/>
              </w:rPr>
              <w:t>99,1</w:t>
            </w:r>
          </w:p>
        </w:tc>
        <w:tc>
          <w:tcPr>
            <w:tcW w:w="421" w:type="pct"/>
            <w:vAlign w:val="center"/>
          </w:tcPr>
          <w:p w:rsidR="00283702" w:rsidRPr="00283702" w:rsidRDefault="00283702" w:rsidP="00283702">
            <w:pPr>
              <w:widowControl w:val="0"/>
              <w:jc w:val="center"/>
              <w:rPr>
                <w:sz w:val="24"/>
                <w:szCs w:val="24"/>
              </w:rPr>
            </w:pPr>
            <w:r w:rsidRPr="00283702">
              <w:rPr>
                <w:sz w:val="24"/>
                <w:szCs w:val="24"/>
              </w:rPr>
              <w:t>99,9</w:t>
            </w:r>
          </w:p>
        </w:tc>
        <w:tc>
          <w:tcPr>
            <w:tcW w:w="420" w:type="pct"/>
            <w:vAlign w:val="center"/>
          </w:tcPr>
          <w:p w:rsidR="00283702" w:rsidRPr="00283702" w:rsidRDefault="00283702" w:rsidP="00283702">
            <w:pPr>
              <w:widowControl w:val="0"/>
              <w:jc w:val="center"/>
              <w:rPr>
                <w:sz w:val="24"/>
                <w:szCs w:val="24"/>
              </w:rPr>
            </w:pPr>
            <w:r w:rsidRPr="00283702">
              <w:rPr>
                <w:sz w:val="24"/>
                <w:szCs w:val="24"/>
              </w:rPr>
              <w:t>99,8</w:t>
            </w:r>
          </w:p>
        </w:tc>
        <w:tc>
          <w:tcPr>
            <w:tcW w:w="421" w:type="pct"/>
            <w:vAlign w:val="center"/>
          </w:tcPr>
          <w:p w:rsidR="00283702" w:rsidRPr="00283702" w:rsidRDefault="00283702" w:rsidP="00283702">
            <w:pPr>
              <w:widowControl w:val="0"/>
              <w:jc w:val="center"/>
              <w:rPr>
                <w:sz w:val="24"/>
                <w:szCs w:val="24"/>
              </w:rPr>
            </w:pPr>
            <w:r w:rsidRPr="00283702">
              <w:rPr>
                <w:sz w:val="24"/>
                <w:szCs w:val="24"/>
              </w:rPr>
              <w:t>101,1</w:t>
            </w:r>
          </w:p>
        </w:tc>
        <w:tc>
          <w:tcPr>
            <w:tcW w:w="420" w:type="pct"/>
            <w:vAlign w:val="center"/>
          </w:tcPr>
          <w:p w:rsidR="00283702" w:rsidRPr="00283702" w:rsidRDefault="00283702" w:rsidP="00283702">
            <w:pPr>
              <w:widowControl w:val="0"/>
              <w:jc w:val="center"/>
              <w:rPr>
                <w:sz w:val="24"/>
                <w:szCs w:val="24"/>
              </w:rPr>
            </w:pPr>
            <w:r w:rsidRPr="00283702">
              <w:rPr>
                <w:sz w:val="24"/>
                <w:szCs w:val="24"/>
              </w:rPr>
              <w:t>100,3</w:t>
            </w:r>
          </w:p>
        </w:tc>
        <w:tc>
          <w:tcPr>
            <w:tcW w:w="408" w:type="pct"/>
            <w:vAlign w:val="center"/>
          </w:tcPr>
          <w:p w:rsidR="00283702" w:rsidRPr="00283702" w:rsidRDefault="00283702" w:rsidP="00283702">
            <w:pPr>
              <w:widowControl w:val="0"/>
              <w:jc w:val="center"/>
              <w:rPr>
                <w:sz w:val="24"/>
                <w:szCs w:val="24"/>
              </w:rPr>
            </w:pPr>
            <w:r w:rsidRPr="00283702">
              <w:rPr>
                <w:sz w:val="24"/>
                <w:szCs w:val="24"/>
              </w:rPr>
              <w:t>101,1</w:t>
            </w:r>
          </w:p>
        </w:tc>
      </w:tr>
    </w:tbl>
    <w:p w:rsidR="00283702" w:rsidRPr="00283702" w:rsidRDefault="00283702" w:rsidP="00283702">
      <w:pPr>
        <w:ind w:firstLine="709"/>
        <w:jc w:val="both"/>
      </w:pPr>
    </w:p>
    <w:p w:rsidR="00283702" w:rsidRPr="00283702" w:rsidRDefault="00283702" w:rsidP="00283702">
      <w:pPr>
        <w:jc w:val="center"/>
        <w:outlineLvl w:val="0"/>
        <w:rPr>
          <w:b/>
        </w:rPr>
      </w:pPr>
      <w:r w:rsidRPr="00283702">
        <w:rPr>
          <w:b/>
        </w:rPr>
        <w:t>Демографическое развитие</w:t>
      </w:r>
    </w:p>
    <w:p w:rsidR="00283702" w:rsidRPr="00283702" w:rsidRDefault="00283702" w:rsidP="00283702">
      <w:pPr>
        <w:ind w:firstLine="709"/>
        <w:jc w:val="both"/>
        <w:outlineLvl w:val="0"/>
      </w:pPr>
    </w:p>
    <w:p w:rsidR="00283702" w:rsidRPr="00283702" w:rsidRDefault="00283702" w:rsidP="00283702">
      <w:pPr>
        <w:ind w:firstLine="709"/>
        <w:jc w:val="both"/>
      </w:pPr>
      <w:r w:rsidRPr="00283702">
        <w:t>Прогноз показателей, характеризующих демографическую ситуацию на территории района, базируется на основе сложившейся возрастно-половой структуры населения, существующих и предполагаемых уровнях рождаемости и смертности, а также динамики миграционных потоков. Следует отметить, что расчет показателей производится с учетом итоговой оценки численности нас</w:t>
      </w:r>
      <w:r w:rsidRPr="00283702">
        <w:t>е</w:t>
      </w:r>
      <w:r w:rsidRPr="00283702">
        <w:t xml:space="preserve">ления на начало 2016 года и предварительной оценки численности населения за 8 месяцев 2016 года. </w:t>
      </w:r>
    </w:p>
    <w:p w:rsidR="00283702" w:rsidRPr="00283702" w:rsidRDefault="00283702" w:rsidP="00283702">
      <w:pPr>
        <w:ind w:firstLine="709"/>
        <w:jc w:val="both"/>
      </w:pPr>
      <w:proofErr w:type="gramStart"/>
      <w:r w:rsidRPr="00283702">
        <w:t>Среднегодовая численность постоянного населения за 2015 год составила 35,92 тыс. человек, увеличившись по сравнению с 2014 годом на 0,16 тыс. ч</w:t>
      </w:r>
      <w:r w:rsidRPr="00283702">
        <w:t>е</w:t>
      </w:r>
      <w:r w:rsidRPr="00283702">
        <w:t>ловек, средний возраст жителей Нижнев</w:t>
      </w:r>
      <w:r w:rsidR="00D637FF">
        <w:t>артовского района на 01.01.2016</w:t>
      </w:r>
      <w:r w:rsidRPr="00283702">
        <w:t xml:space="preserve"> –</w:t>
      </w:r>
      <w:r w:rsidR="00D637FF">
        <w:t xml:space="preserve"> </w:t>
      </w:r>
      <w:r w:rsidRPr="00283702">
        <w:t>35,75 года (средний возраст мужчин 35,09 года, женщин – 36,44 лет) (Росси</w:t>
      </w:r>
      <w:r w:rsidRPr="00283702">
        <w:t>й</w:t>
      </w:r>
      <w:r w:rsidRPr="00283702">
        <w:t xml:space="preserve">ская Федерация – 39,6, мужчины – 33,3 лет, женщины 42 года, ХМАО – </w:t>
      </w:r>
      <w:r w:rsidR="00D637FF">
        <w:t xml:space="preserve">                </w:t>
      </w:r>
      <w:r w:rsidRPr="00283702">
        <w:t xml:space="preserve">Югры, – 34,4, мужчины </w:t>
      </w:r>
      <w:r w:rsidR="00D637FF">
        <w:t>– 33,2 лет, женщины – 35,6 года</w:t>
      </w:r>
      <w:r w:rsidRPr="00283702">
        <w:t>).</w:t>
      </w:r>
      <w:proofErr w:type="gramEnd"/>
      <w:r w:rsidRPr="00283702">
        <w:t xml:space="preserve"> Среднегодовая чи</w:t>
      </w:r>
      <w:r w:rsidRPr="00283702">
        <w:t>с</w:t>
      </w:r>
      <w:r w:rsidRPr="00283702">
        <w:t>ленность городско</w:t>
      </w:r>
      <w:r w:rsidR="00D637FF">
        <w:t>го населения увеличилась на 1,2</w:t>
      </w:r>
      <w:r w:rsidRPr="00283702">
        <w:t>% и составила 28 791 чел</w:t>
      </w:r>
      <w:r w:rsidRPr="00283702">
        <w:t>о</w:t>
      </w:r>
      <w:r w:rsidRPr="00283702">
        <w:t xml:space="preserve">век (80,1% от общей численности населения), а среднегодовая численность сельского населения составила 7134 человека (19,9%). </w:t>
      </w:r>
    </w:p>
    <w:p w:rsidR="00283702" w:rsidRPr="00283702" w:rsidRDefault="00283702" w:rsidP="00283702">
      <w:pPr>
        <w:ind w:firstLine="709"/>
        <w:jc w:val="both"/>
      </w:pPr>
      <w:r w:rsidRPr="00283702">
        <w:t>По оценке численность населения на 01.08.2016 составила 36,2 тыс.</w:t>
      </w:r>
      <w:r w:rsidR="00D637FF">
        <w:t xml:space="preserve"> </w:t>
      </w:r>
      <w:r w:rsidRPr="00283702">
        <w:t>чел</w:t>
      </w:r>
      <w:r w:rsidRPr="00283702">
        <w:t>о</w:t>
      </w:r>
      <w:r w:rsidRPr="00283702">
        <w:t>век. Определяющим фактором, влияющим на формирование численности нас</w:t>
      </w:r>
      <w:r w:rsidRPr="00283702">
        <w:t>е</w:t>
      </w:r>
      <w:r w:rsidRPr="00283702">
        <w:t>ления, является естественный прирост. Для нашей территории характерен п</w:t>
      </w:r>
      <w:r w:rsidRPr="00283702">
        <w:t>о</w:t>
      </w:r>
      <w:r w:rsidRPr="00283702">
        <w:lastRenderedPageBreak/>
        <w:t xml:space="preserve">ложительный естественный прирост населения, который за 7 месяцев 2016 года составил 114 человек. </w:t>
      </w:r>
    </w:p>
    <w:p w:rsidR="00283702" w:rsidRPr="00283702" w:rsidRDefault="00283702" w:rsidP="00283702">
      <w:pPr>
        <w:ind w:firstLine="709"/>
        <w:jc w:val="both"/>
      </w:pPr>
      <w:r w:rsidRPr="00283702">
        <w:t>На динамику численности населения также влияет значение миграцио</w:t>
      </w:r>
      <w:r w:rsidRPr="00283702">
        <w:t>н</w:t>
      </w:r>
      <w:r w:rsidRPr="00283702">
        <w:t xml:space="preserve">ного прироста (убыли) населения, за 6 месяцев 2016 года </w:t>
      </w:r>
      <w:r w:rsidR="00D637FF">
        <w:t xml:space="preserve">− </w:t>
      </w:r>
      <w:r w:rsidRPr="00283702">
        <w:t xml:space="preserve">17 человек. По оценке численность населения </w:t>
      </w:r>
      <w:proofErr w:type="gramStart"/>
      <w:r w:rsidRPr="00283702">
        <w:t>на конец</w:t>
      </w:r>
      <w:proofErr w:type="gramEnd"/>
      <w:r w:rsidRPr="00283702">
        <w:t xml:space="preserve"> 2016 года составит 36,3 тыс. человек.  </w:t>
      </w:r>
    </w:p>
    <w:p w:rsidR="00283702" w:rsidRPr="00283702" w:rsidRDefault="00283702" w:rsidP="00283702">
      <w:pPr>
        <w:ind w:firstLine="709"/>
        <w:jc w:val="both"/>
        <w:outlineLvl w:val="0"/>
        <w:rPr>
          <w:bCs/>
        </w:rPr>
      </w:pPr>
      <w:r w:rsidRPr="00283702">
        <w:rPr>
          <w:bCs/>
        </w:rPr>
        <w:t>В целом совокупность процессов естественного и механического движ</w:t>
      </w:r>
      <w:r w:rsidRPr="00283702">
        <w:rPr>
          <w:bCs/>
        </w:rPr>
        <w:t>е</w:t>
      </w:r>
      <w:r w:rsidRPr="00283702">
        <w:rPr>
          <w:bCs/>
        </w:rPr>
        <w:t xml:space="preserve">ния населения обеспечит увеличение численности населения района </w:t>
      </w:r>
      <w:r w:rsidRPr="00283702">
        <w:rPr>
          <w:rFonts w:eastAsia="Calibri"/>
          <w:bCs/>
          <w:lang w:eastAsia="en-US"/>
        </w:rPr>
        <w:t xml:space="preserve">в течение всего прогнозируемого периода </w:t>
      </w:r>
      <w:r w:rsidRPr="00283702">
        <w:rPr>
          <w:bCs/>
        </w:rPr>
        <w:t>и по базовому варианту среднегодовая числе</w:t>
      </w:r>
      <w:r w:rsidRPr="00283702">
        <w:rPr>
          <w:bCs/>
        </w:rPr>
        <w:t>н</w:t>
      </w:r>
      <w:r w:rsidRPr="00283702">
        <w:rPr>
          <w:bCs/>
        </w:rPr>
        <w:t>ность к 2019 году составит 36,5 тыс. чел.</w:t>
      </w:r>
    </w:p>
    <w:p w:rsidR="00283702" w:rsidRPr="00283702" w:rsidRDefault="00283702" w:rsidP="00283702"/>
    <w:p w:rsidR="00283702" w:rsidRPr="00283702" w:rsidRDefault="00283702" w:rsidP="00283702">
      <w:pPr>
        <w:keepNext/>
        <w:ind w:firstLine="567"/>
        <w:jc w:val="center"/>
        <w:outlineLvl w:val="0"/>
        <w:rPr>
          <w:b/>
        </w:rPr>
      </w:pPr>
      <w:r w:rsidRPr="00283702">
        <w:rPr>
          <w:b/>
        </w:rPr>
        <w:t>Промышленное производство</w:t>
      </w:r>
    </w:p>
    <w:p w:rsidR="00283702" w:rsidRPr="00283702" w:rsidRDefault="00283702" w:rsidP="00283702">
      <w:pPr>
        <w:ind w:firstLine="567"/>
      </w:pPr>
    </w:p>
    <w:p w:rsidR="00283702" w:rsidRPr="00283702" w:rsidRDefault="00283702" w:rsidP="00283702">
      <w:pPr>
        <w:ind w:firstLine="567"/>
        <w:jc w:val="both"/>
        <w:rPr>
          <w:bCs/>
          <w:lang w:eastAsia="en-US"/>
        </w:rPr>
      </w:pPr>
      <w:r w:rsidRPr="00283702">
        <w:rPr>
          <w:lang w:eastAsia="en-US"/>
        </w:rPr>
        <w:t>В 2015 году промышленность в структуре</w:t>
      </w:r>
      <w:r w:rsidR="00D637FF">
        <w:rPr>
          <w:lang w:eastAsia="en-US"/>
        </w:rPr>
        <w:t xml:space="preserve"> экономики района занимает 98,9</w:t>
      </w:r>
      <w:r w:rsidRPr="00283702">
        <w:rPr>
          <w:lang w:eastAsia="en-US"/>
        </w:rPr>
        <w:t xml:space="preserve">% от всего объема. </w:t>
      </w:r>
      <w:r w:rsidRPr="00283702">
        <w:rPr>
          <w:bCs/>
          <w:lang w:eastAsia="en-US"/>
        </w:rPr>
        <w:t>Отгружено товаров собственного производства, выпо</w:t>
      </w:r>
      <w:r w:rsidRPr="00283702">
        <w:rPr>
          <w:bCs/>
          <w:lang w:eastAsia="en-US"/>
        </w:rPr>
        <w:t>л</w:t>
      </w:r>
      <w:r w:rsidRPr="00283702">
        <w:rPr>
          <w:bCs/>
          <w:lang w:eastAsia="en-US"/>
        </w:rPr>
        <w:t>нено работ и услуг собственными силами по полному кругу организаций – пр</w:t>
      </w:r>
      <w:r w:rsidRPr="00283702">
        <w:rPr>
          <w:bCs/>
          <w:lang w:eastAsia="en-US"/>
        </w:rPr>
        <w:t>о</w:t>
      </w:r>
      <w:r w:rsidRPr="00283702">
        <w:rPr>
          <w:bCs/>
          <w:lang w:eastAsia="en-US"/>
        </w:rPr>
        <w:t>изводителей промышленной</w:t>
      </w:r>
      <w:r w:rsidR="00D637FF">
        <w:rPr>
          <w:bCs/>
          <w:lang w:eastAsia="en-US"/>
        </w:rPr>
        <w:t xml:space="preserve"> продукции на сумму 791 792,3 </w:t>
      </w:r>
      <w:r w:rsidRPr="00283702">
        <w:rPr>
          <w:bCs/>
          <w:lang w:eastAsia="en-US"/>
        </w:rPr>
        <w:t>млн. рублей, индекс промышленного производства составил 98,7%.</w:t>
      </w:r>
    </w:p>
    <w:p w:rsidR="00283702" w:rsidRPr="00283702" w:rsidRDefault="00283702" w:rsidP="00283702">
      <w:pPr>
        <w:ind w:firstLine="567"/>
        <w:jc w:val="both"/>
        <w:rPr>
          <w:bCs/>
          <w:lang w:eastAsia="en-US"/>
        </w:rPr>
      </w:pPr>
      <w:proofErr w:type="gramStart"/>
      <w:r w:rsidRPr="00283702">
        <w:rPr>
          <w:bCs/>
          <w:lang w:eastAsia="en-US"/>
        </w:rPr>
        <w:t>В</w:t>
      </w:r>
      <w:r w:rsidRPr="00283702">
        <w:rPr>
          <w:lang w:eastAsia="en-US"/>
        </w:rPr>
        <w:t xml:space="preserve"> структуре промышленности района на организации с видом экономич</w:t>
      </w:r>
      <w:r w:rsidRPr="00283702">
        <w:rPr>
          <w:lang w:eastAsia="en-US"/>
        </w:rPr>
        <w:t>е</w:t>
      </w:r>
      <w:r w:rsidRPr="00283702">
        <w:rPr>
          <w:lang w:eastAsia="en-US"/>
        </w:rPr>
        <w:t>ской деятельности «Добыча полезных</w:t>
      </w:r>
      <w:r w:rsidR="00D637FF">
        <w:rPr>
          <w:lang w:eastAsia="en-US"/>
        </w:rPr>
        <w:t xml:space="preserve"> ископаемых» приходится 96,9%. </w:t>
      </w:r>
      <w:r w:rsidRPr="00283702">
        <w:rPr>
          <w:lang w:eastAsia="en-US"/>
        </w:rPr>
        <w:t xml:space="preserve">Объемы </w:t>
      </w:r>
      <w:r w:rsidRPr="00283702">
        <w:rPr>
          <w:bCs/>
          <w:lang w:eastAsia="en-US"/>
        </w:rPr>
        <w:t>отгрузки по нефтедобывающим предприятиям и предприятиям, оказывающим услуги в данной области, в</w:t>
      </w:r>
      <w:r w:rsidRPr="00283702">
        <w:rPr>
          <w:lang w:eastAsia="en-US"/>
        </w:rPr>
        <w:t xml:space="preserve"> отчетном году </w:t>
      </w:r>
      <w:r w:rsidRPr="00283702">
        <w:rPr>
          <w:bCs/>
          <w:lang w:eastAsia="en-US"/>
        </w:rPr>
        <w:t xml:space="preserve">составили </w:t>
      </w:r>
      <w:r w:rsidRPr="00283702">
        <w:rPr>
          <w:lang w:eastAsia="en-US"/>
        </w:rPr>
        <w:t xml:space="preserve">767 553,2 </w:t>
      </w:r>
      <w:r w:rsidRPr="00283702">
        <w:rPr>
          <w:bCs/>
          <w:lang w:eastAsia="en-US"/>
        </w:rPr>
        <w:t>млн. рублей.</w:t>
      </w:r>
      <w:r w:rsidRPr="00283702">
        <w:rPr>
          <w:lang w:eastAsia="en-US"/>
        </w:rPr>
        <w:t>, при этом и</w:t>
      </w:r>
      <w:r w:rsidRPr="00283702">
        <w:rPr>
          <w:bCs/>
          <w:lang w:eastAsia="en-US"/>
        </w:rPr>
        <w:t>ндекс производства к уровню 2014 года составил 98,4%. В объеме производства данной отрасли на добычу топливно-энергетических ископаемых (н</w:t>
      </w:r>
      <w:r w:rsidR="00D637FF">
        <w:rPr>
          <w:bCs/>
          <w:lang w:eastAsia="en-US"/>
        </w:rPr>
        <w:t xml:space="preserve">ефти и газа) приходится 99,99% </w:t>
      </w:r>
      <w:r w:rsidRPr="00283702">
        <w:rPr>
          <w:bCs/>
          <w:lang w:eastAsia="en-US"/>
        </w:rPr>
        <w:t>и</w:t>
      </w:r>
      <w:proofErr w:type="gramEnd"/>
      <w:r w:rsidRPr="00283702">
        <w:rPr>
          <w:bCs/>
          <w:lang w:eastAsia="en-US"/>
        </w:rPr>
        <w:t xml:space="preserve"> </w:t>
      </w:r>
      <w:proofErr w:type="gramStart"/>
      <w:r w:rsidRPr="00283702">
        <w:rPr>
          <w:bCs/>
          <w:lang w:eastAsia="en-US"/>
        </w:rPr>
        <w:t xml:space="preserve">0,01% на добычу полезных ископаемых, </w:t>
      </w:r>
      <w:r w:rsidR="00D637FF">
        <w:rPr>
          <w:bCs/>
          <w:lang w:eastAsia="en-US"/>
        </w:rPr>
        <w:t xml:space="preserve">              </w:t>
      </w:r>
      <w:r w:rsidRPr="00283702">
        <w:rPr>
          <w:bCs/>
          <w:lang w:eastAsia="en-US"/>
        </w:rPr>
        <w:t>не относящимся к топливно-энергетическим (пески природные).</w:t>
      </w:r>
      <w:proofErr w:type="gramEnd"/>
    </w:p>
    <w:p w:rsidR="00283702" w:rsidRPr="00283702" w:rsidRDefault="00283702" w:rsidP="00283702">
      <w:pPr>
        <w:ind w:firstLine="567"/>
        <w:jc w:val="both"/>
        <w:rPr>
          <w:bCs/>
          <w:lang w:eastAsia="en-US"/>
        </w:rPr>
      </w:pPr>
      <w:r w:rsidRPr="00283702">
        <w:rPr>
          <w:bCs/>
          <w:lang w:eastAsia="en-US"/>
        </w:rPr>
        <w:t xml:space="preserve">По виду экономической деятельности «Производство и распределение электроэнергии, газа и воды» объем отгрузки составил 21 150,7 млн. рублей, индекс производства отрасли 103,9%, в структуре промышленности доля </w:t>
      </w:r>
      <w:r w:rsidR="00D637FF">
        <w:rPr>
          <w:bCs/>
          <w:lang w:eastAsia="en-US"/>
        </w:rPr>
        <w:t>−</w:t>
      </w:r>
      <w:r w:rsidRPr="00283702">
        <w:rPr>
          <w:bCs/>
          <w:lang w:eastAsia="en-US"/>
        </w:rPr>
        <w:t xml:space="preserve"> 2,7%.</w:t>
      </w:r>
    </w:p>
    <w:p w:rsidR="00283702" w:rsidRPr="00283702" w:rsidRDefault="00283702" w:rsidP="00283702">
      <w:pPr>
        <w:ind w:firstLine="567"/>
        <w:jc w:val="both"/>
        <w:rPr>
          <w:bCs/>
          <w:lang w:eastAsia="en-US"/>
        </w:rPr>
      </w:pPr>
      <w:r w:rsidRPr="00283702">
        <w:rPr>
          <w:bCs/>
          <w:lang w:eastAsia="en-US"/>
        </w:rPr>
        <w:t>Объем отгрузки по обрабатывающим производствам –3 088,4 млн. рублей, индекс производства сложился на уровне 125,4%, доля в структуре промы</w:t>
      </w:r>
      <w:r w:rsidRPr="00283702">
        <w:rPr>
          <w:bCs/>
          <w:lang w:eastAsia="en-US"/>
        </w:rPr>
        <w:t>ш</w:t>
      </w:r>
      <w:r w:rsidRPr="00283702">
        <w:rPr>
          <w:bCs/>
          <w:lang w:eastAsia="en-US"/>
        </w:rPr>
        <w:t xml:space="preserve">ленности – 0,4%. </w:t>
      </w:r>
    </w:p>
    <w:p w:rsidR="00283702" w:rsidRPr="00283702" w:rsidRDefault="00283702" w:rsidP="00283702">
      <w:pPr>
        <w:ind w:firstLine="567"/>
        <w:jc w:val="both"/>
        <w:rPr>
          <w:b/>
          <w:bCs/>
          <w:lang w:eastAsia="en-US"/>
        </w:rPr>
      </w:pPr>
      <w:r w:rsidRPr="00283702">
        <w:rPr>
          <w:bCs/>
          <w:lang w:eastAsia="en-US"/>
        </w:rPr>
        <w:t>Прогнозируется, что в 2016 году объем отгруженных товаров собственного производства, выполненных работ и услуг собственными силами по полному кругу производителей промышленной продукции в действующих ценах сост</w:t>
      </w:r>
      <w:r w:rsidRPr="00283702">
        <w:rPr>
          <w:bCs/>
          <w:lang w:eastAsia="en-US"/>
        </w:rPr>
        <w:t>а</w:t>
      </w:r>
      <w:r w:rsidR="00D637FF">
        <w:rPr>
          <w:bCs/>
          <w:lang w:eastAsia="en-US"/>
        </w:rPr>
        <w:t xml:space="preserve">вит </w:t>
      </w:r>
      <w:r w:rsidRPr="00283702">
        <w:rPr>
          <w:lang w:eastAsia="en-US"/>
        </w:rPr>
        <w:t xml:space="preserve">711 022,1 </w:t>
      </w:r>
      <w:r w:rsidRPr="00283702">
        <w:rPr>
          <w:bCs/>
          <w:lang w:eastAsia="en-US"/>
        </w:rPr>
        <w:t>млн. рублей, и</w:t>
      </w:r>
      <w:r w:rsidR="00D637FF">
        <w:rPr>
          <w:bCs/>
          <w:lang w:eastAsia="en-US"/>
        </w:rPr>
        <w:t xml:space="preserve">ндекс физического объема </w:t>
      </w:r>
      <w:r w:rsidRPr="00283702">
        <w:rPr>
          <w:bCs/>
          <w:lang w:eastAsia="en-US"/>
        </w:rPr>
        <w:t xml:space="preserve">к уровню 2015 года – 96,3%. </w:t>
      </w:r>
    </w:p>
    <w:p w:rsidR="00283702" w:rsidRPr="00283702" w:rsidRDefault="00283702" w:rsidP="00283702">
      <w:pPr>
        <w:ind w:firstLine="567"/>
        <w:jc w:val="both"/>
        <w:rPr>
          <w:bCs/>
          <w:lang w:eastAsia="en-US"/>
        </w:rPr>
      </w:pPr>
      <w:r w:rsidRPr="00283702">
        <w:rPr>
          <w:lang w:eastAsia="en-US"/>
        </w:rPr>
        <w:t xml:space="preserve">В соответствии с прогнозируемыми условиями развития экономики, в 2017 году в целом по промышленности </w:t>
      </w:r>
      <w:r w:rsidRPr="00283702">
        <w:rPr>
          <w:bCs/>
          <w:lang w:eastAsia="en-US"/>
        </w:rPr>
        <w:t>объем отгруженных товаров собственного производства, выполненных работ и услуг собственными силами составит:</w:t>
      </w:r>
    </w:p>
    <w:p w:rsidR="00283702" w:rsidRPr="00283702" w:rsidRDefault="00283702" w:rsidP="00283702">
      <w:pPr>
        <w:ind w:firstLine="567"/>
        <w:jc w:val="both"/>
        <w:rPr>
          <w:bCs/>
          <w:lang w:eastAsia="en-US"/>
        </w:rPr>
      </w:pPr>
      <w:r w:rsidRPr="00283702">
        <w:rPr>
          <w:bCs/>
          <w:lang w:eastAsia="en-US"/>
        </w:rPr>
        <w:t>по базовому варианту –</w:t>
      </w:r>
      <w:r w:rsidR="00D637FF">
        <w:rPr>
          <w:bCs/>
          <w:lang w:eastAsia="en-US"/>
        </w:rPr>
        <w:t xml:space="preserve"> </w:t>
      </w:r>
      <w:r w:rsidRPr="00283702">
        <w:rPr>
          <w:bCs/>
          <w:lang w:eastAsia="en-US"/>
        </w:rPr>
        <w:t>688 766,23 млн. рублей;</w:t>
      </w:r>
    </w:p>
    <w:p w:rsidR="00283702" w:rsidRPr="00283702" w:rsidRDefault="00283702" w:rsidP="00283702">
      <w:pPr>
        <w:ind w:firstLine="567"/>
        <w:jc w:val="both"/>
        <w:rPr>
          <w:bCs/>
          <w:lang w:eastAsia="en-US"/>
        </w:rPr>
      </w:pPr>
      <w:r w:rsidRPr="00283702">
        <w:rPr>
          <w:bCs/>
          <w:lang w:eastAsia="en-US"/>
        </w:rPr>
        <w:t>по целевому варианту – 702 151,9 млн. рублей, с применением при расчете к уровню 2016 года:</w:t>
      </w:r>
    </w:p>
    <w:p w:rsidR="00283702" w:rsidRDefault="00283702" w:rsidP="00283702">
      <w:pPr>
        <w:ind w:firstLine="567"/>
        <w:jc w:val="both"/>
        <w:rPr>
          <w:bCs/>
          <w:lang w:eastAsia="en-US"/>
        </w:rPr>
      </w:pPr>
    </w:p>
    <w:p w:rsidR="00D637FF" w:rsidRPr="00283702" w:rsidRDefault="00D637FF" w:rsidP="00283702">
      <w:pPr>
        <w:ind w:firstLine="567"/>
        <w:jc w:val="both"/>
        <w:rPr>
          <w:bCs/>
          <w:lang w:eastAsia="en-US"/>
        </w:rPr>
      </w:pP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6"/>
        <w:gridCol w:w="1960"/>
        <w:gridCol w:w="1819"/>
      </w:tblGrid>
      <w:tr w:rsidR="00283702" w:rsidRPr="00283702" w:rsidTr="00D637FF">
        <w:tc>
          <w:tcPr>
            <w:tcW w:w="3037" w:type="pct"/>
            <w:vMerge w:val="restart"/>
          </w:tcPr>
          <w:p w:rsidR="00283702" w:rsidRPr="00283702" w:rsidRDefault="00283702" w:rsidP="00283702">
            <w:pPr>
              <w:jc w:val="center"/>
              <w:rPr>
                <w:b/>
                <w:bCs/>
                <w:sz w:val="24"/>
                <w:szCs w:val="24"/>
                <w:lang w:eastAsia="en-US"/>
              </w:rPr>
            </w:pPr>
            <w:r w:rsidRPr="00283702">
              <w:rPr>
                <w:b/>
                <w:bCs/>
                <w:sz w:val="24"/>
                <w:szCs w:val="24"/>
                <w:lang w:eastAsia="en-US"/>
              </w:rPr>
              <w:lastRenderedPageBreak/>
              <w:t>По виду деятельности</w:t>
            </w:r>
          </w:p>
        </w:tc>
        <w:tc>
          <w:tcPr>
            <w:tcW w:w="1963" w:type="pct"/>
            <w:gridSpan w:val="2"/>
          </w:tcPr>
          <w:p w:rsidR="00283702" w:rsidRPr="00283702" w:rsidRDefault="00283702" w:rsidP="00283702">
            <w:pPr>
              <w:jc w:val="center"/>
              <w:rPr>
                <w:b/>
                <w:bCs/>
                <w:sz w:val="24"/>
                <w:szCs w:val="24"/>
                <w:lang w:eastAsia="en-US"/>
              </w:rPr>
            </w:pPr>
            <w:r w:rsidRPr="00283702">
              <w:rPr>
                <w:b/>
                <w:bCs/>
                <w:sz w:val="24"/>
                <w:szCs w:val="24"/>
                <w:lang w:eastAsia="en-US"/>
              </w:rPr>
              <w:t>Индекс производства</w:t>
            </w:r>
          </w:p>
        </w:tc>
      </w:tr>
      <w:tr w:rsidR="00283702" w:rsidRPr="00283702" w:rsidTr="00D637FF">
        <w:tc>
          <w:tcPr>
            <w:tcW w:w="3037" w:type="pct"/>
            <w:vMerge/>
          </w:tcPr>
          <w:p w:rsidR="00283702" w:rsidRPr="00283702" w:rsidRDefault="00283702" w:rsidP="00283702">
            <w:pPr>
              <w:jc w:val="center"/>
              <w:rPr>
                <w:b/>
                <w:bCs/>
                <w:sz w:val="24"/>
                <w:szCs w:val="24"/>
                <w:lang w:eastAsia="en-US"/>
              </w:rPr>
            </w:pPr>
          </w:p>
        </w:tc>
        <w:tc>
          <w:tcPr>
            <w:tcW w:w="1018" w:type="pct"/>
          </w:tcPr>
          <w:p w:rsidR="00D637FF" w:rsidRDefault="00283702" w:rsidP="00283702">
            <w:pPr>
              <w:jc w:val="center"/>
              <w:rPr>
                <w:b/>
                <w:bCs/>
                <w:sz w:val="24"/>
                <w:szCs w:val="24"/>
                <w:lang w:eastAsia="en-US"/>
              </w:rPr>
            </w:pPr>
            <w:proofErr w:type="gramStart"/>
            <w:r w:rsidRPr="00283702">
              <w:rPr>
                <w:b/>
                <w:bCs/>
                <w:sz w:val="24"/>
                <w:szCs w:val="24"/>
                <w:lang w:eastAsia="en-US"/>
              </w:rPr>
              <w:t xml:space="preserve">базовый </w:t>
            </w:r>
            <w:proofErr w:type="gramEnd"/>
          </w:p>
          <w:p w:rsidR="00283702" w:rsidRPr="00283702" w:rsidRDefault="00283702" w:rsidP="00283702">
            <w:pPr>
              <w:jc w:val="center"/>
              <w:rPr>
                <w:b/>
                <w:bCs/>
                <w:sz w:val="24"/>
                <w:szCs w:val="24"/>
                <w:lang w:eastAsia="en-US"/>
              </w:rPr>
            </w:pPr>
            <w:r w:rsidRPr="00283702">
              <w:rPr>
                <w:b/>
                <w:bCs/>
                <w:sz w:val="24"/>
                <w:szCs w:val="24"/>
                <w:lang w:eastAsia="en-US"/>
              </w:rPr>
              <w:t>вариант</w:t>
            </w:r>
          </w:p>
        </w:tc>
        <w:tc>
          <w:tcPr>
            <w:tcW w:w="945" w:type="pct"/>
          </w:tcPr>
          <w:p w:rsidR="00283702" w:rsidRPr="00283702" w:rsidRDefault="00283702" w:rsidP="00283702">
            <w:pPr>
              <w:jc w:val="center"/>
              <w:rPr>
                <w:b/>
                <w:bCs/>
                <w:sz w:val="24"/>
                <w:szCs w:val="24"/>
                <w:lang w:eastAsia="en-US"/>
              </w:rPr>
            </w:pPr>
            <w:proofErr w:type="gramStart"/>
            <w:r w:rsidRPr="00283702">
              <w:rPr>
                <w:b/>
                <w:bCs/>
                <w:sz w:val="24"/>
                <w:szCs w:val="24"/>
                <w:lang w:eastAsia="en-US"/>
              </w:rPr>
              <w:t>целевой</w:t>
            </w:r>
            <w:proofErr w:type="gramEnd"/>
          </w:p>
          <w:p w:rsidR="00283702" w:rsidRPr="00283702" w:rsidRDefault="00283702" w:rsidP="00283702">
            <w:pPr>
              <w:jc w:val="center"/>
              <w:rPr>
                <w:b/>
                <w:bCs/>
                <w:sz w:val="24"/>
                <w:szCs w:val="24"/>
                <w:lang w:eastAsia="en-US"/>
              </w:rPr>
            </w:pPr>
            <w:r w:rsidRPr="00283702">
              <w:rPr>
                <w:b/>
                <w:bCs/>
                <w:sz w:val="24"/>
                <w:szCs w:val="24"/>
                <w:lang w:eastAsia="en-US"/>
              </w:rPr>
              <w:t>вариант</w:t>
            </w:r>
          </w:p>
        </w:tc>
      </w:tr>
      <w:tr w:rsidR="00283702" w:rsidRPr="00283702" w:rsidTr="00D637FF">
        <w:tc>
          <w:tcPr>
            <w:tcW w:w="3037" w:type="pct"/>
          </w:tcPr>
          <w:p w:rsidR="00283702" w:rsidRPr="00283702" w:rsidRDefault="00283702" w:rsidP="00283702">
            <w:pPr>
              <w:jc w:val="both"/>
              <w:rPr>
                <w:bCs/>
                <w:sz w:val="24"/>
                <w:szCs w:val="24"/>
                <w:lang w:eastAsia="en-US"/>
              </w:rPr>
            </w:pPr>
            <w:r w:rsidRPr="00283702">
              <w:rPr>
                <w:bCs/>
                <w:sz w:val="24"/>
                <w:szCs w:val="24"/>
                <w:lang w:eastAsia="en-US"/>
              </w:rPr>
              <w:t>в целом по разделу «Промышленность»</w:t>
            </w:r>
          </w:p>
        </w:tc>
        <w:tc>
          <w:tcPr>
            <w:tcW w:w="1018" w:type="pct"/>
          </w:tcPr>
          <w:p w:rsidR="00283702" w:rsidRPr="00283702" w:rsidRDefault="00283702" w:rsidP="00283702">
            <w:pPr>
              <w:jc w:val="both"/>
              <w:rPr>
                <w:bCs/>
                <w:sz w:val="24"/>
                <w:szCs w:val="24"/>
                <w:lang w:eastAsia="en-US"/>
              </w:rPr>
            </w:pPr>
            <w:r w:rsidRPr="00283702">
              <w:rPr>
                <w:bCs/>
                <w:sz w:val="24"/>
                <w:szCs w:val="24"/>
                <w:lang w:eastAsia="en-US"/>
              </w:rPr>
              <w:t>96,55%</w:t>
            </w:r>
          </w:p>
        </w:tc>
        <w:tc>
          <w:tcPr>
            <w:tcW w:w="945" w:type="pct"/>
          </w:tcPr>
          <w:p w:rsidR="00283702" w:rsidRPr="00283702" w:rsidRDefault="00283702" w:rsidP="00283702">
            <w:pPr>
              <w:jc w:val="both"/>
              <w:rPr>
                <w:bCs/>
                <w:sz w:val="24"/>
                <w:szCs w:val="24"/>
                <w:lang w:eastAsia="en-US"/>
              </w:rPr>
            </w:pPr>
            <w:r w:rsidRPr="00283702">
              <w:rPr>
                <w:bCs/>
                <w:sz w:val="24"/>
                <w:szCs w:val="24"/>
                <w:lang w:eastAsia="en-US"/>
              </w:rPr>
              <w:t>98,48%</w:t>
            </w:r>
          </w:p>
        </w:tc>
      </w:tr>
      <w:tr w:rsidR="00283702" w:rsidRPr="00283702" w:rsidTr="00D637FF">
        <w:tc>
          <w:tcPr>
            <w:tcW w:w="3037" w:type="pct"/>
          </w:tcPr>
          <w:p w:rsidR="00283702" w:rsidRPr="00283702" w:rsidRDefault="00283702" w:rsidP="00283702">
            <w:pPr>
              <w:jc w:val="both"/>
              <w:rPr>
                <w:bCs/>
                <w:sz w:val="24"/>
                <w:szCs w:val="24"/>
                <w:lang w:eastAsia="en-US"/>
              </w:rPr>
            </w:pPr>
            <w:r w:rsidRPr="00283702">
              <w:rPr>
                <w:bCs/>
                <w:sz w:val="24"/>
                <w:szCs w:val="24"/>
                <w:lang w:eastAsia="en-US"/>
              </w:rPr>
              <w:t>в том числе:</w:t>
            </w:r>
          </w:p>
        </w:tc>
        <w:tc>
          <w:tcPr>
            <w:tcW w:w="1018" w:type="pct"/>
          </w:tcPr>
          <w:p w:rsidR="00283702" w:rsidRPr="00283702" w:rsidRDefault="00283702" w:rsidP="00283702">
            <w:pPr>
              <w:jc w:val="both"/>
              <w:rPr>
                <w:bCs/>
                <w:sz w:val="24"/>
                <w:szCs w:val="24"/>
                <w:lang w:eastAsia="en-US"/>
              </w:rPr>
            </w:pPr>
          </w:p>
        </w:tc>
        <w:tc>
          <w:tcPr>
            <w:tcW w:w="945" w:type="pct"/>
          </w:tcPr>
          <w:p w:rsidR="00283702" w:rsidRPr="00283702" w:rsidRDefault="00283702" w:rsidP="00283702">
            <w:pPr>
              <w:jc w:val="both"/>
              <w:rPr>
                <w:bCs/>
                <w:sz w:val="24"/>
                <w:szCs w:val="24"/>
                <w:lang w:eastAsia="en-US"/>
              </w:rPr>
            </w:pPr>
          </w:p>
        </w:tc>
      </w:tr>
      <w:tr w:rsidR="00283702" w:rsidRPr="00283702" w:rsidTr="00D637FF">
        <w:tc>
          <w:tcPr>
            <w:tcW w:w="3037" w:type="pct"/>
          </w:tcPr>
          <w:p w:rsidR="00283702" w:rsidRPr="00283702" w:rsidRDefault="00283702" w:rsidP="00283702">
            <w:pPr>
              <w:jc w:val="both"/>
              <w:rPr>
                <w:bCs/>
                <w:sz w:val="24"/>
                <w:szCs w:val="24"/>
                <w:lang w:eastAsia="en-US"/>
              </w:rPr>
            </w:pPr>
            <w:r w:rsidRPr="00283702">
              <w:rPr>
                <w:bCs/>
                <w:sz w:val="24"/>
                <w:szCs w:val="24"/>
                <w:lang w:eastAsia="en-US"/>
              </w:rPr>
              <w:t>добыча полезных ископаемых</w:t>
            </w:r>
          </w:p>
        </w:tc>
        <w:tc>
          <w:tcPr>
            <w:tcW w:w="1018" w:type="pct"/>
          </w:tcPr>
          <w:p w:rsidR="00283702" w:rsidRPr="00283702" w:rsidRDefault="00283702" w:rsidP="00283702">
            <w:pPr>
              <w:jc w:val="both"/>
              <w:rPr>
                <w:bCs/>
                <w:sz w:val="24"/>
                <w:szCs w:val="24"/>
                <w:lang w:eastAsia="en-US"/>
              </w:rPr>
            </w:pPr>
            <w:r w:rsidRPr="00283702">
              <w:rPr>
                <w:bCs/>
                <w:sz w:val="24"/>
                <w:szCs w:val="24"/>
                <w:lang w:eastAsia="en-US"/>
              </w:rPr>
              <w:t>97,03%</w:t>
            </w:r>
          </w:p>
        </w:tc>
        <w:tc>
          <w:tcPr>
            <w:tcW w:w="945" w:type="pct"/>
          </w:tcPr>
          <w:p w:rsidR="00283702" w:rsidRPr="00283702" w:rsidRDefault="00283702" w:rsidP="00283702">
            <w:pPr>
              <w:jc w:val="both"/>
              <w:rPr>
                <w:bCs/>
                <w:sz w:val="24"/>
                <w:szCs w:val="24"/>
                <w:lang w:eastAsia="en-US"/>
              </w:rPr>
            </w:pPr>
            <w:r w:rsidRPr="00283702">
              <w:rPr>
                <w:bCs/>
                <w:sz w:val="24"/>
                <w:szCs w:val="24"/>
                <w:lang w:eastAsia="en-US"/>
              </w:rPr>
              <w:t>98,7%</w:t>
            </w:r>
          </w:p>
        </w:tc>
      </w:tr>
      <w:tr w:rsidR="00283702" w:rsidRPr="00283702" w:rsidTr="00D637FF">
        <w:tc>
          <w:tcPr>
            <w:tcW w:w="3037" w:type="pct"/>
          </w:tcPr>
          <w:p w:rsidR="00283702" w:rsidRPr="00283702" w:rsidRDefault="00283702" w:rsidP="00283702">
            <w:pPr>
              <w:jc w:val="both"/>
              <w:rPr>
                <w:bCs/>
                <w:sz w:val="24"/>
                <w:szCs w:val="24"/>
                <w:lang w:eastAsia="en-US"/>
              </w:rPr>
            </w:pPr>
            <w:r w:rsidRPr="00283702">
              <w:rPr>
                <w:bCs/>
                <w:sz w:val="24"/>
                <w:szCs w:val="24"/>
                <w:lang w:eastAsia="en-US"/>
              </w:rPr>
              <w:t>обрабатывающие производства</w:t>
            </w:r>
          </w:p>
        </w:tc>
        <w:tc>
          <w:tcPr>
            <w:tcW w:w="1018" w:type="pct"/>
          </w:tcPr>
          <w:p w:rsidR="00283702" w:rsidRPr="00283702" w:rsidRDefault="00283702" w:rsidP="00283702">
            <w:pPr>
              <w:jc w:val="both"/>
              <w:rPr>
                <w:bCs/>
                <w:sz w:val="24"/>
                <w:szCs w:val="24"/>
                <w:lang w:eastAsia="en-US"/>
              </w:rPr>
            </w:pPr>
            <w:r w:rsidRPr="00283702">
              <w:rPr>
                <w:bCs/>
                <w:sz w:val="24"/>
                <w:szCs w:val="24"/>
                <w:lang w:eastAsia="en-US"/>
              </w:rPr>
              <w:t xml:space="preserve">99,87%  </w:t>
            </w:r>
          </w:p>
        </w:tc>
        <w:tc>
          <w:tcPr>
            <w:tcW w:w="945" w:type="pct"/>
          </w:tcPr>
          <w:p w:rsidR="00283702" w:rsidRPr="00283702" w:rsidRDefault="00283702" w:rsidP="00283702">
            <w:pPr>
              <w:jc w:val="both"/>
              <w:rPr>
                <w:bCs/>
                <w:sz w:val="24"/>
                <w:szCs w:val="24"/>
                <w:lang w:eastAsia="en-US"/>
              </w:rPr>
            </w:pPr>
            <w:r w:rsidRPr="00283702">
              <w:rPr>
                <w:bCs/>
                <w:sz w:val="24"/>
                <w:szCs w:val="24"/>
                <w:lang w:eastAsia="en-US"/>
              </w:rPr>
              <w:t>100,87%</w:t>
            </w:r>
          </w:p>
        </w:tc>
      </w:tr>
      <w:tr w:rsidR="00283702" w:rsidRPr="00283702" w:rsidTr="00D637FF">
        <w:tc>
          <w:tcPr>
            <w:tcW w:w="3037" w:type="pct"/>
          </w:tcPr>
          <w:p w:rsidR="00283702" w:rsidRPr="00283702" w:rsidRDefault="00283702" w:rsidP="00283702">
            <w:pPr>
              <w:jc w:val="both"/>
              <w:rPr>
                <w:bCs/>
                <w:sz w:val="24"/>
                <w:szCs w:val="24"/>
                <w:lang w:eastAsia="en-US"/>
              </w:rPr>
            </w:pPr>
            <w:r w:rsidRPr="00283702">
              <w:rPr>
                <w:bCs/>
                <w:sz w:val="24"/>
                <w:szCs w:val="24"/>
                <w:lang w:eastAsia="en-US"/>
              </w:rPr>
              <w:t>производство и распределение электроэнергии, газа и воды</w:t>
            </w:r>
          </w:p>
        </w:tc>
        <w:tc>
          <w:tcPr>
            <w:tcW w:w="1018" w:type="pct"/>
          </w:tcPr>
          <w:p w:rsidR="00283702" w:rsidRPr="00283702" w:rsidRDefault="00283702" w:rsidP="00283702">
            <w:pPr>
              <w:jc w:val="both"/>
              <w:rPr>
                <w:bCs/>
                <w:sz w:val="24"/>
                <w:szCs w:val="24"/>
                <w:lang w:eastAsia="en-US"/>
              </w:rPr>
            </w:pPr>
            <w:r w:rsidRPr="00283702">
              <w:rPr>
                <w:bCs/>
                <w:sz w:val="24"/>
                <w:szCs w:val="24"/>
                <w:lang w:eastAsia="en-US"/>
              </w:rPr>
              <w:t>79,92%</w:t>
            </w:r>
          </w:p>
        </w:tc>
        <w:tc>
          <w:tcPr>
            <w:tcW w:w="945" w:type="pct"/>
          </w:tcPr>
          <w:p w:rsidR="00283702" w:rsidRPr="00283702" w:rsidRDefault="00283702" w:rsidP="00283702">
            <w:pPr>
              <w:jc w:val="both"/>
              <w:rPr>
                <w:bCs/>
                <w:sz w:val="24"/>
                <w:szCs w:val="24"/>
                <w:lang w:eastAsia="en-US"/>
              </w:rPr>
            </w:pPr>
            <w:r w:rsidRPr="00283702">
              <w:rPr>
                <w:bCs/>
                <w:sz w:val="24"/>
                <w:szCs w:val="24"/>
                <w:lang w:eastAsia="en-US"/>
              </w:rPr>
              <w:t>90,69%</w:t>
            </w:r>
          </w:p>
        </w:tc>
      </w:tr>
    </w:tbl>
    <w:p w:rsidR="00283702" w:rsidRPr="00283702" w:rsidRDefault="00283702" w:rsidP="00283702">
      <w:pPr>
        <w:ind w:firstLine="567"/>
        <w:jc w:val="both"/>
        <w:rPr>
          <w:lang w:eastAsia="en-US"/>
        </w:rPr>
      </w:pPr>
    </w:p>
    <w:p w:rsidR="00283702" w:rsidRPr="00283702" w:rsidRDefault="00283702" w:rsidP="00283702">
      <w:pPr>
        <w:ind w:firstLine="567"/>
        <w:jc w:val="both"/>
        <w:rPr>
          <w:lang w:eastAsia="en-US"/>
        </w:rPr>
      </w:pPr>
      <w:r w:rsidRPr="00283702">
        <w:rPr>
          <w:lang w:eastAsia="en-US"/>
        </w:rPr>
        <w:t>В 2018</w:t>
      </w:r>
      <w:r w:rsidR="00D637FF">
        <w:rPr>
          <w:lang w:eastAsia="en-US"/>
        </w:rPr>
        <w:t>−</w:t>
      </w:r>
      <w:r w:rsidRPr="00283702">
        <w:rPr>
          <w:lang w:eastAsia="en-US"/>
        </w:rPr>
        <w:t xml:space="preserve">2019 годах объем </w:t>
      </w:r>
      <w:r w:rsidRPr="00283702">
        <w:rPr>
          <w:bCs/>
          <w:lang w:eastAsia="en-US"/>
        </w:rPr>
        <w:t xml:space="preserve">отгруженных товаров </w:t>
      </w:r>
      <w:r w:rsidRPr="00283702">
        <w:rPr>
          <w:lang w:eastAsia="en-US"/>
        </w:rPr>
        <w:t>в целом в промышленн</w:t>
      </w:r>
      <w:r w:rsidRPr="00283702">
        <w:rPr>
          <w:lang w:eastAsia="en-US"/>
        </w:rPr>
        <w:t>о</w:t>
      </w:r>
      <w:r w:rsidRPr="00283702">
        <w:rPr>
          <w:lang w:eastAsia="en-US"/>
        </w:rPr>
        <w:t>сти прогнозируется 671 716,5 млн.</w:t>
      </w:r>
      <w:r w:rsidR="00D637FF">
        <w:rPr>
          <w:lang w:eastAsia="en-US"/>
        </w:rPr>
        <w:t xml:space="preserve"> </w:t>
      </w:r>
      <w:r w:rsidRPr="00283702">
        <w:rPr>
          <w:lang w:eastAsia="en-US"/>
        </w:rPr>
        <w:t>руб., 656 962,2 млн. руб., индекс промы</w:t>
      </w:r>
      <w:r w:rsidRPr="00283702">
        <w:rPr>
          <w:lang w:eastAsia="en-US"/>
        </w:rPr>
        <w:t>ш</w:t>
      </w:r>
      <w:r w:rsidRPr="00283702">
        <w:rPr>
          <w:lang w:eastAsia="en-US"/>
        </w:rPr>
        <w:t>ленно</w:t>
      </w:r>
      <w:r w:rsidR="00D637FF">
        <w:rPr>
          <w:lang w:eastAsia="en-US"/>
        </w:rPr>
        <w:t>го производства −</w:t>
      </w:r>
      <w:r w:rsidRPr="00283702">
        <w:rPr>
          <w:lang w:eastAsia="en-US"/>
        </w:rPr>
        <w:t xml:space="preserve"> 98,0%, 97,5 % соответственно.</w:t>
      </w:r>
    </w:p>
    <w:p w:rsidR="00283702" w:rsidRPr="00283702" w:rsidRDefault="00283702" w:rsidP="00283702">
      <w:pPr>
        <w:ind w:firstLine="567"/>
        <w:jc w:val="center"/>
        <w:rPr>
          <w:i/>
          <w:lang w:eastAsia="en-US"/>
        </w:rPr>
      </w:pPr>
    </w:p>
    <w:p w:rsidR="00283702" w:rsidRPr="00283702" w:rsidRDefault="00283702" w:rsidP="00283702">
      <w:pPr>
        <w:ind w:firstLine="567"/>
        <w:jc w:val="center"/>
        <w:rPr>
          <w:i/>
          <w:lang w:eastAsia="en-US"/>
        </w:rPr>
      </w:pPr>
      <w:r w:rsidRPr="00283702">
        <w:rPr>
          <w:i/>
          <w:lang w:eastAsia="en-US"/>
        </w:rPr>
        <w:t>Добыча полезных ископаемых</w:t>
      </w:r>
    </w:p>
    <w:p w:rsidR="00283702" w:rsidRPr="00283702" w:rsidRDefault="00283702" w:rsidP="00283702">
      <w:pPr>
        <w:ind w:firstLine="567"/>
        <w:jc w:val="center"/>
        <w:rPr>
          <w:i/>
          <w:lang w:eastAsia="en-US"/>
        </w:rPr>
      </w:pPr>
    </w:p>
    <w:p w:rsidR="00283702" w:rsidRPr="00283702" w:rsidRDefault="00283702" w:rsidP="00283702">
      <w:pPr>
        <w:ind w:firstLine="567"/>
        <w:jc w:val="both"/>
      </w:pPr>
      <w:r w:rsidRPr="00283702">
        <w:t xml:space="preserve">Объемы добычи полезных ископаемых являются исходными внутренними параметрами в расчете основных </w:t>
      </w:r>
      <w:proofErr w:type="gramStart"/>
      <w:r w:rsidRPr="00283702">
        <w:t>показателей прогноза социально-экономического развития территории</w:t>
      </w:r>
      <w:proofErr w:type="gramEnd"/>
      <w:r w:rsidRPr="00283702">
        <w:t>. При оценке и прогнозировании показ</w:t>
      </w:r>
      <w:r w:rsidRPr="00283702">
        <w:t>а</w:t>
      </w:r>
      <w:r w:rsidRPr="00283702">
        <w:t>телей данных объемов, учтены параметры добычи полезных ископаемых, пре</w:t>
      </w:r>
      <w:r w:rsidRPr="00283702">
        <w:t>д</w:t>
      </w:r>
      <w:r w:rsidRPr="00283702">
        <w:t>ставленные Департаментом по недропользованию Ханты-Мансийского авт</w:t>
      </w:r>
      <w:r w:rsidRPr="00283702">
        <w:t>о</w:t>
      </w:r>
      <w:r w:rsidRPr="00283702">
        <w:t>номного округа – Югры и нефтедобывающими организациями, осуществля</w:t>
      </w:r>
      <w:r w:rsidRPr="00283702">
        <w:t>ю</w:t>
      </w:r>
      <w:r w:rsidRPr="00283702">
        <w:t>щими деятельность на территории района. Объем добычи нефти по предпри</w:t>
      </w:r>
      <w:r w:rsidRPr="00283702">
        <w:t>я</w:t>
      </w:r>
      <w:r w:rsidRPr="00283702">
        <w:t>тиям, относимым органами государственной статистики к Нижневартовскому району, в 2016 году прогнозируется 55 539,5 тыс. тонн или 101,9% к показат</w:t>
      </w:r>
      <w:r w:rsidRPr="00283702">
        <w:t>е</w:t>
      </w:r>
      <w:r w:rsidRPr="00283702">
        <w:t xml:space="preserve">лям 2015 года (54 519,7 тыс. тонн). </w:t>
      </w:r>
      <w:proofErr w:type="gramStart"/>
      <w:r w:rsidRPr="00283702">
        <w:t xml:space="preserve">Рост показателя не связан с увеличением объемов добычи предприятиями района, положительная динамика сложилась по причине увеличения числа предприятий, отчитывающихся с 2015-2016 годов по территории района, а также невозможности сопоставления данных за 2015 годы в разрезе компаний. </w:t>
      </w:r>
      <w:proofErr w:type="gramEnd"/>
    </w:p>
    <w:p w:rsidR="00283702" w:rsidRPr="00283702" w:rsidRDefault="00283702" w:rsidP="00283702">
      <w:pPr>
        <w:ind w:firstLine="567"/>
        <w:jc w:val="both"/>
      </w:pPr>
      <w:r w:rsidRPr="00283702">
        <w:t>С 2015 года стали предоставлять отчетность по территории района терр</w:t>
      </w:r>
      <w:r w:rsidRPr="00283702">
        <w:t>и</w:t>
      </w:r>
      <w:r w:rsidRPr="00283702">
        <w:t>ториальные обособленные структурные подразделения АО «Самотлорнефт</w:t>
      </w:r>
      <w:r w:rsidRPr="00283702">
        <w:t>е</w:t>
      </w:r>
      <w:r w:rsidRPr="00283702">
        <w:t>газ», в 2016 году в состав АО «</w:t>
      </w:r>
      <w:proofErr w:type="spellStart"/>
      <w:r w:rsidRPr="00283702">
        <w:t>Нижневартовское</w:t>
      </w:r>
      <w:proofErr w:type="spellEnd"/>
      <w:r w:rsidRPr="00283702">
        <w:t xml:space="preserve"> нефтегазодобывающее пре</w:t>
      </w:r>
      <w:r w:rsidRPr="00283702">
        <w:t>д</w:t>
      </w:r>
      <w:r w:rsidRPr="00283702">
        <w:t>приятие» присоединено ОАО «Ермаковское», ранее не предоставлявшее стат</w:t>
      </w:r>
      <w:r w:rsidRPr="00283702">
        <w:t>и</w:t>
      </w:r>
      <w:r w:rsidR="00D637FF">
        <w:t xml:space="preserve">стическую отчетность </w:t>
      </w:r>
      <w:r w:rsidRPr="00283702">
        <w:t xml:space="preserve">по Нижневартовскому району. </w:t>
      </w:r>
    </w:p>
    <w:p w:rsidR="00283702" w:rsidRPr="00283702" w:rsidRDefault="00283702" w:rsidP="00283702">
      <w:pPr>
        <w:ind w:firstLine="567"/>
        <w:jc w:val="both"/>
      </w:pPr>
      <w:r w:rsidRPr="00283702">
        <w:t>Развитие нефтегазодобывающей отрасли на территории района  определ</w:t>
      </w:r>
      <w:r w:rsidRPr="00283702">
        <w:t>я</w:t>
      </w:r>
      <w:r w:rsidRPr="00283702">
        <w:t>ют следующие крупные организации:</w:t>
      </w:r>
    </w:p>
    <w:p w:rsidR="00283702" w:rsidRPr="00283702" w:rsidRDefault="00283702" w:rsidP="00283702">
      <w:pPr>
        <w:ind w:firstLine="567"/>
        <w:jc w:val="both"/>
      </w:pPr>
      <w:r w:rsidRPr="00283702">
        <w:t xml:space="preserve">по добыче углеводородного сырья: </w:t>
      </w:r>
      <w:proofErr w:type="gramStart"/>
      <w:r w:rsidRPr="00283702">
        <w:t>АО НК «</w:t>
      </w:r>
      <w:proofErr w:type="spellStart"/>
      <w:r w:rsidRPr="00283702">
        <w:t>РуссНефть</w:t>
      </w:r>
      <w:proofErr w:type="spellEnd"/>
      <w:r w:rsidRPr="00283702">
        <w:t>» (ОАО «</w:t>
      </w:r>
      <w:proofErr w:type="spellStart"/>
      <w:r w:rsidRPr="00283702">
        <w:t>Варьега</w:t>
      </w:r>
      <w:r w:rsidRPr="00283702">
        <w:t>н</w:t>
      </w:r>
      <w:r w:rsidRPr="00283702">
        <w:t>нефть</w:t>
      </w:r>
      <w:proofErr w:type="spellEnd"/>
      <w:r w:rsidRPr="00283702">
        <w:t>», ООО «Белые ночи», ОАО «Многопрофильная компания «</w:t>
      </w:r>
      <w:proofErr w:type="spellStart"/>
      <w:r w:rsidRPr="00283702">
        <w:t>Аганнеф</w:t>
      </w:r>
      <w:r w:rsidR="00D637FF">
        <w:t>т</w:t>
      </w:r>
      <w:r w:rsidR="00D637FF">
        <w:t>е</w:t>
      </w:r>
      <w:r w:rsidR="00D637FF">
        <w:t>газгеология</w:t>
      </w:r>
      <w:proofErr w:type="spellEnd"/>
      <w:r w:rsidR="00D637FF">
        <w:t>»</w:t>
      </w:r>
      <w:r w:rsidRPr="00283702">
        <w:t>, необходимо отметить, что с 2016 года лицензии на месторож</w:t>
      </w:r>
      <w:r w:rsidR="00D637FF">
        <w:t>д</w:t>
      </w:r>
      <w:r w:rsidR="00D637FF">
        <w:t>е</w:t>
      </w:r>
      <w:r w:rsidR="00D637FF">
        <w:t xml:space="preserve">ния, принадлежащие </w:t>
      </w:r>
      <w:r w:rsidRPr="00283702">
        <w:t>ОАО «Многопрофильная компания «</w:t>
      </w:r>
      <w:proofErr w:type="spellStart"/>
      <w:r w:rsidRPr="00283702">
        <w:t>Аганнефтегазгеол</w:t>
      </w:r>
      <w:r w:rsidRPr="00283702">
        <w:t>о</w:t>
      </w:r>
      <w:r w:rsidRPr="00283702">
        <w:t>гия</w:t>
      </w:r>
      <w:proofErr w:type="spellEnd"/>
      <w:r w:rsidRPr="00283702">
        <w:t>» и ОАО «</w:t>
      </w:r>
      <w:proofErr w:type="spellStart"/>
      <w:r w:rsidRPr="00283702">
        <w:t>Мохтикнефть</w:t>
      </w:r>
      <w:proofErr w:type="spellEnd"/>
      <w:r w:rsidRPr="00283702">
        <w:t>» переданы непосредственно АО НК «</w:t>
      </w:r>
      <w:proofErr w:type="spellStart"/>
      <w:r w:rsidRPr="00283702">
        <w:t>РуссНефть</w:t>
      </w:r>
      <w:proofErr w:type="spellEnd"/>
      <w:r w:rsidRPr="00283702">
        <w:t>»), ОАО «</w:t>
      </w:r>
      <w:proofErr w:type="spellStart"/>
      <w:r w:rsidR="00D637FF">
        <w:t>Томскнефть</w:t>
      </w:r>
      <w:proofErr w:type="spellEnd"/>
      <w:r w:rsidR="00D637FF">
        <w:t xml:space="preserve">» ВНК, ООО «ЛУКОЙЛ − </w:t>
      </w:r>
      <w:r w:rsidRPr="00283702">
        <w:t>Западная Сибирь» (ТПП «</w:t>
      </w:r>
      <w:proofErr w:type="spellStart"/>
      <w:r w:rsidRPr="00283702">
        <w:t>Пок</w:t>
      </w:r>
      <w:r w:rsidRPr="00283702">
        <w:t>а</w:t>
      </w:r>
      <w:r w:rsidRPr="00283702">
        <w:t>чевнефтегаз</w:t>
      </w:r>
      <w:proofErr w:type="spellEnd"/>
      <w:r w:rsidRPr="00283702">
        <w:t>», ТПП «</w:t>
      </w:r>
      <w:proofErr w:type="spellStart"/>
      <w:r w:rsidRPr="00283702">
        <w:t>Лангепаснефтегаз</w:t>
      </w:r>
      <w:proofErr w:type="spellEnd"/>
      <w:r w:rsidRPr="00283702">
        <w:t>», ТПП «</w:t>
      </w:r>
      <w:proofErr w:type="spellStart"/>
      <w:r w:rsidRPr="00283702">
        <w:t>Когалымнефтегаз</w:t>
      </w:r>
      <w:proofErr w:type="spellEnd"/>
      <w:r w:rsidRPr="00283702">
        <w:t>», ТПП «</w:t>
      </w:r>
      <w:proofErr w:type="spellStart"/>
      <w:r w:rsidRPr="00283702">
        <w:t>По</w:t>
      </w:r>
      <w:r w:rsidRPr="00283702">
        <w:t>в</w:t>
      </w:r>
      <w:r w:rsidRPr="00283702">
        <w:t>хнефтегаз</w:t>
      </w:r>
      <w:proofErr w:type="spellEnd"/>
      <w:r w:rsidRPr="00283702">
        <w:t>»), ОАО «АНК «</w:t>
      </w:r>
      <w:proofErr w:type="spellStart"/>
      <w:r w:rsidRPr="00283702">
        <w:t>Башнефть</w:t>
      </w:r>
      <w:proofErr w:type="spellEnd"/>
      <w:r w:rsidRPr="00283702">
        <w:t>» (ООО «</w:t>
      </w:r>
      <w:proofErr w:type="spellStart"/>
      <w:r w:rsidRPr="00283702">
        <w:t>Башнефть</w:t>
      </w:r>
      <w:proofErr w:type="spellEnd"/>
      <w:r w:rsidRPr="00283702">
        <w:t>-Добыча»), ОАО «Га</w:t>
      </w:r>
      <w:r w:rsidRPr="00283702">
        <w:t>з</w:t>
      </w:r>
      <w:r w:rsidRPr="00283702">
        <w:t>пром нефть» (ООО «</w:t>
      </w:r>
      <w:proofErr w:type="spellStart"/>
      <w:r w:rsidRPr="00283702">
        <w:t>Заполярнефть</w:t>
      </w:r>
      <w:proofErr w:type="spellEnd"/>
      <w:r w:rsidRPr="00283702">
        <w:t>», ООО</w:t>
      </w:r>
      <w:proofErr w:type="gramEnd"/>
      <w:r w:rsidRPr="00283702">
        <w:t xml:space="preserve"> «</w:t>
      </w:r>
      <w:proofErr w:type="spellStart"/>
      <w:proofErr w:type="gramStart"/>
      <w:r w:rsidRPr="00283702">
        <w:t>Газпромнефть-Хантос</w:t>
      </w:r>
      <w:proofErr w:type="spellEnd"/>
      <w:r w:rsidRPr="00283702">
        <w:t xml:space="preserve">»), ОАО НГК </w:t>
      </w:r>
      <w:r w:rsidRPr="00283702">
        <w:lastRenderedPageBreak/>
        <w:t>«</w:t>
      </w:r>
      <w:proofErr w:type="spellStart"/>
      <w:r w:rsidRPr="00283702">
        <w:t>Славнефть</w:t>
      </w:r>
      <w:proofErr w:type="spellEnd"/>
      <w:r w:rsidRPr="00283702">
        <w:t>» (ОАО «</w:t>
      </w:r>
      <w:proofErr w:type="spellStart"/>
      <w:r w:rsidRPr="00283702">
        <w:t>Славнефть</w:t>
      </w:r>
      <w:proofErr w:type="spellEnd"/>
      <w:r w:rsidRPr="00283702">
        <w:t>-Мегионнефтегаз»), ПАО НК «РОСНЕФТЬ» (ПАО «</w:t>
      </w:r>
      <w:proofErr w:type="spellStart"/>
      <w:r w:rsidRPr="00283702">
        <w:t>Варьеганнефтегаз</w:t>
      </w:r>
      <w:proofErr w:type="spellEnd"/>
      <w:r w:rsidRPr="00283702">
        <w:t>», АО «Самотлорнефтегаз», АО «</w:t>
      </w:r>
      <w:proofErr w:type="spellStart"/>
      <w:r w:rsidRPr="00283702">
        <w:t>Нижневартовское</w:t>
      </w:r>
      <w:proofErr w:type="spellEnd"/>
      <w:r w:rsidRPr="00283702">
        <w:t xml:space="preserve"> нефтедобывающее предприятие»); </w:t>
      </w:r>
      <w:proofErr w:type="gramEnd"/>
    </w:p>
    <w:p w:rsidR="00283702" w:rsidRPr="00283702" w:rsidRDefault="00283702" w:rsidP="00283702">
      <w:pPr>
        <w:ind w:firstLine="567"/>
        <w:jc w:val="both"/>
      </w:pPr>
      <w:r w:rsidRPr="00283702">
        <w:t>по предоставлению услуг в данной области: территориальные обособле</w:t>
      </w:r>
      <w:r w:rsidRPr="00283702">
        <w:t>н</w:t>
      </w:r>
      <w:r w:rsidRPr="00283702">
        <w:t>ные подразделения ПАО «Газпром нефть» (ОАО «</w:t>
      </w:r>
      <w:proofErr w:type="spellStart"/>
      <w:r w:rsidRPr="00283702">
        <w:t>Газпромнефть</w:t>
      </w:r>
      <w:proofErr w:type="spellEnd"/>
      <w:r w:rsidRPr="00283702">
        <w:t>-Ноябрьскнефтегаз»,</w:t>
      </w:r>
      <w:r w:rsidR="00D637FF">
        <w:t xml:space="preserve"> </w:t>
      </w:r>
      <w:r w:rsidRPr="00283702">
        <w:t>ООО «</w:t>
      </w:r>
      <w:proofErr w:type="spellStart"/>
      <w:r w:rsidRPr="00283702">
        <w:t>Газпромнефть-Хантос</w:t>
      </w:r>
      <w:proofErr w:type="spellEnd"/>
      <w:r w:rsidRPr="00283702">
        <w:t>»)</w:t>
      </w:r>
      <w:proofErr w:type="gramStart"/>
      <w:r w:rsidRPr="00283702">
        <w:t>,З</w:t>
      </w:r>
      <w:proofErr w:type="gramEnd"/>
      <w:r w:rsidRPr="00283702">
        <w:t>АО «</w:t>
      </w:r>
      <w:proofErr w:type="spellStart"/>
      <w:r w:rsidRPr="00283702">
        <w:t>Центрофорс</w:t>
      </w:r>
      <w:proofErr w:type="spellEnd"/>
      <w:r w:rsidRPr="00283702">
        <w:t xml:space="preserve">», </w:t>
      </w:r>
      <w:r w:rsidR="00D637FF">
        <w:t xml:space="preserve">               </w:t>
      </w:r>
      <w:r w:rsidRPr="00283702">
        <w:t>ООО «</w:t>
      </w:r>
      <w:proofErr w:type="spellStart"/>
      <w:r w:rsidRPr="00283702">
        <w:t>Нижневартовское</w:t>
      </w:r>
      <w:proofErr w:type="spellEnd"/>
      <w:r w:rsidRPr="00283702">
        <w:t xml:space="preserve"> пред</w:t>
      </w:r>
      <w:r w:rsidR="00D637FF">
        <w:t xml:space="preserve">приятие по ремонту скважин-1», </w:t>
      </w:r>
      <w:r w:rsidRPr="00283702">
        <w:t>ОАО «</w:t>
      </w:r>
      <w:proofErr w:type="spellStart"/>
      <w:r w:rsidRPr="00283702">
        <w:t>Инко</w:t>
      </w:r>
      <w:r w:rsidRPr="00283702">
        <w:t>м</w:t>
      </w:r>
      <w:r w:rsidRPr="00283702">
        <w:t>нефть</w:t>
      </w:r>
      <w:proofErr w:type="spellEnd"/>
      <w:r w:rsidRPr="00283702">
        <w:t>»,ООО БК «Евразия», ОАО «Белорусское УПНП и КРС»,</w:t>
      </w:r>
      <w:r w:rsidR="00D637FF">
        <w:t xml:space="preserve"> </w:t>
      </w:r>
      <w:r w:rsidRPr="00283702">
        <w:t>ЗАО «</w:t>
      </w:r>
      <w:proofErr w:type="spellStart"/>
      <w:r w:rsidRPr="00283702">
        <w:t>Нижн</w:t>
      </w:r>
      <w:r w:rsidRPr="00283702">
        <w:t>е</w:t>
      </w:r>
      <w:r w:rsidRPr="00283702">
        <w:t>вартовскбурнефть</w:t>
      </w:r>
      <w:proofErr w:type="spellEnd"/>
      <w:r w:rsidRPr="00283702">
        <w:t>», ЗАО «Ермаковское предприятие по ремонту скважин», ООО «</w:t>
      </w:r>
      <w:proofErr w:type="spellStart"/>
      <w:r w:rsidRPr="00283702">
        <w:t>Интегра</w:t>
      </w:r>
      <w:proofErr w:type="spellEnd"/>
      <w:r w:rsidRPr="00283702">
        <w:t>-</w:t>
      </w:r>
      <w:proofErr w:type="spellStart"/>
      <w:r w:rsidRPr="00283702">
        <w:t>бурение»,ЗАО</w:t>
      </w:r>
      <w:proofErr w:type="spellEnd"/>
      <w:r w:rsidRPr="00283702">
        <w:t xml:space="preserve"> «</w:t>
      </w:r>
      <w:proofErr w:type="spellStart"/>
      <w:r w:rsidRPr="00283702">
        <w:t>Самотрлорнефтепромхим</w:t>
      </w:r>
      <w:proofErr w:type="spellEnd"/>
      <w:r w:rsidRPr="00283702">
        <w:t>», ООО «</w:t>
      </w:r>
      <w:proofErr w:type="spellStart"/>
      <w:r w:rsidRPr="00283702">
        <w:t>Катконефть</w:t>
      </w:r>
      <w:proofErr w:type="spellEnd"/>
      <w:r w:rsidRPr="00283702">
        <w:t>» и др.</w:t>
      </w:r>
    </w:p>
    <w:p w:rsidR="00283702" w:rsidRPr="00283702" w:rsidRDefault="00283702" w:rsidP="00283702">
      <w:pPr>
        <w:keepNext/>
        <w:widowControl w:val="0"/>
        <w:ind w:firstLine="709"/>
        <w:jc w:val="both"/>
        <w:rPr>
          <w:rFonts w:eastAsia="Calibri"/>
        </w:rPr>
      </w:pPr>
      <w:proofErr w:type="gramStart"/>
      <w:r w:rsidRPr="00283702">
        <w:t>Учитывая объективные изменения в структуре извлекаемых запасов м</w:t>
      </w:r>
      <w:r w:rsidRPr="00283702">
        <w:t>е</w:t>
      </w:r>
      <w:r w:rsidRPr="00283702">
        <w:t>сторождений, недостаток ресурсных мощностей из-за постепенного истощения старых месторождений, замедление темпа ввода в эксплуатацию новых мест</w:t>
      </w:r>
      <w:r w:rsidRPr="00283702">
        <w:t>о</w:t>
      </w:r>
      <w:r w:rsidRPr="00283702">
        <w:t xml:space="preserve">рождений, необходимым условием в среднесрочном периоде </w:t>
      </w:r>
      <w:r w:rsidRPr="00283702">
        <w:rPr>
          <w:rFonts w:eastAsia="Calibri"/>
        </w:rPr>
        <w:t>становится сн</w:t>
      </w:r>
      <w:r w:rsidRPr="00283702">
        <w:rPr>
          <w:rFonts w:eastAsia="Calibri"/>
        </w:rPr>
        <w:t>и</w:t>
      </w:r>
      <w:r w:rsidRPr="00283702">
        <w:rPr>
          <w:rFonts w:eastAsia="Calibri"/>
        </w:rPr>
        <w:t>жение себестоимости добычи и геологоразведки нефти с привлечением новых более экономичных технологий.</w:t>
      </w:r>
      <w:proofErr w:type="gramEnd"/>
      <w:r w:rsidRPr="00283702">
        <w:t xml:space="preserve"> </w:t>
      </w:r>
      <w:proofErr w:type="gramStart"/>
      <w:r w:rsidRPr="00283702">
        <w:t>В сцена</w:t>
      </w:r>
      <w:r w:rsidR="00604007">
        <w:t>рных условиях прогноза, на 2017−</w:t>
      </w:r>
      <w:r w:rsidRPr="00283702">
        <w:t>2019 годы базовый и целевой варианты предусматривают умеренную динами</w:t>
      </w:r>
      <w:r w:rsidR="00604007">
        <w:t xml:space="preserve">ку цен на нефть марки </w:t>
      </w:r>
      <w:proofErr w:type="spellStart"/>
      <w:r w:rsidR="00604007">
        <w:t>Urals</w:t>
      </w:r>
      <w:proofErr w:type="spellEnd"/>
      <w:r w:rsidR="00604007">
        <w:t xml:space="preserve"> </w:t>
      </w:r>
      <w:r w:rsidRPr="00283702">
        <w:t>на уровне 40 долларов США за баррель.</w:t>
      </w:r>
      <w:proofErr w:type="gramEnd"/>
    </w:p>
    <w:p w:rsidR="00283702" w:rsidRPr="00283702" w:rsidRDefault="00283702" w:rsidP="00283702">
      <w:pPr>
        <w:ind w:firstLine="567"/>
        <w:jc w:val="both"/>
      </w:pPr>
      <w:r w:rsidRPr="00283702">
        <w:t>В плановом периоде прогнозируется сокращение добычи нефти на терр</w:t>
      </w:r>
      <w:r w:rsidRPr="00283702">
        <w:t>и</w:t>
      </w:r>
      <w:r w:rsidRPr="00283702">
        <w:t xml:space="preserve">тории района. </w:t>
      </w:r>
    </w:p>
    <w:p w:rsidR="00283702" w:rsidRPr="00283702" w:rsidRDefault="00283702" w:rsidP="00283702">
      <w:pPr>
        <w:ind w:firstLine="567"/>
        <w:jc w:val="both"/>
        <w:rPr>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71"/>
        <w:gridCol w:w="2294"/>
        <w:gridCol w:w="2294"/>
        <w:gridCol w:w="2507"/>
      </w:tblGrid>
      <w:tr w:rsidR="00283702" w:rsidRPr="00283702" w:rsidTr="00D637FF">
        <w:tc>
          <w:tcPr>
            <w:tcW w:w="708" w:type="pct"/>
            <w:vMerge w:val="restart"/>
          </w:tcPr>
          <w:p w:rsidR="00283702" w:rsidRPr="00283702" w:rsidRDefault="00283702" w:rsidP="00283702">
            <w:pPr>
              <w:ind w:firstLine="567"/>
              <w:jc w:val="center"/>
              <w:rPr>
                <w:b/>
                <w:sz w:val="24"/>
                <w:szCs w:val="24"/>
                <w:lang w:eastAsia="en-US"/>
              </w:rPr>
            </w:pPr>
          </w:p>
        </w:tc>
        <w:tc>
          <w:tcPr>
            <w:tcW w:w="652" w:type="pct"/>
            <w:vMerge w:val="restart"/>
          </w:tcPr>
          <w:p w:rsidR="00283702" w:rsidRPr="00283702" w:rsidRDefault="00283702" w:rsidP="00283702">
            <w:pPr>
              <w:jc w:val="center"/>
              <w:rPr>
                <w:b/>
                <w:sz w:val="24"/>
                <w:szCs w:val="24"/>
                <w:lang w:eastAsia="en-US"/>
              </w:rPr>
            </w:pPr>
            <w:r w:rsidRPr="00283702">
              <w:rPr>
                <w:b/>
                <w:sz w:val="24"/>
                <w:szCs w:val="24"/>
                <w:lang w:eastAsia="en-US"/>
              </w:rPr>
              <w:t xml:space="preserve">Оценка </w:t>
            </w:r>
          </w:p>
          <w:p w:rsidR="00283702" w:rsidRPr="00283702" w:rsidRDefault="00283702" w:rsidP="00283702">
            <w:pPr>
              <w:jc w:val="center"/>
              <w:rPr>
                <w:b/>
                <w:sz w:val="24"/>
                <w:szCs w:val="24"/>
                <w:lang w:eastAsia="en-US"/>
              </w:rPr>
            </w:pPr>
            <w:r w:rsidRPr="00283702">
              <w:rPr>
                <w:b/>
                <w:sz w:val="24"/>
                <w:szCs w:val="24"/>
                <w:lang w:eastAsia="en-US"/>
              </w:rPr>
              <w:t>2016 год</w:t>
            </w:r>
          </w:p>
        </w:tc>
        <w:tc>
          <w:tcPr>
            <w:tcW w:w="3640" w:type="pct"/>
            <w:gridSpan w:val="3"/>
          </w:tcPr>
          <w:p w:rsidR="00283702" w:rsidRPr="00283702" w:rsidRDefault="00283702" w:rsidP="00283702">
            <w:pPr>
              <w:jc w:val="center"/>
              <w:rPr>
                <w:b/>
                <w:sz w:val="24"/>
                <w:szCs w:val="24"/>
                <w:lang w:eastAsia="en-US"/>
              </w:rPr>
            </w:pPr>
            <w:r w:rsidRPr="00283702">
              <w:rPr>
                <w:b/>
                <w:sz w:val="24"/>
                <w:szCs w:val="24"/>
                <w:lang w:eastAsia="en-US"/>
              </w:rPr>
              <w:t xml:space="preserve">Прогноз добычи нефти организациями района, </w:t>
            </w:r>
          </w:p>
          <w:p w:rsidR="00283702" w:rsidRPr="00283702" w:rsidRDefault="00283702" w:rsidP="00283702">
            <w:pPr>
              <w:jc w:val="center"/>
              <w:rPr>
                <w:b/>
                <w:sz w:val="24"/>
                <w:szCs w:val="24"/>
                <w:lang w:eastAsia="en-US"/>
              </w:rPr>
            </w:pPr>
            <w:r w:rsidRPr="00283702">
              <w:rPr>
                <w:b/>
                <w:sz w:val="24"/>
                <w:szCs w:val="24"/>
                <w:lang w:eastAsia="en-US"/>
              </w:rPr>
              <w:t>тыс. тонн</w:t>
            </w:r>
          </w:p>
        </w:tc>
      </w:tr>
      <w:tr w:rsidR="00283702" w:rsidRPr="00283702" w:rsidTr="00D637FF">
        <w:tc>
          <w:tcPr>
            <w:tcW w:w="708" w:type="pct"/>
            <w:vMerge/>
          </w:tcPr>
          <w:p w:rsidR="00283702" w:rsidRPr="00283702" w:rsidRDefault="00283702" w:rsidP="00283702">
            <w:pPr>
              <w:ind w:firstLine="567"/>
              <w:jc w:val="center"/>
              <w:rPr>
                <w:b/>
                <w:sz w:val="24"/>
                <w:szCs w:val="24"/>
                <w:lang w:eastAsia="en-US"/>
              </w:rPr>
            </w:pPr>
          </w:p>
        </w:tc>
        <w:tc>
          <w:tcPr>
            <w:tcW w:w="652" w:type="pct"/>
            <w:vMerge/>
          </w:tcPr>
          <w:p w:rsidR="00283702" w:rsidRPr="00283702" w:rsidRDefault="00283702" w:rsidP="00283702">
            <w:pPr>
              <w:ind w:firstLine="567"/>
              <w:jc w:val="center"/>
              <w:rPr>
                <w:b/>
                <w:sz w:val="24"/>
                <w:szCs w:val="24"/>
                <w:lang w:eastAsia="en-US"/>
              </w:rPr>
            </w:pPr>
          </w:p>
        </w:tc>
        <w:tc>
          <w:tcPr>
            <w:tcW w:w="1177" w:type="pct"/>
          </w:tcPr>
          <w:p w:rsidR="00283702" w:rsidRPr="00283702" w:rsidRDefault="00283702" w:rsidP="00283702">
            <w:pPr>
              <w:jc w:val="center"/>
              <w:rPr>
                <w:b/>
                <w:sz w:val="24"/>
                <w:szCs w:val="24"/>
                <w:lang w:eastAsia="en-US"/>
              </w:rPr>
            </w:pPr>
            <w:r w:rsidRPr="00283702">
              <w:rPr>
                <w:b/>
                <w:sz w:val="24"/>
                <w:szCs w:val="24"/>
                <w:lang w:eastAsia="en-US"/>
              </w:rPr>
              <w:t>2017 год</w:t>
            </w:r>
          </w:p>
        </w:tc>
        <w:tc>
          <w:tcPr>
            <w:tcW w:w="1177" w:type="pct"/>
          </w:tcPr>
          <w:p w:rsidR="00283702" w:rsidRPr="00283702" w:rsidRDefault="00283702" w:rsidP="00283702">
            <w:pPr>
              <w:jc w:val="center"/>
              <w:rPr>
                <w:b/>
                <w:sz w:val="24"/>
                <w:szCs w:val="24"/>
                <w:lang w:eastAsia="en-US"/>
              </w:rPr>
            </w:pPr>
            <w:r w:rsidRPr="00283702">
              <w:rPr>
                <w:b/>
                <w:sz w:val="24"/>
                <w:szCs w:val="24"/>
                <w:lang w:eastAsia="en-US"/>
              </w:rPr>
              <w:t>2018 год</w:t>
            </w:r>
          </w:p>
        </w:tc>
        <w:tc>
          <w:tcPr>
            <w:tcW w:w="1286" w:type="pct"/>
          </w:tcPr>
          <w:p w:rsidR="00283702" w:rsidRPr="00283702" w:rsidRDefault="00283702" w:rsidP="00283702">
            <w:pPr>
              <w:jc w:val="center"/>
              <w:rPr>
                <w:b/>
                <w:sz w:val="24"/>
                <w:szCs w:val="24"/>
                <w:lang w:eastAsia="en-US"/>
              </w:rPr>
            </w:pPr>
            <w:r w:rsidRPr="00283702">
              <w:rPr>
                <w:b/>
                <w:sz w:val="24"/>
                <w:szCs w:val="24"/>
                <w:lang w:eastAsia="en-US"/>
              </w:rPr>
              <w:t>2019 год</w:t>
            </w:r>
          </w:p>
        </w:tc>
      </w:tr>
      <w:tr w:rsidR="00283702" w:rsidRPr="00283702" w:rsidTr="00D637FF">
        <w:tc>
          <w:tcPr>
            <w:tcW w:w="708" w:type="pct"/>
          </w:tcPr>
          <w:p w:rsidR="00283702" w:rsidRPr="00283702" w:rsidRDefault="00283702" w:rsidP="00283702">
            <w:pPr>
              <w:jc w:val="center"/>
              <w:rPr>
                <w:sz w:val="24"/>
                <w:szCs w:val="24"/>
                <w:lang w:eastAsia="en-US"/>
              </w:rPr>
            </w:pPr>
            <w:r w:rsidRPr="00283702">
              <w:rPr>
                <w:sz w:val="24"/>
                <w:szCs w:val="24"/>
                <w:lang w:eastAsia="en-US"/>
              </w:rPr>
              <w:t>Базовый вариант</w:t>
            </w:r>
          </w:p>
        </w:tc>
        <w:tc>
          <w:tcPr>
            <w:tcW w:w="652" w:type="pct"/>
            <w:vMerge w:val="restart"/>
            <w:vAlign w:val="center"/>
          </w:tcPr>
          <w:p w:rsidR="00283702" w:rsidRPr="00283702" w:rsidRDefault="00283702" w:rsidP="00283702">
            <w:pPr>
              <w:jc w:val="center"/>
              <w:rPr>
                <w:sz w:val="24"/>
                <w:szCs w:val="24"/>
                <w:lang w:eastAsia="en-US"/>
              </w:rPr>
            </w:pPr>
            <w:r w:rsidRPr="00283702">
              <w:rPr>
                <w:sz w:val="24"/>
                <w:szCs w:val="24"/>
                <w:lang w:eastAsia="en-US"/>
              </w:rPr>
              <w:t>55 540,9</w:t>
            </w:r>
          </w:p>
        </w:tc>
        <w:tc>
          <w:tcPr>
            <w:tcW w:w="1177" w:type="pct"/>
          </w:tcPr>
          <w:p w:rsidR="00283702" w:rsidRPr="00283702" w:rsidRDefault="00283702" w:rsidP="00283702">
            <w:pPr>
              <w:jc w:val="center"/>
              <w:rPr>
                <w:sz w:val="24"/>
                <w:szCs w:val="24"/>
                <w:lang w:eastAsia="en-US"/>
              </w:rPr>
            </w:pPr>
            <w:r w:rsidRPr="00283702">
              <w:rPr>
                <w:sz w:val="24"/>
                <w:szCs w:val="24"/>
                <w:lang w:eastAsia="en-US"/>
              </w:rPr>
              <w:t>53 887,3</w:t>
            </w:r>
          </w:p>
        </w:tc>
        <w:tc>
          <w:tcPr>
            <w:tcW w:w="1177" w:type="pct"/>
          </w:tcPr>
          <w:p w:rsidR="00283702" w:rsidRPr="00283702" w:rsidRDefault="00283702" w:rsidP="00283702">
            <w:pPr>
              <w:jc w:val="center"/>
              <w:rPr>
                <w:sz w:val="24"/>
                <w:szCs w:val="24"/>
                <w:lang w:eastAsia="en-US"/>
              </w:rPr>
            </w:pPr>
            <w:r w:rsidRPr="00283702">
              <w:rPr>
                <w:sz w:val="24"/>
                <w:szCs w:val="24"/>
                <w:lang w:eastAsia="en-US"/>
              </w:rPr>
              <w:t>52 479,9</w:t>
            </w:r>
          </w:p>
        </w:tc>
        <w:tc>
          <w:tcPr>
            <w:tcW w:w="1286" w:type="pct"/>
          </w:tcPr>
          <w:p w:rsidR="00283702" w:rsidRPr="00283702" w:rsidRDefault="00283702" w:rsidP="00283702">
            <w:pPr>
              <w:jc w:val="center"/>
              <w:rPr>
                <w:sz w:val="24"/>
                <w:szCs w:val="24"/>
                <w:lang w:eastAsia="en-US"/>
              </w:rPr>
            </w:pPr>
            <w:r w:rsidRPr="00283702">
              <w:rPr>
                <w:sz w:val="24"/>
                <w:szCs w:val="24"/>
                <w:lang w:eastAsia="en-US"/>
              </w:rPr>
              <w:t>51 129,3</w:t>
            </w:r>
          </w:p>
        </w:tc>
      </w:tr>
      <w:tr w:rsidR="00283702" w:rsidRPr="00283702" w:rsidTr="00D637FF">
        <w:tc>
          <w:tcPr>
            <w:tcW w:w="708" w:type="pct"/>
          </w:tcPr>
          <w:p w:rsidR="00283702" w:rsidRPr="00283702" w:rsidRDefault="00283702" w:rsidP="00283702">
            <w:pPr>
              <w:jc w:val="center"/>
              <w:rPr>
                <w:sz w:val="24"/>
                <w:szCs w:val="24"/>
                <w:lang w:eastAsia="en-US"/>
              </w:rPr>
            </w:pPr>
            <w:r w:rsidRPr="00283702">
              <w:rPr>
                <w:sz w:val="24"/>
                <w:szCs w:val="24"/>
                <w:lang w:eastAsia="en-US"/>
              </w:rPr>
              <w:t>Целевой вариант</w:t>
            </w:r>
          </w:p>
        </w:tc>
        <w:tc>
          <w:tcPr>
            <w:tcW w:w="652" w:type="pct"/>
            <w:vMerge/>
          </w:tcPr>
          <w:p w:rsidR="00283702" w:rsidRPr="00283702" w:rsidRDefault="00283702" w:rsidP="00283702">
            <w:pPr>
              <w:jc w:val="center"/>
              <w:rPr>
                <w:sz w:val="24"/>
                <w:szCs w:val="24"/>
                <w:lang w:eastAsia="en-US"/>
              </w:rPr>
            </w:pPr>
          </w:p>
        </w:tc>
        <w:tc>
          <w:tcPr>
            <w:tcW w:w="1177" w:type="pct"/>
          </w:tcPr>
          <w:p w:rsidR="00283702" w:rsidRPr="00283702" w:rsidRDefault="00283702" w:rsidP="00283702">
            <w:pPr>
              <w:jc w:val="center"/>
              <w:rPr>
                <w:sz w:val="24"/>
                <w:szCs w:val="24"/>
                <w:lang w:eastAsia="en-US"/>
              </w:rPr>
            </w:pPr>
            <w:r w:rsidRPr="00283702">
              <w:rPr>
                <w:sz w:val="24"/>
                <w:szCs w:val="24"/>
                <w:lang w:eastAsia="en-US"/>
              </w:rPr>
              <w:t>54 820,0</w:t>
            </w:r>
          </w:p>
        </w:tc>
        <w:tc>
          <w:tcPr>
            <w:tcW w:w="1177" w:type="pct"/>
          </w:tcPr>
          <w:p w:rsidR="00283702" w:rsidRPr="00283702" w:rsidRDefault="00283702" w:rsidP="00283702">
            <w:pPr>
              <w:jc w:val="center"/>
              <w:rPr>
                <w:sz w:val="24"/>
                <w:szCs w:val="24"/>
                <w:lang w:eastAsia="en-US"/>
              </w:rPr>
            </w:pPr>
            <w:r w:rsidRPr="00283702">
              <w:rPr>
                <w:sz w:val="24"/>
                <w:szCs w:val="24"/>
                <w:lang w:eastAsia="en-US"/>
              </w:rPr>
              <w:t>53 724,9</w:t>
            </w:r>
          </w:p>
        </w:tc>
        <w:tc>
          <w:tcPr>
            <w:tcW w:w="1286" w:type="pct"/>
          </w:tcPr>
          <w:p w:rsidR="00283702" w:rsidRPr="00283702" w:rsidRDefault="00283702" w:rsidP="00283702">
            <w:pPr>
              <w:jc w:val="center"/>
              <w:rPr>
                <w:sz w:val="24"/>
                <w:szCs w:val="24"/>
                <w:lang w:eastAsia="en-US"/>
              </w:rPr>
            </w:pPr>
            <w:r w:rsidRPr="00283702">
              <w:rPr>
                <w:sz w:val="24"/>
                <w:szCs w:val="24"/>
                <w:lang w:eastAsia="en-US"/>
              </w:rPr>
              <w:t>52 666,4</w:t>
            </w:r>
          </w:p>
        </w:tc>
      </w:tr>
    </w:tbl>
    <w:p w:rsidR="00283702" w:rsidRPr="00283702" w:rsidRDefault="00283702" w:rsidP="00283702">
      <w:pPr>
        <w:ind w:firstLine="567"/>
      </w:pPr>
    </w:p>
    <w:p w:rsidR="00283702" w:rsidRPr="00283702" w:rsidRDefault="00283702" w:rsidP="00283702">
      <w:pPr>
        <w:ind w:firstLine="567"/>
        <w:jc w:val="both"/>
      </w:pPr>
      <w:proofErr w:type="gramStart"/>
      <w:r w:rsidRPr="00283702">
        <w:t>Компаний, занимающих наибольший удельный вес в добыче нефти на те</w:t>
      </w:r>
      <w:r w:rsidRPr="00283702">
        <w:t>р</w:t>
      </w:r>
      <w:r w:rsidRPr="00283702">
        <w:t xml:space="preserve">ритории района, семь (это структурные единицы крупнейших вертикально-интегрированных нефтяных компаний страны) на долю их добычи приходится более 98,9% добываемой в районе нефти это 55 341,6 тыс. тонн за 2015 год </w:t>
      </w:r>
      <w:r w:rsidR="00604007">
        <w:t xml:space="preserve">               </w:t>
      </w:r>
      <w:r w:rsidRPr="00283702">
        <w:t>и 12 789,1 млн. куб. м. газа, что к 201</w:t>
      </w:r>
      <w:r w:rsidR="00604007">
        <w:t>4 году составляет 94,2% и 100,4</w:t>
      </w:r>
      <w:r w:rsidRPr="00283702">
        <w:t>% соотве</w:t>
      </w:r>
      <w:r w:rsidRPr="00283702">
        <w:t>т</w:t>
      </w:r>
      <w:r w:rsidRPr="00283702">
        <w:t>ственно.</w:t>
      </w:r>
      <w:proofErr w:type="gramEnd"/>
      <w:r w:rsidRPr="00283702">
        <w:t xml:space="preserve"> От общего объема добычи нефти на территории района 1,1% или 632,9 тыс. тонн добывается прочими независимыми </w:t>
      </w:r>
      <w:proofErr w:type="spellStart"/>
      <w:r w:rsidRPr="00283702">
        <w:t>недропользователями</w:t>
      </w:r>
      <w:proofErr w:type="spellEnd"/>
      <w:r w:rsidRPr="00283702">
        <w:t>, не вход</w:t>
      </w:r>
      <w:r w:rsidRPr="00283702">
        <w:t>я</w:t>
      </w:r>
      <w:r w:rsidRPr="00283702">
        <w:t>щими в состав компаний. Газа, прочими производителями в отчетном периоде, добыто 103,8 млн. куб. м.</w:t>
      </w:r>
    </w:p>
    <w:p w:rsidR="00283702" w:rsidRPr="00283702" w:rsidRDefault="00283702" w:rsidP="00283702">
      <w:pPr>
        <w:ind w:firstLine="567"/>
        <w:jc w:val="both"/>
      </w:pPr>
      <w:r w:rsidRPr="00283702">
        <w:t>Всего за 2015 год на территории района добыто нефти в размере 55 976 тыс. тонн, газа – 12 892 млн. куб. м, что к уровню 2014 года составляет 94,1% и 100,3% соответственно (данные Департамента по недропользованию Ханты-Мансийского автономного округа – Югры). Среднесуточная добыча нефти с</w:t>
      </w:r>
      <w:r w:rsidRPr="00283702">
        <w:t>о</w:t>
      </w:r>
      <w:r w:rsidRPr="00283702">
        <w:t>ставила 153,4 тыс. тонн, и сократилась на 9,5 тыс. тонн к показателю в 2014 г</w:t>
      </w:r>
      <w:r w:rsidRPr="00283702">
        <w:t>о</w:t>
      </w:r>
      <w:r w:rsidRPr="00283702">
        <w:t>ду. Учитывая прогнозные показатели, представленные Департаментом по недропользованию автономного округа, ожидается дальнейшее  снижение об</w:t>
      </w:r>
      <w:r w:rsidRPr="00283702">
        <w:t>ъ</w:t>
      </w:r>
      <w:r w:rsidRPr="00283702">
        <w:lastRenderedPageBreak/>
        <w:t>емов добычи нефти в районе, в 2019 году снижение составит 7,3% к 2015 году. Объем производства нефтяного газа также прогнозируется с незначительным снижением, в 2019 году снижение составит 2,1% к 2015 году.</w:t>
      </w:r>
    </w:p>
    <w:p w:rsidR="00283702" w:rsidRPr="00283702" w:rsidRDefault="00283702" w:rsidP="00283702">
      <w:pPr>
        <w:ind w:firstLine="567"/>
        <w:jc w:val="both"/>
        <w:rPr>
          <w:bCs/>
          <w:lang w:eastAsia="en-US"/>
        </w:rPr>
      </w:pPr>
      <w:r w:rsidRPr="00283702">
        <w:rPr>
          <w:lang w:eastAsia="en-US"/>
        </w:rPr>
        <w:t>На территории района производится д</w:t>
      </w:r>
      <w:r w:rsidRPr="00283702">
        <w:rPr>
          <w:bCs/>
          <w:lang w:eastAsia="en-US"/>
        </w:rPr>
        <w:t xml:space="preserve">обыча </w:t>
      </w:r>
      <w:proofErr w:type="gramStart"/>
      <w:r w:rsidRPr="00283702">
        <w:rPr>
          <w:bCs/>
          <w:lang w:eastAsia="en-US"/>
        </w:rPr>
        <w:t>общераспространенных п</w:t>
      </w:r>
      <w:r w:rsidRPr="00283702">
        <w:rPr>
          <w:bCs/>
          <w:lang w:eastAsia="en-US"/>
        </w:rPr>
        <w:t>о</w:t>
      </w:r>
      <w:r w:rsidRPr="00283702">
        <w:rPr>
          <w:bCs/>
          <w:lang w:eastAsia="en-US"/>
        </w:rPr>
        <w:t>лезных</w:t>
      </w:r>
      <w:proofErr w:type="gramEnd"/>
      <w:r w:rsidRPr="00283702">
        <w:rPr>
          <w:bCs/>
          <w:lang w:eastAsia="en-US"/>
        </w:rPr>
        <w:t xml:space="preserve"> ископаемых </w:t>
      </w:r>
      <w:r w:rsidR="00604007">
        <w:rPr>
          <w:b/>
          <w:bCs/>
          <w:lang w:eastAsia="en-US"/>
        </w:rPr>
        <w:t>−</w:t>
      </w:r>
      <w:r w:rsidRPr="00283702">
        <w:rPr>
          <w:bCs/>
          <w:lang w:eastAsia="en-US"/>
        </w:rPr>
        <w:t xml:space="preserve"> песков природных, не относящихся к топливно-энергетическим ископаемым. </w:t>
      </w:r>
      <w:proofErr w:type="gramStart"/>
      <w:r w:rsidRPr="00283702">
        <w:rPr>
          <w:bCs/>
          <w:lang w:eastAsia="en-US"/>
        </w:rPr>
        <w:t>Объем добычи песка в целом в 2015 году сост</w:t>
      </w:r>
      <w:r w:rsidRPr="00283702">
        <w:rPr>
          <w:bCs/>
          <w:lang w:eastAsia="en-US"/>
        </w:rPr>
        <w:t>а</w:t>
      </w:r>
      <w:r w:rsidRPr="00283702">
        <w:rPr>
          <w:bCs/>
          <w:lang w:eastAsia="en-US"/>
        </w:rPr>
        <w:t>вил 4 233,1 тыс.</w:t>
      </w:r>
      <w:r w:rsidR="00604007">
        <w:rPr>
          <w:bCs/>
          <w:lang w:eastAsia="en-US"/>
        </w:rPr>
        <w:t xml:space="preserve"> </w:t>
      </w:r>
      <w:r w:rsidRPr="00283702">
        <w:rPr>
          <w:bCs/>
          <w:lang w:eastAsia="en-US"/>
        </w:rPr>
        <w:t>куб.</w:t>
      </w:r>
      <w:r w:rsidR="00604007">
        <w:rPr>
          <w:bCs/>
          <w:lang w:eastAsia="en-US"/>
        </w:rPr>
        <w:t xml:space="preserve"> </w:t>
      </w:r>
      <w:r w:rsidRPr="00283702">
        <w:rPr>
          <w:bCs/>
          <w:lang w:eastAsia="en-US"/>
        </w:rPr>
        <w:t>м, в 2016 году – 4 250 тыс.</w:t>
      </w:r>
      <w:r w:rsidR="00604007">
        <w:rPr>
          <w:bCs/>
          <w:lang w:eastAsia="en-US"/>
        </w:rPr>
        <w:t xml:space="preserve"> </w:t>
      </w:r>
      <w:r w:rsidRPr="00283702">
        <w:rPr>
          <w:bCs/>
          <w:lang w:eastAsia="en-US"/>
        </w:rPr>
        <w:t>куб.</w:t>
      </w:r>
      <w:r w:rsidR="00604007">
        <w:rPr>
          <w:bCs/>
          <w:lang w:eastAsia="en-US"/>
        </w:rPr>
        <w:t xml:space="preserve"> </w:t>
      </w:r>
      <w:r w:rsidRPr="00283702">
        <w:rPr>
          <w:bCs/>
          <w:lang w:eastAsia="en-US"/>
        </w:rPr>
        <w:t>м. К 2019 году ожидается снижение добычи этого вида полезных ископаемых по отношению к 2015 году- 5,4%. Целью использования добытого вида полезных ископаемых является об</w:t>
      </w:r>
      <w:r w:rsidRPr="00283702">
        <w:rPr>
          <w:bCs/>
          <w:lang w:eastAsia="en-US"/>
        </w:rPr>
        <w:t>у</w:t>
      </w:r>
      <w:r w:rsidRPr="00283702">
        <w:rPr>
          <w:bCs/>
          <w:lang w:eastAsia="en-US"/>
        </w:rPr>
        <w:t>стройство нефтегазовых месторождений, объемы добычи песка непосредстве</w:t>
      </w:r>
      <w:r w:rsidRPr="00283702">
        <w:rPr>
          <w:bCs/>
          <w:lang w:eastAsia="en-US"/>
        </w:rPr>
        <w:t>н</w:t>
      </w:r>
      <w:r w:rsidRPr="00283702">
        <w:rPr>
          <w:bCs/>
          <w:lang w:eastAsia="en-US"/>
        </w:rPr>
        <w:t xml:space="preserve">но зависят от потребности в нем. </w:t>
      </w:r>
      <w:proofErr w:type="gramEnd"/>
    </w:p>
    <w:p w:rsidR="00283702" w:rsidRPr="00283702" w:rsidRDefault="00283702" w:rsidP="00283702">
      <w:pPr>
        <w:ind w:firstLine="567"/>
        <w:jc w:val="both"/>
      </w:pPr>
      <w:r w:rsidRPr="00283702">
        <w:t xml:space="preserve">Одним из крупнейших газоперерабатывающих предприятий автономного округа по переработке попутного нефтяного газа, </w:t>
      </w:r>
      <w:proofErr w:type="gramStart"/>
      <w:r w:rsidRPr="00283702">
        <w:t>работающем</w:t>
      </w:r>
      <w:proofErr w:type="gramEnd"/>
      <w:r w:rsidRPr="00283702">
        <w:t xml:space="preserve"> на территории района, за 2015 год выработано 4 138,7 млн. куб. метров сухого газа, 1</w:t>
      </w:r>
      <w:r w:rsidRPr="00283702">
        <w:rPr>
          <w:lang w:val="en-US"/>
        </w:rPr>
        <w:t> </w:t>
      </w:r>
      <w:r w:rsidRPr="00283702">
        <w:t xml:space="preserve">217,8 тыс. тонн ШФЛУ (широкой фракции легких углеводородов), 40,5 тыс. тонн стабильного газового бензина. </w:t>
      </w:r>
    </w:p>
    <w:p w:rsidR="00283702" w:rsidRPr="00283702" w:rsidRDefault="00283702" w:rsidP="00283702">
      <w:pPr>
        <w:ind w:firstLine="567"/>
        <w:jc w:val="both"/>
        <w:rPr>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271"/>
        <w:gridCol w:w="2294"/>
        <w:gridCol w:w="2294"/>
        <w:gridCol w:w="2507"/>
      </w:tblGrid>
      <w:tr w:rsidR="00283702" w:rsidRPr="00283702" w:rsidTr="00D637FF">
        <w:tc>
          <w:tcPr>
            <w:tcW w:w="708" w:type="pct"/>
            <w:vMerge w:val="restart"/>
          </w:tcPr>
          <w:p w:rsidR="00283702" w:rsidRPr="00283702" w:rsidRDefault="00283702" w:rsidP="00283702">
            <w:pPr>
              <w:ind w:firstLine="567"/>
              <w:jc w:val="center"/>
              <w:rPr>
                <w:b/>
                <w:sz w:val="24"/>
                <w:szCs w:val="24"/>
                <w:lang w:eastAsia="en-US"/>
              </w:rPr>
            </w:pPr>
          </w:p>
        </w:tc>
        <w:tc>
          <w:tcPr>
            <w:tcW w:w="652" w:type="pct"/>
            <w:vMerge w:val="restart"/>
          </w:tcPr>
          <w:p w:rsidR="00283702" w:rsidRPr="00283702" w:rsidRDefault="00283702" w:rsidP="00283702">
            <w:pPr>
              <w:jc w:val="center"/>
              <w:rPr>
                <w:b/>
                <w:sz w:val="24"/>
                <w:szCs w:val="24"/>
                <w:lang w:eastAsia="en-US"/>
              </w:rPr>
            </w:pPr>
            <w:r w:rsidRPr="00283702">
              <w:rPr>
                <w:b/>
                <w:sz w:val="24"/>
                <w:szCs w:val="24"/>
                <w:lang w:eastAsia="en-US"/>
              </w:rPr>
              <w:t xml:space="preserve">Оценка </w:t>
            </w:r>
          </w:p>
          <w:p w:rsidR="00283702" w:rsidRPr="00283702" w:rsidRDefault="00283702" w:rsidP="00283702">
            <w:pPr>
              <w:jc w:val="center"/>
              <w:rPr>
                <w:b/>
                <w:sz w:val="24"/>
                <w:szCs w:val="24"/>
                <w:lang w:eastAsia="en-US"/>
              </w:rPr>
            </w:pPr>
            <w:r w:rsidRPr="00283702">
              <w:rPr>
                <w:b/>
                <w:sz w:val="24"/>
                <w:szCs w:val="24"/>
                <w:lang w:eastAsia="en-US"/>
              </w:rPr>
              <w:t>2016 год</w:t>
            </w:r>
          </w:p>
        </w:tc>
        <w:tc>
          <w:tcPr>
            <w:tcW w:w="3640" w:type="pct"/>
            <w:gridSpan w:val="3"/>
          </w:tcPr>
          <w:p w:rsidR="00283702" w:rsidRPr="00283702" w:rsidRDefault="00283702" w:rsidP="00283702">
            <w:pPr>
              <w:ind w:firstLine="567"/>
              <w:jc w:val="center"/>
              <w:rPr>
                <w:b/>
                <w:sz w:val="24"/>
                <w:szCs w:val="24"/>
                <w:lang w:eastAsia="en-US"/>
              </w:rPr>
            </w:pPr>
            <w:r w:rsidRPr="00283702">
              <w:rPr>
                <w:b/>
                <w:sz w:val="24"/>
                <w:szCs w:val="24"/>
                <w:lang w:eastAsia="en-US"/>
              </w:rPr>
              <w:t>Прогноз производства продукции переработанного п</w:t>
            </w:r>
            <w:r w:rsidRPr="00283702">
              <w:rPr>
                <w:b/>
                <w:sz w:val="24"/>
                <w:szCs w:val="24"/>
                <w:lang w:eastAsia="en-US"/>
              </w:rPr>
              <w:t>о</w:t>
            </w:r>
            <w:r w:rsidRPr="00283702">
              <w:rPr>
                <w:b/>
                <w:sz w:val="24"/>
                <w:szCs w:val="24"/>
                <w:lang w:eastAsia="en-US"/>
              </w:rPr>
              <w:t xml:space="preserve">путного нефтяного газа, </w:t>
            </w:r>
          </w:p>
        </w:tc>
      </w:tr>
      <w:tr w:rsidR="00283702" w:rsidRPr="00283702" w:rsidTr="00D637FF">
        <w:tc>
          <w:tcPr>
            <w:tcW w:w="708" w:type="pct"/>
            <w:vMerge/>
          </w:tcPr>
          <w:p w:rsidR="00283702" w:rsidRPr="00283702" w:rsidRDefault="00283702" w:rsidP="00283702">
            <w:pPr>
              <w:ind w:firstLine="567"/>
              <w:jc w:val="center"/>
              <w:rPr>
                <w:b/>
                <w:sz w:val="24"/>
                <w:szCs w:val="24"/>
                <w:lang w:eastAsia="en-US"/>
              </w:rPr>
            </w:pPr>
          </w:p>
        </w:tc>
        <w:tc>
          <w:tcPr>
            <w:tcW w:w="652" w:type="pct"/>
            <w:vMerge/>
          </w:tcPr>
          <w:p w:rsidR="00283702" w:rsidRPr="00283702" w:rsidRDefault="00283702" w:rsidP="00283702">
            <w:pPr>
              <w:ind w:firstLine="567"/>
              <w:jc w:val="center"/>
              <w:rPr>
                <w:b/>
                <w:sz w:val="24"/>
                <w:szCs w:val="24"/>
                <w:lang w:eastAsia="en-US"/>
              </w:rPr>
            </w:pPr>
          </w:p>
        </w:tc>
        <w:tc>
          <w:tcPr>
            <w:tcW w:w="1177" w:type="pct"/>
          </w:tcPr>
          <w:p w:rsidR="00283702" w:rsidRPr="00283702" w:rsidRDefault="00283702" w:rsidP="00283702">
            <w:pPr>
              <w:ind w:firstLine="567"/>
              <w:jc w:val="center"/>
              <w:rPr>
                <w:b/>
                <w:sz w:val="24"/>
                <w:szCs w:val="24"/>
                <w:lang w:eastAsia="en-US"/>
              </w:rPr>
            </w:pPr>
            <w:r w:rsidRPr="00283702">
              <w:rPr>
                <w:b/>
                <w:sz w:val="24"/>
                <w:szCs w:val="24"/>
                <w:lang w:eastAsia="en-US"/>
              </w:rPr>
              <w:t>2017 год</w:t>
            </w:r>
          </w:p>
        </w:tc>
        <w:tc>
          <w:tcPr>
            <w:tcW w:w="1177" w:type="pct"/>
          </w:tcPr>
          <w:p w:rsidR="00283702" w:rsidRPr="00283702" w:rsidRDefault="00283702" w:rsidP="00283702">
            <w:pPr>
              <w:ind w:firstLine="567"/>
              <w:jc w:val="center"/>
              <w:rPr>
                <w:b/>
                <w:sz w:val="24"/>
                <w:szCs w:val="24"/>
                <w:lang w:eastAsia="en-US"/>
              </w:rPr>
            </w:pPr>
            <w:r w:rsidRPr="00283702">
              <w:rPr>
                <w:b/>
                <w:sz w:val="24"/>
                <w:szCs w:val="24"/>
                <w:lang w:eastAsia="en-US"/>
              </w:rPr>
              <w:t>2018год</w:t>
            </w:r>
          </w:p>
        </w:tc>
        <w:tc>
          <w:tcPr>
            <w:tcW w:w="1286" w:type="pct"/>
          </w:tcPr>
          <w:p w:rsidR="00283702" w:rsidRPr="00283702" w:rsidRDefault="00283702" w:rsidP="00283702">
            <w:pPr>
              <w:jc w:val="center"/>
              <w:rPr>
                <w:b/>
                <w:sz w:val="24"/>
                <w:szCs w:val="24"/>
                <w:lang w:eastAsia="en-US"/>
              </w:rPr>
            </w:pPr>
            <w:r w:rsidRPr="00283702">
              <w:rPr>
                <w:b/>
                <w:sz w:val="24"/>
                <w:szCs w:val="24"/>
                <w:lang w:eastAsia="en-US"/>
              </w:rPr>
              <w:t>2019 год</w:t>
            </w:r>
          </w:p>
        </w:tc>
      </w:tr>
      <w:tr w:rsidR="00283702" w:rsidRPr="00283702" w:rsidTr="00D637FF">
        <w:tc>
          <w:tcPr>
            <w:tcW w:w="5000" w:type="pct"/>
            <w:gridSpan w:val="5"/>
          </w:tcPr>
          <w:p w:rsidR="00283702" w:rsidRPr="00283702" w:rsidRDefault="00283702" w:rsidP="00283702">
            <w:pPr>
              <w:jc w:val="center"/>
              <w:rPr>
                <w:sz w:val="24"/>
                <w:szCs w:val="24"/>
                <w:lang w:eastAsia="en-US"/>
              </w:rPr>
            </w:pPr>
            <w:r w:rsidRPr="00283702">
              <w:rPr>
                <w:sz w:val="24"/>
                <w:szCs w:val="24"/>
                <w:lang w:eastAsia="en-US"/>
              </w:rPr>
              <w:t>Сухой газ, млн. куб. метров</w:t>
            </w:r>
          </w:p>
        </w:tc>
      </w:tr>
      <w:tr w:rsidR="00283702" w:rsidRPr="00283702" w:rsidTr="00D637FF">
        <w:tc>
          <w:tcPr>
            <w:tcW w:w="708" w:type="pct"/>
          </w:tcPr>
          <w:p w:rsidR="00283702" w:rsidRPr="00283702" w:rsidRDefault="00283702" w:rsidP="00283702">
            <w:pPr>
              <w:jc w:val="center"/>
              <w:rPr>
                <w:sz w:val="24"/>
                <w:szCs w:val="24"/>
                <w:lang w:eastAsia="en-US"/>
              </w:rPr>
            </w:pPr>
            <w:r w:rsidRPr="00283702">
              <w:rPr>
                <w:sz w:val="24"/>
                <w:szCs w:val="24"/>
                <w:lang w:eastAsia="en-US"/>
              </w:rPr>
              <w:t>базовый вариант</w:t>
            </w:r>
          </w:p>
        </w:tc>
        <w:tc>
          <w:tcPr>
            <w:tcW w:w="652" w:type="pct"/>
            <w:vMerge w:val="restart"/>
            <w:vAlign w:val="center"/>
          </w:tcPr>
          <w:p w:rsidR="00283702" w:rsidRPr="00283702" w:rsidRDefault="00283702" w:rsidP="00283702">
            <w:pPr>
              <w:jc w:val="center"/>
              <w:rPr>
                <w:sz w:val="24"/>
                <w:szCs w:val="24"/>
                <w:lang w:eastAsia="en-US"/>
              </w:rPr>
            </w:pPr>
            <w:r w:rsidRPr="00283702">
              <w:rPr>
                <w:sz w:val="24"/>
                <w:szCs w:val="24"/>
                <w:lang w:eastAsia="en-US"/>
              </w:rPr>
              <w:t>4093,1</w:t>
            </w:r>
          </w:p>
        </w:tc>
        <w:tc>
          <w:tcPr>
            <w:tcW w:w="1177" w:type="pct"/>
          </w:tcPr>
          <w:p w:rsidR="00283702" w:rsidRPr="00283702" w:rsidRDefault="00283702" w:rsidP="00283702">
            <w:pPr>
              <w:jc w:val="center"/>
              <w:rPr>
                <w:sz w:val="24"/>
                <w:szCs w:val="24"/>
                <w:lang w:eastAsia="en-US"/>
              </w:rPr>
            </w:pPr>
            <w:r w:rsidRPr="00283702">
              <w:rPr>
                <w:sz w:val="24"/>
                <w:szCs w:val="24"/>
                <w:lang w:eastAsia="en-US"/>
              </w:rPr>
              <w:t>4101,4</w:t>
            </w:r>
          </w:p>
        </w:tc>
        <w:tc>
          <w:tcPr>
            <w:tcW w:w="1177" w:type="pct"/>
          </w:tcPr>
          <w:p w:rsidR="00283702" w:rsidRPr="00283702" w:rsidRDefault="00283702" w:rsidP="00283702">
            <w:pPr>
              <w:ind w:firstLine="16"/>
              <w:jc w:val="center"/>
              <w:rPr>
                <w:sz w:val="24"/>
                <w:szCs w:val="24"/>
                <w:lang w:eastAsia="en-US"/>
              </w:rPr>
            </w:pPr>
            <w:r w:rsidRPr="00283702">
              <w:rPr>
                <w:sz w:val="24"/>
                <w:szCs w:val="24"/>
                <w:lang w:eastAsia="en-US"/>
              </w:rPr>
              <w:t>4091,2</w:t>
            </w:r>
          </w:p>
        </w:tc>
        <w:tc>
          <w:tcPr>
            <w:tcW w:w="1286" w:type="pct"/>
          </w:tcPr>
          <w:p w:rsidR="00283702" w:rsidRPr="00283702" w:rsidRDefault="00283702" w:rsidP="00283702">
            <w:pPr>
              <w:jc w:val="center"/>
              <w:rPr>
                <w:sz w:val="24"/>
                <w:szCs w:val="24"/>
                <w:lang w:eastAsia="en-US"/>
              </w:rPr>
            </w:pPr>
            <w:r w:rsidRPr="00283702">
              <w:rPr>
                <w:sz w:val="24"/>
                <w:szCs w:val="24"/>
                <w:lang w:eastAsia="en-US"/>
              </w:rPr>
              <w:t>4152,1</w:t>
            </w:r>
          </w:p>
        </w:tc>
      </w:tr>
      <w:tr w:rsidR="00283702" w:rsidRPr="00283702" w:rsidTr="00D637FF">
        <w:tc>
          <w:tcPr>
            <w:tcW w:w="708" w:type="pct"/>
          </w:tcPr>
          <w:p w:rsidR="00283702" w:rsidRPr="00283702" w:rsidRDefault="00283702" w:rsidP="00283702">
            <w:pPr>
              <w:jc w:val="center"/>
              <w:rPr>
                <w:sz w:val="24"/>
                <w:szCs w:val="24"/>
                <w:lang w:eastAsia="en-US"/>
              </w:rPr>
            </w:pPr>
            <w:r w:rsidRPr="00283702">
              <w:rPr>
                <w:sz w:val="24"/>
                <w:szCs w:val="24"/>
                <w:lang w:eastAsia="en-US"/>
              </w:rPr>
              <w:t>целевой вариант</w:t>
            </w:r>
          </w:p>
        </w:tc>
        <w:tc>
          <w:tcPr>
            <w:tcW w:w="652" w:type="pct"/>
            <w:vMerge/>
          </w:tcPr>
          <w:p w:rsidR="00283702" w:rsidRPr="00283702" w:rsidRDefault="00283702" w:rsidP="00283702">
            <w:pPr>
              <w:ind w:firstLine="567"/>
              <w:jc w:val="center"/>
              <w:rPr>
                <w:sz w:val="24"/>
                <w:szCs w:val="24"/>
                <w:lang w:eastAsia="en-US"/>
              </w:rPr>
            </w:pPr>
          </w:p>
        </w:tc>
        <w:tc>
          <w:tcPr>
            <w:tcW w:w="1177" w:type="pct"/>
          </w:tcPr>
          <w:p w:rsidR="00283702" w:rsidRPr="00283702" w:rsidRDefault="00283702" w:rsidP="00283702">
            <w:pPr>
              <w:jc w:val="center"/>
              <w:rPr>
                <w:sz w:val="24"/>
                <w:szCs w:val="24"/>
                <w:lang w:eastAsia="en-US"/>
              </w:rPr>
            </w:pPr>
            <w:r w:rsidRPr="00283702">
              <w:rPr>
                <w:sz w:val="24"/>
                <w:szCs w:val="24"/>
                <w:lang w:eastAsia="en-US"/>
              </w:rPr>
              <w:t>4105,0</w:t>
            </w:r>
          </w:p>
        </w:tc>
        <w:tc>
          <w:tcPr>
            <w:tcW w:w="1177" w:type="pct"/>
          </w:tcPr>
          <w:p w:rsidR="00283702" w:rsidRPr="00283702" w:rsidRDefault="00283702" w:rsidP="00283702">
            <w:pPr>
              <w:jc w:val="center"/>
              <w:rPr>
                <w:sz w:val="24"/>
                <w:szCs w:val="24"/>
                <w:lang w:eastAsia="en-US"/>
              </w:rPr>
            </w:pPr>
            <w:r w:rsidRPr="00283702">
              <w:rPr>
                <w:sz w:val="24"/>
                <w:szCs w:val="24"/>
                <w:lang w:eastAsia="en-US"/>
              </w:rPr>
              <w:t>4099,0</w:t>
            </w:r>
          </w:p>
        </w:tc>
        <w:tc>
          <w:tcPr>
            <w:tcW w:w="1286" w:type="pct"/>
          </w:tcPr>
          <w:p w:rsidR="00283702" w:rsidRPr="00283702" w:rsidRDefault="00283702" w:rsidP="00283702">
            <w:pPr>
              <w:jc w:val="center"/>
              <w:rPr>
                <w:sz w:val="24"/>
                <w:szCs w:val="24"/>
                <w:lang w:eastAsia="en-US"/>
              </w:rPr>
            </w:pPr>
            <w:r w:rsidRPr="00283702">
              <w:rPr>
                <w:sz w:val="24"/>
                <w:szCs w:val="24"/>
                <w:lang w:eastAsia="en-US"/>
              </w:rPr>
              <w:t>4155,0</w:t>
            </w:r>
          </w:p>
        </w:tc>
      </w:tr>
      <w:tr w:rsidR="00283702" w:rsidRPr="00283702" w:rsidTr="00D637FF">
        <w:tc>
          <w:tcPr>
            <w:tcW w:w="5000" w:type="pct"/>
            <w:gridSpan w:val="5"/>
          </w:tcPr>
          <w:p w:rsidR="00283702" w:rsidRPr="00283702" w:rsidRDefault="00283702" w:rsidP="00283702">
            <w:pPr>
              <w:jc w:val="center"/>
              <w:rPr>
                <w:sz w:val="24"/>
                <w:szCs w:val="24"/>
                <w:lang w:eastAsia="en-US"/>
              </w:rPr>
            </w:pPr>
            <w:r w:rsidRPr="00283702">
              <w:rPr>
                <w:sz w:val="24"/>
                <w:szCs w:val="24"/>
                <w:lang w:eastAsia="en-US"/>
              </w:rPr>
              <w:t>Широкая фракция легких углеводородов, тыс. тонн</w:t>
            </w:r>
          </w:p>
        </w:tc>
      </w:tr>
      <w:tr w:rsidR="00283702" w:rsidRPr="00283702" w:rsidTr="00D637FF">
        <w:tc>
          <w:tcPr>
            <w:tcW w:w="708" w:type="pct"/>
          </w:tcPr>
          <w:p w:rsidR="00283702" w:rsidRPr="00283702" w:rsidRDefault="00283702" w:rsidP="00283702">
            <w:pPr>
              <w:jc w:val="center"/>
              <w:rPr>
                <w:sz w:val="24"/>
                <w:szCs w:val="24"/>
                <w:lang w:eastAsia="en-US"/>
              </w:rPr>
            </w:pPr>
            <w:r w:rsidRPr="00283702">
              <w:rPr>
                <w:sz w:val="24"/>
                <w:szCs w:val="24"/>
                <w:lang w:eastAsia="en-US"/>
              </w:rPr>
              <w:t>базовый вариант</w:t>
            </w:r>
          </w:p>
        </w:tc>
        <w:tc>
          <w:tcPr>
            <w:tcW w:w="652" w:type="pct"/>
            <w:vMerge w:val="restart"/>
            <w:vAlign w:val="center"/>
          </w:tcPr>
          <w:p w:rsidR="00283702" w:rsidRPr="00283702" w:rsidRDefault="00283702" w:rsidP="00283702">
            <w:pPr>
              <w:jc w:val="center"/>
              <w:rPr>
                <w:sz w:val="24"/>
                <w:szCs w:val="24"/>
                <w:lang w:eastAsia="en-US"/>
              </w:rPr>
            </w:pPr>
            <w:r w:rsidRPr="00283702">
              <w:rPr>
                <w:sz w:val="24"/>
                <w:szCs w:val="24"/>
                <w:lang w:eastAsia="en-US"/>
              </w:rPr>
              <w:t>1130,9</w:t>
            </w:r>
          </w:p>
        </w:tc>
        <w:tc>
          <w:tcPr>
            <w:tcW w:w="1177" w:type="pct"/>
          </w:tcPr>
          <w:p w:rsidR="00283702" w:rsidRPr="00283702" w:rsidRDefault="00283702" w:rsidP="00283702">
            <w:pPr>
              <w:jc w:val="center"/>
              <w:rPr>
                <w:sz w:val="24"/>
                <w:szCs w:val="24"/>
                <w:lang w:eastAsia="en-US"/>
              </w:rPr>
            </w:pPr>
            <w:r w:rsidRPr="00283702">
              <w:rPr>
                <w:sz w:val="24"/>
                <w:szCs w:val="24"/>
                <w:lang w:eastAsia="en-US"/>
              </w:rPr>
              <w:t>1258,5</w:t>
            </w:r>
          </w:p>
        </w:tc>
        <w:tc>
          <w:tcPr>
            <w:tcW w:w="1177" w:type="pct"/>
          </w:tcPr>
          <w:p w:rsidR="00283702" w:rsidRPr="00283702" w:rsidRDefault="00283702" w:rsidP="00283702">
            <w:pPr>
              <w:jc w:val="center"/>
              <w:rPr>
                <w:sz w:val="24"/>
                <w:szCs w:val="24"/>
                <w:lang w:eastAsia="en-US"/>
              </w:rPr>
            </w:pPr>
            <w:r w:rsidRPr="00283702">
              <w:rPr>
                <w:sz w:val="24"/>
                <w:szCs w:val="24"/>
                <w:lang w:eastAsia="en-US"/>
              </w:rPr>
              <w:t>1177,7</w:t>
            </w:r>
          </w:p>
        </w:tc>
        <w:tc>
          <w:tcPr>
            <w:tcW w:w="1286" w:type="pct"/>
          </w:tcPr>
          <w:p w:rsidR="00283702" w:rsidRPr="00283702" w:rsidRDefault="00283702" w:rsidP="00283702">
            <w:pPr>
              <w:jc w:val="center"/>
              <w:rPr>
                <w:sz w:val="24"/>
                <w:szCs w:val="24"/>
                <w:lang w:eastAsia="en-US"/>
              </w:rPr>
            </w:pPr>
            <w:r w:rsidRPr="00283702">
              <w:rPr>
                <w:sz w:val="24"/>
                <w:szCs w:val="24"/>
                <w:lang w:eastAsia="en-US"/>
              </w:rPr>
              <w:t>1195,2</w:t>
            </w:r>
          </w:p>
        </w:tc>
      </w:tr>
      <w:tr w:rsidR="00283702" w:rsidRPr="00283702" w:rsidTr="00D637FF">
        <w:tc>
          <w:tcPr>
            <w:tcW w:w="708" w:type="pct"/>
          </w:tcPr>
          <w:p w:rsidR="00283702" w:rsidRPr="00283702" w:rsidRDefault="00283702" w:rsidP="00283702">
            <w:pPr>
              <w:jc w:val="center"/>
              <w:rPr>
                <w:sz w:val="24"/>
                <w:szCs w:val="24"/>
                <w:lang w:eastAsia="en-US"/>
              </w:rPr>
            </w:pPr>
            <w:r w:rsidRPr="00283702">
              <w:rPr>
                <w:sz w:val="24"/>
                <w:szCs w:val="24"/>
                <w:lang w:eastAsia="en-US"/>
              </w:rPr>
              <w:t>целевой вариант</w:t>
            </w:r>
          </w:p>
        </w:tc>
        <w:tc>
          <w:tcPr>
            <w:tcW w:w="652" w:type="pct"/>
            <w:vMerge/>
          </w:tcPr>
          <w:p w:rsidR="00283702" w:rsidRPr="00283702" w:rsidRDefault="00283702" w:rsidP="00283702">
            <w:pPr>
              <w:ind w:firstLine="567"/>
              <w:jc w:val="center"/>
              <w:rPr>
                <w:sz w:val="24"/>
                <w:szCs w:val="24"/>
                <w:lang w:eastAsia="en-US"/>
              </w:rPr>
            </w:pPr>
          </w:p>
        </w:tc>
        <w:tc>
          <w:tcPr>
            <w:tcW w:w="1177" w:type="pct"/>
          </w:tcPr>
          <w:p w:rsidR="00283702" w:rsidRPr="00283702" w:rsidRDefault="00283702" w:rsidP="00283702">
            <w:pPr>
              <w:jc w:val="center"/>
              <w:rPr>
                <w:sz w:val="24"/>
                <w:szCs w:val="24"/>
                <w:lang w:eastAsia="en-US"/>
              </w:rPr>
            </w:pPr>
            <w:r w:rsidRPr="00283702">
              <w:rPr>
                <w:sz w:val="24"/>
                <w:szCs w:val="24"/>
                <w:lang w:eastAsia="en-US"/>
              </w:rPr>
              <w:t>1160,3</w:t>
            </w:r>
          </w:p>
        </w:tc>
        <w:tc>
          <w:tcPr>
            <w:tcW w:w="1177" w:type="pct"/>
          </w:tcPr>
          <w:p w:rsidR="00283702" w:rsidRPr="00283702" w:rsidRDefault="00283702" w:rsidP="00283702">
            <w:pPr>
              <w:jc w:val="center"/>
              <w:rPr>
                <w:sz w:val="24"/>
                <w:szCs w:val="24"/>
                <w:lang w:eastAsia="en-US"/>
              </w:rPr>
            </w:pPr>
            <w:r w:rsidRPr="00283702">
              <w:rPr>
                <w:sz w:val="24"/>
                <w:szCs w:val="24"/>
                <w:lang w:eastAsia="en-US"/>
              </w:rPr>
              <w:t>1181,6</w:t>
            </w:r>
          </w:p>
        </w:tc>
        <w:tc>
          <w:tcPr>
            <w:tcW w:w="1286" w:type="pct"/>
          </w:tcPr>
          <w:p w:rsidR="00283702" w:rsidRPr="00283702" w:rsidRDefault="00283702" w:rsidP="00283702">
            <w:pPr>
              <w:jc w:val="center"/>
              <w:rPr>
                <w:sz w:val="24"/>
                <w:szCs w:val="24"/>
                <w:lang w:eastAsia="en-US"/>
              </w:rPr>
            </w:pPr>
            <w:r w:rsidRPr="00283702">
              <w:rPr>
                <w:sz w:val="24"/>
                <w:szCs w:val="24"/>
                <w:lang w:eastAsia="en-US"/>
              </w:rPr>
              <w:t>1199,0</w:t>
            </w:r>
          </w:p>
        </w:tc>
      </w:tr>
    </w:tbl>
    <w:p w:rsidR="00283702" w:rsidRPr="00283702" w:rsidRDefault="00283702" w:rsidP="00283702">
      <w:pPr>
        <w:ind w:firstLine="567"/>
        <w:jc w:val="both"/>
      </w:pPr>
    </w:p>
    <w:p w:rsidR="00283702" w:rsidRPr="00283702" w:rsidRDefault="00283702" w:rsidP="00283702">
      <w:pPr>
        <w:ind w:firstLine="567"/>
        <w:jc w:val="both"/>
      </w:pPr>
      <w:r w:rsidRPr="00283702">
        <w:t>В 2017 году по обоим вариантам предприятием прогнозируется незнач</w:t>
      </w:r>
      <w:r w:rsidRPr="00283702">
        <w:t>и</w:t>
      </w:r>
      <w:r w:rsidRPr="00283702">
        <w:t xml:space="preserve">тельный рост выработки по производимым видам продукции на уровне 100,2%, 100,3% к 2016 году. В 2019 году уровень производства к 2016 году сухого газа составит по обоим вариантам 101,4%, ШФЛУ – 105,7%. </w:t>
      </w:r>
    </w:p>
    <w:p w:rsidR="00283702" w:rsidRPr="00283702" w:rsidRDefault="00283702" w:rsidP="00283702">
      <w:pPr>
        <w:ind w:firstLine="567"/>
        <w:jc w:val="both"/>
        <w:rPr>
          <w:lang w:eastAsia="en-US"/>
        </w:rPr>
      </w:pPr>
    </w:p>
    <w:p w:rsidR="00283702" w:rsidRPr="00283702" w:rsidRDefault="00283702" w:rsidP="00283702">
      <w:pPr>
        <w:ind w:firstLine="567"/>
        <w:jc w:val="center"/>
        <w:rPr>
          <w:i/>
        </w:rPr>
      </w:pPr>
      <w:r w:rsidRPr="00283702">
        <w:rPr>
          <w:i/>
        </w:rPr>
        <w:t>Обрабатывающие производства</w:t>
      </w:r>
    </w:p>
    <w:p w:rsidR="00283702" w:rsidRPr="00283702" w:rsidRDefault="00283702" w:rsidP="00283702">
      <w:pPr>
        <w:ind w:firstLine="567"/>
        <w:jc w:val="center"/>
        <w:rPr>
          <w:i/>
        </w:rPr>
      </w:pPr>
    </w:p>
    <w:p w:rsidR="00283702" w:rsidRPr="00283702" w:rsidRDefault="00283702" w:rsidP="00283702">
      <w:pPr>
        <w:ind w:firstLine="567"/>
        <w:jc w:val="both"/>
      </w:pPr>
      <w:r w:rsidRPr="00283702">
        <w:t xml:space="preserve">В области обрабатывающих производств </w:t>
      </w:r>
      <w:r w:rsidRPr="00283702">
        <w:rPr>
          <w:bCs/>
        </w:rPr>
        <w:t>объем отгруженных товаров со</w:t>
      </w:r>
      <w:r w:rsidRPr="00283702">
        <w:rPr>
          <w:bCs/>
        </w:rPr>
        <w:t>б</w:t>
      </w:r>
      <w:r w:rsidRPr="00283702">
        <w:rPr>
          <w:bCs/>
        </w:rPr>
        <w:t xml:space="preserve">ственного производства, выполненных работ и услуг </w:t>
      </w:r>
      <w:r w:rsidRPr="00283702">
        <w:t>в 2015 году составил 3 088,4 млн. рублей, в  2016 году прогнозируется в объеме  – 3 679,2  млн. ру</w:t>
      </w:r>
      <w:r w:rsidRPr="00283702">
        <w:t>б</w:t>
      </w:r>
      <w:r w:rsidRPr="00283702">
        <w:t>лей, что в сопоставимых ценах составляет 108,2%.</w:t>
      </w:r>
    </w:p>
    <w:p w:rsidR="00283702" w:rsidRPr="00283702" w:rsidRDefault="00283702" w:rsidP="00283702">
      <w:pPr>
        <w:ind w:firstLine="567"/>
        <w:jc w:val="both"/>
      </w:pPr>
      <w:r w:rsidRPr="00283702">
        <w:rPr>
          <w:bCs/>
        </w:rPr>
        <w:t xml:space="preserve">В структуре </w:t>
      </w:r>
      <w:r w:rsidRPr="00283702">
        <w:t xml:space="preserve">обрабатывающих производств </w:t>
      </w:r>
      <w:r w:rsidRPr="00283702">
        <w:rPr>
          <w:bCs/>
        </w:rPr>
        <w:t>по итогам</w:t>
      </w:r>
      <w:r w:rsidRPr="00283702">
        <w:t xml:space="preserve"> текущего </w:t>
      </w:r>
      <w:r w:rsidRPr="00283702">
        <w:rPr>
          <w:bCs/>
        </w:rPr>
        <w:t>года наибольшая доля 69,8% ожидается в «производстве машин и оборудования о</w:t>
      </w:r>
      <w:r w:rsidRPr="00283702">
        <w:rPr>
          <w:bCs/>
        </w:rPr>
        <w:t>б</w:t>
      </w:r>
      <w:r w:rsidRPr="00283702">
        <w:rPr>
          <w:bCs/>
        </w:rPr>
        <w:t>щего назначения», 15,6% в «производстве электрооборудования, электронного и оптического оборудования» и 13,9% в «металлургическом производстве, пр</w:t>
      </w:r>
      <w:r w:rsidRPr="00283702">
        <w:rPr>
          <w:bCs/>
        </w:rPr>
        <w:t>о</w:t>
      </w:r>
      <w:r w:rsidRPr="00283702">
        <w:rPr>
          <w:bCs/>
        </w:rPr>
        <w:lastRenderedPageBreak/>
        <w:t xml:space="preserve">изводстве готовых металлических изделий». </w:t>
      </w:r>
      <w:r w:rsidRPr="00283702">
        <w:t>Наибольший удельный вес среди производства пищевых продуктов приходится на выпечку хлеба и хлебобуло</w:t>
      </w:r>
      <w:r w:rsidRPr="00283702">
        <w:t>ч</w:t>
      </w:r>
      <w:r w:rsidRPr="00283702">
        <w:t>ных изделий. Из продукции пищевой промышленности в районе также прои</w:t>
      </w:r>
      <w:r w:rsidRPr="00283702">
        <w:t>з</w:t>
      </w:r>
      <w:r w:rsidRPr="00283702">
        <w:t>водятся кондитерские изделия, товарная пищевая рыбная продукция и пиво. Лесная и деревообрабатывающая промышленность района охвачена субъект</w:t>
      </w:r>
      <w:r w:rsidRPr="00283702">
        <w:t>а</w:t>
      </w:r>
      <w:r w:rsidRPr="00283702">
        <w:t>ми малого и среднего бизнеса, осуществляющими производство пиломатери</w:t>
      </w:r>
      <w:r w:rsidRPr="00283702">
        <w:t>а</w:t>
      </w:r>
      <w:r w:rsidRPr="00283702">
        <w:t>лов и деловой древесины. Осуществляет деятельность полиграфическое пре</w:t>
      </w:r>
      <w:r w:rsidRPr="00283702">
        <w:t>д</w:t>
      </w:r>
      <w:r w:rsidRPr="00283702">
        <w:t>приятие.</w:t>
      </w:r>
    </w:p>
    <w:p w:rsidR="00283702" w:rsidRPr="00283702" w:rsidRDefault="00283702" w:rsidP="00283702">
      <w:pPr>
        <w:ind w:firstLine="567"/>
        <w:jc w:val="both"/>
      </w:pPr>
      <w:r w:rsidRPr="00283702">
        <w:t xml:space="preserve">Наиболее </w:t>
      </w:r>
      <w:proofErr w:type="gramStart"/>
      <w:r w:rsidRPr="00283702">
        <w:t>крупными предприятиями района, определяющими развитие  обрабатывающих производств на территории района являются</w:t>
      </w:r>
      <w:proofErr w:type="gramEnd"/>
      <w:r w:rsidRPr="00283702">
        <w:t>:</w:t>
      </w:r>
    </w:p>
    <w:p w:rsidR="00283702" w:rsidRPr="00283702" w:rsidRDefault="00283702" w:rsidP="00283702">
      <w:pPr>
        <w:ind w:firstLine="567"/>
        <w:jc w:val="both"/>
      </w:pPr>
      <w:r w:rsidRPr="00283702">
        <w:t>в производстве пищевых продуктов – муниципальное казенное торгово-розничное предприятие «</w:t>
      </w:r>
      <w:proofErr w:type="spellStart"/>
      <w:r w:rsidRPr="00283702">
        <w:t>Корлики</w:t>
      </w:r>
      <w:proofErr w:type="spellEnd"/>
      <w:r w:rsidRPr="00283702">
        <w:t>»;</w:t>
      </w:r>
    </w:p>
    <w:p w:rsidR="00283702" w:rsidRPr="00283702" w:rsidRDefault="00283702" w:rsidP="00283702">
      <w:pPr>
        <w:ind w:firstLine="567"/>
        <w:jc w:val="both"/>
      </w:pPr>
      <w:r w:rsidRPr="00283702">
        <w:t>в издательской и полиграфической деятельности – муниципальное пре</w:t>
      </w:r>
      <w:r w:rsidRPr="00283702">
        <w:t>д</w:t>
      </w:r>
      <w:r w:rsidRPr="00283702">
        <w:t>приятие «Издательство «</w:t>
      </w:r>
      <w:proofErr w:type="spellStart"/>
      <w:r w:rsidRPr="00283702">
        <w:t>Приобье</w:t>
      </w:r>
      <w:proofErr w:type="spellEnd"/>
      <w:r w:rsidRPr="00283702">
        <w:t>»;</w:t>
      </w:r>
    </w:p>
    <w:p w:rsidR="00283702" w:rsidRPr="00283702" w:rsidRDefault="00283702" w:rsidP="00283702">
      <w:pPr>
        <w:ind w:firstLine="567"/>
        <w:jc w:val="both"/>
      </w:pPr>
      <w:r w:rsidRPr="00283702">
        <w:t>в производстве машин и оборудования - территориальные обособленные подразделения ООО «Сервис центр ЭПУ», ЗАО «НТС – Лидер», ООО «УР</w:t>
      </w:r>
      <w:r w:rsidRPr="00283702">
        <w:t>О</w:t>
      </w:r>
      <w:r w:rsidRPr="00283702">
        <w:t>НО»;</w:t>
      </w:r>
    </w:p>
    <w:p w:rsidR="00283702" w:rsidRPr="00283702" w:rsidRDefault="00283702" w:rsidP="00283702">
      <w:pPr>
        <w:ind w:firstLine="567"/>
        <w:jc w:val="both"/>
      </w:pPr>
      <w:r w:rsidRPr="00283702">
        <w:t>в производстве электрически</w:t>
      </w:r>
      <w:r w:rsidR="00604007">
        <w:t>х машин и электрооборудовании −</w:t>
      </w:r>
      <w:r w:rsidRPr="00283702">
        <w:t xml:space="preserve"> территор</w:t>
      </w:r>
      <w:r w:rsidRPr="00283702">
        <w:t>и</w:t>
      </w:r>
      <w:r w:rsidRPr="00283702">
        <w:t>альные обособленные подразделения ООО «СЭС», ООО «</w:t>
      </w:r>
      <w:proofErr w:type="spellStart"/>
      <w:r w:rsidRPr="00283702">
        <w:t>Энергонефть</w:t>
      </w:r>
      <w:proofErr w:type="spellEnd"/>
      <w:r w:rsidRPr="00283702">
        <w:t xml:space="preserve"> Томск»;</w:t>
      </w:r>
    </w:p>
    <w:p w:rsidR="00283702" w:rsidRPr="00283702" w:rsidRDefault="00283702" w:rsidP="00283702">
      <w:pPr>
        <w:ind w:firstLine="567"/>
        <w:jc w:val="both"/>
      </w:pPr>
      <w:r w:rsidRPr="00283702">
        <w:t>в производстве приборов и инструментов для измерений, контроля, исп</w:t>
      </w:r>
      <w:r w:rsidRPr="00283702">
        <w:t>ы</w:t>
      </w:r>
      <w:r w:rsidRPr="00283702">
        <w:t>таний, навигации, управления и прочих целей - территориальные обособленные подразделения ТПУ «</w:t>
      </w:r>
      <w:proofErr w:type="spellStart"/>
      <w:r w:rsidRPr="00283702">
        <w:t>ЗапСибнефтеавтоматика</w:t>
      </w:r>
      <w:proofErr w:type="spellEnd"/>
      <w:r w:rsidRPr="00283702">
        <w:t>» ООО «Системный интегратор», филиал «СК «ОЗНА»- Нижневартовск» ООО «СК «ОЗНА».</w:t>
      </w:r>
    </w:p>
    <w:p w:rsidR="00283702" w:rsidRPr="00283702" w:rsidRDefault="00283702" w:rsidP="00283702">
      <w:pPr>
        <w:ind w:firstLine="567"/>
      </w:pPr>
      <w:r w:rsidRPr="00283702">
        <w:t>В плановом периоде сохраняется достигнутый уровень значений и ожид</w:t>
      </w:r>
      <w:r w:rsidRPr="00283702">
        <w:t>а</w:t>
      </w:r>
      <w:r w:rsidRPr="00283702">
        <w:t>ется незначительная положительная динамика по основным показателям обр</w:t>
      </w:r>
      <w:r w:rsidRPr="00283702">
        <w:t>а</w:t>
      </w:r>
      <w:r w:rsidRPr="00283702">
        <w:t xml:space="preserve">батывающих производств. </w:t>
      </w:r>
    </w:p>
    <w:p w:rsidR="00283702" w:rsidRPr="00283702" w:rsidRDefault="00283702" w:rsidP="00283702">
      <w:pPr>
        <w:ind w:firstLine="567"/>
        <w:rPr>
          <w:bCs/>
          <w:i/>
        </w:rPr>
      </w:pPr>
    </w:p>
    <w:p w:rsidR="00283702" w:rsidRPr="00283702" w:rsidRDefault="00283702" w:rsidP="00283702">
      <w:pPr>
        <w:ind w:firstLine="567"/>
        <w:jc w:val="center"/>
        <w:rPr>
          <w:bCs/>
          <w:i/>
        </w:rPr>
      </w:pPr>
      <w:r w:rsidRPr="00283702">
        <w:rPr>
          <w:bCs/>
          <w:i/>
        </w:rPr>
        <w:t>Производство и распределение электроэнергии, газа и воды</w:t>
      </w:r>
    </w:p>
    <w:p w:rsidR="00283702" w:rsidRPr="00283702" w:rsidRDefault="00283702" w:rsidP="00283702">
      <w:pPr>
        <w:ind w:firstLine="567"/>
        <w:jc w:val="center"/>
        <w:rPr>
          <w:bCs/>
          <w:i/>
        </w:rPr>
      </w:pPr>
    </w:p>
    <w:p w:rsidR="00283702" w:rsidRPr="00283702" w:rsidRDefault="00283702" w:rsidP="00283702">
      <w:pPr>
        <w:ind w:firstLine="567"/>
        <w:jc w:val="both"/>
      </w:pPr>
      <w:r w:rsidRPr="00283702">
        <w:rPr>
          <w:bCs/>
        </w:rPr>
        <w:t xml:space="preserve">По виду экономической деятельности «производство и распределение электроэнергии, газа и воды» в </w:t>
      </w:r>
      <w:r w:rsidRPr="00283702">
        <w:t xml:space="preserve"> 2015 году</w:t>
      </w:r>
      <w:r w:rsidRPr="00283702">
        <w:rPr>
          <w:bCs/>
        </w:rPr>
        <w:t xml:space="preserve"> отгружено продукции, работ и услуг </w:t>
      </w:r>
      <w:r w:rsidRPr="00283702">
        <w:t xml:space="preserve">в объеме 21 150,7 млн. рублей. </w:t>
      </w:r>
    </w:p>
    <w:p w:rsidR="00283702" w:rsidRPr="00283702" w:rsidRDefault="00283702" w:rsidP="00283702">
      <w:pPr>
        <w:ind w:firstLine="567"/>
        <w:jc w:val="both"/>
      </w:pPr>
      <w:r w:rsidRPr="00283702">
        <w:t xml:space="preserve">За 2015 год на территории района произведено электроэнергии по полному кругу производителей – 14 769,6 млн. </w:t>
      </w:r>
      <w:proofErr w:type="spellStart"/>
      <w:r w:rsidRPr="00283702">
        <w:t>кВт</w:t>
      </w:r>
      <w:proofErr w:type="gramStart"/>
      <w:r w:rsidRPr="00283702">
        <w:t>.ч</w:t>
      </w:r>
      <w:proofErr w:type="spellEnd"/>
      <w:proofErr w:type="gramEnd"/>
      <w:r w:rsidRPr="00283702">
        <w:t xml:space="preserve"> или 115,3,0% к уровню предыд</w:t>
      </w:r>
      <w:r w:rsidRPr="00283702">
        <w:t>у</w:t>
      </w:r>
      <w:r w:rsidRPr="00283702">
        <w:t>щего года. Основную долю производства электроэнергии на территории района (95%) обеспечивает эле</w:t>
      </w:r>
      <w:r w:rsidR="00604007">
        <w:t>ктростанция общего пользования −</w:t>
      </w:r>
      <w:r w:rsidRPr="00283702">
        <w:t xml:space="preserve"> </w:t>
      </w:r>
      <w:proofErr w:type="spellStart"/>
      <w:r w:rsidRPr="00283702">
        <w:t>Нижневартовская</w:t>
      </w:r>
      <w:proofErr w:type="spellEnd"/>
      <w:r w:rsidRPr="00283702">
        <w:t xml:space="preserve"> ГРЭС. Наращивание объема производства по итогам отчетного года связано с вводом на полную мощность третьего энергоблока станции, введенного в эк</w:t>
      </w:r>
      <w:r w:rsidRPr="00283702">
        <w:t>с</w:t>
      </w:r>
      <w:r w:rsidRPr="00283702">
        <w:t>плуатацию в первом квартале 2014 года.</w:t>
      </w:r>
    </w:p>
    <w:p w:rsidR="00283702" w:rsidRPr="00283702" w:rsidRDefault="00283702" w:rsidP="00283702">
      <w:pPr>
        <w:ind w:firstLine="567"/>
        <w:jc w:val="both"/>
      </w:pPr>
      <w:r w:rsidRPr="00283702">
        <w:t>На месторождениях района производство электроэнергии для собственных нужд нефтегазодобывающими предприятиями обеспечивается за счет автоно</w:t>
      </w:r>
      <w:r w:rsidRPr="00283702">
        <w:t>м</w:t>
      </w:r>
      <w:r w:rsidRPr="00283702">
        <w:t>ных электростанций, это порядка 5% от общего объема производства электр</w:t>
      </w:r>
      <w:r w:rsidRPr="00283702">
        <w:t>о</w:t>
      </w:r>
      <w:r w:rsidRPr="00283702">
        <w:t>энергии в районе.</w:t>
      </w:r>
    </w:p>
    <w:p w:rsidR="00283702" w:rsidRPr="00283702" w:rsidRDefault="00283702" w:rsidP="00283702">
      <w:pPr>
        <w:ind w:firstLine="567"/>
        <w:jc w:val="both"/>
      </w:pPr>
      <w:r w:rsidRPr="00283702">
        <w:t xml:space="preserve">По оценке в 2016 году производство электроэнергии в районе составит 97,1% к предыдущему году и </w:t>
      </w:r>
      <w:r w:rsidRPr="00283702">
        <w:rPr>
          <w:bCs/>
        </w:rPr>
        <w:t>объем отгруженных товаров собственного прои</w:t>
      </w:r>
      <w:r w:rsidRPr="00283702">
        <w:rPr>
          <w:bCs/>
        </w:rPr>
        <w:t>з</w:t>
      </w:r>
      <w:r w:rsidRPr="00283702">
        <w:rPr>
          <w:bCs/>
        </w:rPr>
        <w:lastRenderedPageBreak/>
        <w:t>водства, выполненных работ и услуг собственными силами</w:t>
      </w:r>
      <w:r w:rsidRPr="00283702">
        <w:t xml:space="preserve"> оценивается </w:t>
      </w:r>
      <w:r w:rsidR="00604007">
        <w:t xml:space="preserve">                 </w:t>
      </w:r>
      <w:r w:rsidRPr="00283702">
        <w:t xml:space="preserve">в 22 120,4 млн. рублей. Снижение темпов производства в текущем году связано с уменьшением суммарной </w:t>
      </w:r>
      <w:proofErr w:type="gramStart"/>
      <w:r w:rsidRPr="00283702">
        <w:t>продолжительности работы оборудования трех энер</w:t>
      </w:r>
      <w:r w:rsidR="00604007">
        <w:t>гоблоков</w:t>
      </w:r>
      <w:proofErr w:type="gramEnd"/>
      <w:r w:rsidR="00604007">
        <w:t xml:space="preserve"> </w:t>
      </w:r>
      <w:proofErr w:type="spellStart"/>
      <w:r w:rsidR="00604007">
        <w:t>Нижневартовской</w:t>
      </w:r>
      <w:proofErr w:type="spellEnd"/>
      <w:r w:rsidR="00604007">
        <w:t xml:space="preserve"> ГРЭС, </w:t>
      </w:r>
      <w:r w:rsidRPr="00283702">
        <w:t>связанной с вынужденными простоями и неплановыми ремонтами. В 201</w:t>
      </w:r>
      <w:r w:rsidR="00604007">
        <w:t>7−</w:t>
      </w:r>
      <w:r w:rsidRPr="00283702">
        <w:t>2019 годах на снижение объемов произво</w:t>
      </w:r>
      <w:r w:rsidRPr="00283702">
        <w:t>д</w:t>
      </w:r>
      <w:r w:rsidRPr="00283702">
        <w:t xml:space="preserve">ства электроэнергии, повлияли текущие ремонты третьего блока станции. </w:t>
      </w:r>
    </w:p>
    <w:p w:rsidR="00283702" w:rsidRPr="00283702" w:rsidRDefault="00283702" w:rsidP="00283702">
      <w:pPr>
        <w:ind w:firstLine="567"/>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626"/>
        <w:gridCol w:w="1925"/>
        <w:gridCol w:w="1923"/>
        <w:gridCol w:w="2743"/>
      </w:tblGrid>
      <w:tr w:rsidR="00283702" w:rsidRPr="00283702" w:rsidTr="00D637FF">
        <w:tc>
          <w:tcPr>
            <w:tcW w:w="830" w:type="pct"/>
            <w:vMerge w:val="restart"/>
          </w:tcPr>
          <w:p w:rsidR="00283702" w:rsidRPr="00283702" w:rsidRDefault="00283702" w:rsidP="00283702">
            <w:pPr>
              <w:jc w:val="center"/>
              <w:rPr>
                <w:sz w:val="24"/>
                <w:szCs w:val="24"/>
                <w:lang w:eastAsia="en-US"/>
              </w:rPr>
            </w:pPr>
          </w:p>
        </w:tc>
        <w:tc>
          <w:tcPr>
            <w:tcW w:w="825" w:type="pct"/>
            <w:vMerge w:val="restart"/>
          </w:tcPr>
          <w:p w:rsidR="00283702" w:rsidRPr="00283702" w:rsidRDefault="00283702" w:rsidP="00283702">
            <w:pPr>
              <w:jc w:val="center"/>
              <w:rPr>
                <w:b/>
                <w:sz w:val="24"/>
                <w:szCs w:val="24"/>
                <w:lang w:eastAsia="en-US"/>
              </w:rPr>
            </w:pPr>
            <w:r w:rsidRPr="00283702">
              <w:rPr>
                <w:b/>
                <w:sz w:val="24"/>
                <w:szCs w:val="24"/>
                <w:lang w:eastAsia="en-US"/>
              </w:rPr>
              <w:t xml:space="preserve">оценка </w:t>
            </w:r>
          </w:p>
          <w:p w:rsidR="00283702" w:rsidRPr="00283702" w:rsidRDefault="00283702" w:rsidP="00283702">
            <w:pPr>
              <w:jc w:val="center"/>
              <w:rPr>
                <w:b/>
                <w:sz w:val="24"/>
                <w:szCs w:val="24"/>
                <w:lang w:eastAsia="en-US"/>
              </w:rPr>
            </w:pPr>
            <w:r w:rsidRPr="00283702">
              <w:rPr>
                <w:b/>
                <w:sz w:val="24"/>
                <w:szCs w:val="24"/>
                <w:lang w:eastAsia="en-US"/>
              </w:rPr>
              <w:t>2016 год</w:t>
            </w:r>
          </w:p>
        </w:tc>
        <w:tc>
          <w:tcPr>
            <w:tcW w:w="3345" w:type="pct"/>
            <w:gridSpan w:val="3"/>
          </w:tcPr>
          <w:p w:rsidR="00283702" w:rsidRPr="00283702" w:rsidRDefault="00283702" w:rsidP="00283702">
            <w:pPr>
              <w:jc w:val="center"/>
              <w:rPr>
                <w:b/>
                <w:sz w:val="24"/>
                <w:szCs w:val="24"/>
                <w:lang w:eastAsia="en-US"/>
              </w:rPr>
            </w:pPr>
            <w:r w:rsidRPr="00283702">
              <w:rPr>
                <w:b/>
                <w:sz w:val="24"/>
                <w:szCs w:val="24"/>
                <w:lang w:eastAsia="en-US"/>
              </w:rPr>
              <w:t xml:space="preserve">Прогноз производства электроэнергии, </w:t>
            </w:r>
          </w:p>
          <w:p w:rsidR="00283702" w:rsidRPr="00283702" w:rsidRDefault="00283702" w:rsidP="00283702">
            <w:pPr>
              <w:jc w:val="center"/>
              <w:rPr>
                <w:b/>
                <w:sz w:val="24"/>
                <w:szCs w:val="24"/>
                <w:lang w:eastAsia="en-US"/>
              </w:rPr>
            </w:pPr>
            <w:r w:rsidRPr="00283702">
              <w:rPr>
                <w:b/>
                <w:sz w:val="24"/>
                <w:szCs w:val="24"/>
                <w:lang w:eastAsia="en-US"/>
              </w:rPr>
              <w:t xml:space="preserve">млрд. </w:t>
            </w:r>
            <w:proofErr w:type="spellStart"/>
            <w:r w:rsidRPr="00283702">
              <w:rPr>
                <w:b/>
                <w:sz w:val="24"/>
                <w:szCs w:val="24"/>
                <w:lang w:eastAsia="en-US"/>
              </w:rPr>
              <w:t>кВт</w:t>
            </w:r>
            <w:proofErr w:type="gramStart"/>
            <w:r w:rsidRPr="00283702">
              <w:rPr>
                <w:b/>
                <w:sz w:val="24"/>
                <w:szCs w:val="24"/>
                <w:lang w:eastAsia="en-US"/>
              </w:rPr>
              <w:t>.ч</w:t>
            </w:r>
            <w:proofErr w:type="spellEnd"/>
            <w:proofErr w:type="gramEnd"/>
          </w:p>
        </w:tc>
      </w:tr>
      <w:tr w:rsidR="00283702" w:rsidRPr="00283702" w:rsidTr="00D637FF">
        <w:tc>
          <w:tcPr>
            <w:tcW w:w="830" w:type="pct"/>
            <w:vMerge/>
          </w:tcPr>
          <w:p w:rsidR="00283702" w:rsidRPr="00283702" w:rsidRDefault="00283702" w:rsidP="00283702">
            <w:pPr>
              <w:jc w:val="center"/>
              <w:rPr>
                <w:sz w:val="24"/>
                <w:szCs w:val="24"/>
                <w:lang w:eastAsia="en-US"/>
              </w:rPr>
            </w:pPr>
          </w:p>
        </w:tc>
        <w:tc>
          <w:tcPr>
            <w:tcW w:w="825" w:type="pct"/>
            <w:vMerge/>
          </w:tcPr>
          <w:p w:rsidR="00283702" w:rsidRPr="00283702" w:rsidRDefault="00283702" w:rsidP="00283702">
            <w:pPr>
              <w:jc w:val="center"/>
              <w:rPr>
                <w:b/>
                <w:sz w:val="24"/>
                <w:szCs w:val="24"/>
                <w:lang w:eastAsia="en-US"/>
              </w:rPr>
            </w:pPr>
          </w:p>
        </w:tc>
        <w:tc>
          <w:tcPr>
            <w:tcW w:w="977" w:type="pct"/>
          </w:tcPr>
          <w:p w:rsidR="00283702" w:rsidRPr="00283702" w:rsidRDefault="00283702" w:rsidP="00283702">
            <w:pPr>
              <w:jc w:val="center"/>
              <w:rPr>
                <w:b/>
                <w:sz w:val="24"/>
                <w:szCs w:val="24"/>
                <w:lang w:eastAsia="en-US"/>
              </w:rPr>
            </w:pPr>
            <w:r w:rsidRPr="00283702">
              <w:rPr>
                <w:b/>
                <w:sz w:val="24"/>
                <w:szCs w:val="24"/>
                <w:lang w:eastAsia="en-US"/>
              </w:rPr>
              <w:t>2017 год</w:t>
            </w:r>
          </w:p>
        </w:tc>
        <w:tc>
          <w:tcPr>
            <w:tcW w:w="976" w:type="pct"/>
          </w:tcPr>
          <w:p w:rsidR="00283702" w:rsidRPr="00283702" w:rsidRDefault="00283702" w:rsidP="00283702">
            <w:pPr>
              <w:jc w:val="center"/>
              <w:rPr>
                <w:b/>
                <w:sz w:val="24"/>
                <w:szCs w:val="24"/>
                <w:lang w:eastAsia="en-US"/>
              </w:rPr>
            </w:pPr>
            <w:r w:rsidRPr="00283702">
              <w:rPr>
                <w:b/>
                <w:sz w:val="24"/>
                <w:szCs w:val="24"/>
                <w:lang w:eastAsia="en-US"/>
              </w:rPr>
              <w:t>2018 год</w:t>
            </w:r>
          </w:p>
        </w:tc>
        <w:tc>
          <w:tcPr>
            <w:tcW w:w="1392" w:type="pct"/>
          </w:tcPr>
          <w:p w:rsidR="00283702" w:rsidRPr="00283702" w:rsidRDefault="00283702" w:rsidP="00283702">
            <w:pPr>
              <w:jc w:val="center"/>
              <w:rPr>
                <w:b/>
                <w:sz w:val="24"/>
                <w:szCs w:val="24"/>
                <w:lang w:eastAsia="en-US"/>
              </w:rPr>
            </w:pPr>
            <w:r w:rsidRPr="00283702">
              <w:rPr>
                <w:b/>
                <w:sz w:val="24"/>
                <w:szCs w:val="24"/>
                <w:lang w:eastAsia="en-US"/>
              </w:rPr>
              <w:t>2019 год</w:t>
            </w:r>
          </w:p>
        </w:tc>
      </w:tr>
      <w:tr w:rsidR="00283702" w:rsidRPr="00283702" w:rsidTr="00D637FF">
        <w:tc>
          <w:tcPr>
            <w:tcW w:w="830" w:type="pct"/>
          </w:tcPr>
          <w:p w:rsidR="00283702" w:rsidRPr="00283702" w:rsidRDefault="00283702" w:rsidP="00283702">
            <w:pPr>
              <w:jc w:val="center"/>
              <w:rPr>
                <w:sz w:val="24"/>
                <w:szCs w:val="24"/>
                <w:lang w:eastAsia="en-US"/>
              </w:rPr>
            </w:pPr>
            <w:r w:rsidRPr="00283702">
              <w:rPr>
                <w:sz w:val="24"/>
                <w:szCs w:val="24"/>
                <w:lang w:eastAsia="en-US"/>
              </w:rPr>
              <w:t>базовый в</w:t>
            </w:r>
            <w:r w:rsidRPr="00283702">
              <w:rPr>
                <w:sz w:val="24"/>
                <w:szCs w:val="24"/>
                <w:lang w:eastAsia="en-US"/>
              </w:rPr>
              <w:t>а</w:t>
            </w:r>
            <w:r w:rsidRPr="00283702">
              <w:rPr>
                <w:sz w:val="24"/>
                <w:szCs w:val="24"/>
                <w:lang w:eastAsia="en-US"/>
              </w:rPr>
              <w:t>риант</w:t>
            </w:r>
          </w:p>
        </w:tc>
        <w:tc>
          <w:tcPr>
            <w:tcW w:w="825" w:type="pct"/>
            <w:vMerge w:val="restart"/>
            <w:vAlign w:val="center"/>
          </w:tcPr>
          <w:p w:rsidR="00283702" w:rsidRPr="00283702" w:rsidRDefault="00283702" w:rsidP="00283702">
            <w:pPr>
              <w:jc w:val="center"/>
              <w:rPr>
                <w:sz w:val="24"/>
                <w:szCs w:val="24"/>
                <w:lang w:val="en-US" w:eastAsia="en-US"/>
              </w:rPr>
            </w:pPr>
            <w:r w:rsidRPr="00283702">
              <w:rPr>
                <w:sz w:val="24"/>
                <w:szCs w:val="24"/>
                <w:lang w:eastAsia="en-US"/>
              </w:rPr>
              <w:t>14 342,5</w:t>
            </w:r>
          </w:p>
        </w:tc>
        <w:tc>
          <w:tcPr>
            <w:tcW w:w="977" w:type="pct"/>
          </w:tcPr>
          <w:p w:rsidR="00283702" w:rsidRPr="00283702" w:rsidRDefault="00283702" w:rsidP="00283702">
            <w:pPr>
              <w:jc w:val="center"/>
              <w:rPr>
                <w:sz w:val="24"/>
                <w:szCs w:val="24"/>
                <w:lang w:eastAsia="en-US"/>
              </w:rPr>
            </w:pPr>
            <w:r w:rsidRPr="00283702">
              <w:rPr>
                <w:sz w:val="24"/>
                <w:szCs w:val="24"/>
                <w:lang w:eastAsia="en-US"/>
              </w:rPr>
              <w:t>11463,1</w:t>
            </w:r>
          </w:p>
        </w:tc>
        <w:tc>
          <w:tcPr>
            <w:tcW w:w="976" w:type="pct"/>
          </w:tcPr>
          <w:p w:rsidR="00283702" w:rsidRPr="00283702" w:rsidRDefault="00283702" w:rsidP="00283702">
            <w:pPr>
              <w:jc w:val="center"/>
              <w:rPr>
                <w:sz w:val="24"/>
                <w:szCs w:val="24"/>
                <w:lang w:eastAsia="en-US"/>
              </w:rPr>
            </w:pPr>
            <w:r w:rsidRPr="00283702">
              <w:rPr>
                <w:sz w:val="24"/>
                <w:szCs w:val="24"/>
                <w:lang w:eastAsia="en-US"/>
              </w:rPr>
              <w:t>14194,3</w:t>
            </w:r>
          </w:p>
        </w:tc>
        <w:tc>
          <w:tcPr>
            <w:tcW w:w="1392" w:type="pct"/>
          </w:tcPr>
          <w:p w:rsidR="00283702" w:rsidRPr="00283702" w:rsidRDefault="00283702" w:rsidP="00283702">
            <w:pPr>
              <w:jc w:val="center"/>
              <w:rPr>
                <w:sz w:val="24"/>
                <w:szCs w:val="24"/>
                <w:lang w:eastAsia="en-US"/>
              </w:rPr>
            </w:pPr>
            <w:r w:rsidRPr="00283702">
              <w:rPr>
                <w:sz w:val="24"/>
                <w:szCs w:val="24"/>
                <w:lang w:eastAsia="en-US"/>
              </w:rPr>
              <w:t>14004,5</w:t>
            </w:r>
          </w:p>
        </w:tc>
      </w:tr>
      <w:tr w:rsidR="00283702" w:rsidRPr="00283702" w:rsidTr="00D637FF">
        <w:tc>
          <w:tcPr>
            <w:tcW w:w="830" w:type="pct"/>
          </w:tcPr>
          <w:p w:rsidR="00283702" w:rsidRPr="00283702" w:rsidRDefault="00283702" w:rsidP="00283702">
            <w:pPr>
              <w:jc w:val="center"/>
              <w:rPr>
                <w:sz w:val="24"/>
                <w:szCs w:val="24"/>
                <w:lang w:eastAsia="en-US"/>
              </w:rPr>
            </w:pPr>
            <w:r w:rsidRPr="00283702">
              <w:rPr>
                <w:sz w:val="24"/>
                <w:szCs w:val="24"/>
                <w:lang w:eastAsia="en-US"/>
              </w:rPr>
              <w:t>целевой в</w:t>
            </w:r>
            <w:r w:rsidRPr="00283702">
              <w:rPr>
                <w:sz w:val="24"/>
                <w:szCs w:val="24"/>
                <w:lang w:eastAsia="en-US"/>
              </w:rPr>
              <w:t>а</w:t>
            </w:r>
            <w:r w:rsidRPr="00283702">
              <w:rPr>
                <w:sz w:val="24"/>
                <w:szCs w:val="24"/>
                <w:lang w:eastAsia="en-US"/>
              </w:rPr>
              <w:t>риант</w:t>
            </w:r>
          </w:p>
        </w:tc>
        <w:tc>
          <w:tcPr>
            <w:tcW w:w="825" w:type="pct"/>
            <w:vMerge/>
          </w:tcPr>
          <w:p w:rsidR="00283702" w:rsidRPr="00283702" w:rsidRDefault="00283702" w:rsidP="00283702">
            <w:pPr>
              <w:jc w:val="center"/>
              <w:rPr>
                <w:sz w:val="24"/>
                <w:szCs w:val="24"/>
                <w:lang w:eastAsia="en-US"/>
              </w:rPr>
            </w:pPr>
          </w:p>
        </w:tc>
        <w:tc>
          <w:tcPr>
            <w:tcW w:w="977" w:type="pct"/>
          </w:tcPr>
          <w:p w:rsidR="00283702" w:rsidRPr="00283702" w:rsidRDefault="00283702" w:rsidP="00283702">
            <w:pPr>
              <w:jc w:val="center"/>
              <w:rPr>
                <w:sz w:val="24"/>
                <w:szCs w:val="24"/>
                <w:lang w:eastAsia="en-US"/>
              </w:rPr>
            </w:pPr>
            <w:r w:rsidRPr="00283702">
              <w:rPr>
                <w:sz w:val="24"/>
                <w:szCs w:val="24"/>
                <w:lang w:eastAsia="en-US"/>
              </w:rPr>
              <w:t>13006,7</w:t>
            </w:r>
          </w:p>
        </w:tc>
        <w:tc>
          <w:tcPr>
            <w:tcW w:w="976" w:type="pct"/>
          </w:tcPr>
          <w:p w:rsidR="00283702" w:rsidRPr="00283702" w:rsidRDefault="00283702" w:rsidP="00283702">
            <w:pPr>
              <w:jc w:val="center"/>
              <w:rPr>
                <w:sz w:val="24"/>
                <w:szCs w:val="24"/>
                <w:lang w:eastAsia="en-US"/>
              </w:rPr>
            </w:pPr>
            <w:r w:rsidRPr="00283702">
              <w:rPr>
                <w:sz w:val="24"/>
                <w:szCs w:val="24"/>
                <w:lang w:eastAsia="en-US"/>
              </w:rPr>
              <w:t>14283,9</w:t>
            </w:r>
          </w:p>
        </w:tc>
        <w:tc>
          <w:tcPr>
            <w:tcW w:w="1392" w:type="pct"/>
          </w:tcPr>
          <w:p w:rsidR="00283702" w:rsidRPr="00283702" w:rsidRDefault="00283702" w:rsidP="00283702">
            <w:pPr>
              <w:jc w:val="center"/>
              <w:rPr>
                <w:sz w:val="24"/>
                <w:szCs w:val="24"/>
                <w:lang w:eastAsia="en-US"/>
              </w:rPr>
            </w:pPr>
            <w:r w:rsidRPr="00283702">
              <w:rPr>
                <w:sz w:val="24"/>
                <w:szCs w:val="24"/>
                <w:lang w:eastAsia="en-US"/>
              </w:rPr>
              <w:t>14205,6</w:t>
            </w:r>
          </w:p>
        </w:tc>
      </w:tr>
    </w:tbl>
    <w:p w:rsidR="00283702" w:rsidRPr="00283702" w:rsidRDefault="00283702" w:rsidP="00283702">
      <w:pPr>
        <w:ind w:firstLine="567"/>
        <w:jc w:val="both"/>
      </w:pPr>
    </w:p>
    <w:p w:rsidR="00283702" w:rsidRPr="00283702" w:rsidRDefault="00283702" w:rsidP="00283702">
      <w:pPr>
        <w:ind w:firstLine="567"/>
        <w:jc w:val="both"/>
      </w:pPr>
      <w:proofErr w:type="gramStart"/>
      <w:r w:rsidRPr="00283702">
        <w:t>Наиболее крупными предприятиями района, определяющими развитие о</w:t>
      </w:r>
      <w:r w:rsidRPr="00283702">
        <w:t>т</w:t>
      </w:r>
      <w:r w:rsidRPr="00283702">
        <w:t>расли по производству, передаче и распределению электроэнергии, газа и воды является ЗАО «</w:t>
      </w:r>
      <w:proofErr w:type="spellStart"/>
      <w:r w:rsidRPr="00283702">
        <w:t>Нижневатовская</w:t>
      </w:r>
      <w:proofErr w:type="spellEnd"/>
      <w:r w:rsidRPr="00283702">
        <w:t xml:space="preserve"> ГРЭС», ОАО «</w:t>
      </w:r>
      <w:proofErr w:type="spellStart"/>
      <w:r w:rsidRPr="00283702">
        <w:t>Аганское</w:t>
      </w:r>
      <w:proofErr w:type="spellEnd"/>
      <w:r w:rsidRPr="00283702">
        <w:t xml:space="preserve"> многопрофильное ж</w:t>
      </w:r>
      <w:r w:rsidRPr="00283702">
        <w:t>и</w:t>
      </w:r>
      <w:r w:rsidRPr="00283702">
        <w:t>лищно-коммунальное управление», ОАО «</w:t>
      </w:r>
      <w:proofErr w:type="spellStart"/>
      <w:r w:rsidRPr="00283702">
        <w:t>Излучинское</w:t>
      </w:r>
      <w:proofErr w:type="spellEnd"/>
      <w:r w:rsidRPr="00283702">
        <w:t xml:space="preserve"> жилищно-коммунальное хозяйство», муниципальное унитарное предприятие «Сельское жилищно-коммунальное хозяйство», а также территориальные обособленные подразделения ООО «</w:t>
      </w:r>
      <w:proofErr w:type="spellStart"/>
      <w:r w:rsidRPr="00283702">
        <w:t>Югратеплонефть</w:t>
      </w:r>
      <w:proofErr w:type="spellEnd"/>
      <w:r w:rsidRPr="00283702">
        <w:t>», ОАО «Компания ЮГ» и других нефтяных компаний.</w:t>
      </w:r>
      <w:proofErr w:type="gramEnd"/>
    </w:p>
    <w:p w:rsidR="00283702" w:rsidRPr="00283702" w:rsidRDefault="00283702" w:rsidP="00283702">
      <w:pPr>
        <w:ind w:firstLine="567"/>
        <w:jc w:val="both"/>
        <w:rPr>
          <w:lang w:eastAsia="en-US"/>
        </w:rPr>
      </w:pPr>
    </w:p>
    <w:p w:rsidR="00283702" w:rsidRPr="00283702" w:rsidRDefault="00283702" w:rsidP="00283702">
      <w:pPr>
        <w:jc w:val="center"/>
        <w:outlineLvl w:val="0"/>
        <w:rPr>
          <w:b/>
        </w:rPr>
      </w:pPr>
      <w:r w:rsidRPr="00283702">
        <w:rPr>
          <w:b/>
        </w:rPr>
        <w:t>Сельское хозяйство</w:t>
      </w:r>
    </w:p>
    <w:p w:rsidR="00283702" w:rsidRPr="00283702" w:rsidRDefault="00283702" w:rsidP="00283702">
      <w:pPr>
        <w:ind w:firstLine="709"/>
        <w:jc w:val="both"/>
      </w:pPr>
    </w:p>
    <w:p w:rsidR="00283702" w:rsidRPr="00283702" w:rsidRDefault="00283702" w:rsidP="00283702">
      <w:pPr>
        <w:ind w:firstLine="708"/>
        <w:jc w:val="both"/>
      </w:pPr>
      <w:proofErr w:type="gramStart"/>
      <w:r w:rsidRPr="00283702">
        <w:t>Развитию агропромышленного комплекса на территории района спосо</w:t>
      </w:r>
      <w:r w:rsidRPr="00283702">
        <w:t>б</w:t>
      </w:r>
      <w:r w:rsidRPr="00283702">
        <w:t>ствует муниципальная программа «Развитие малого и среднего предприним</w:t>
      </w:r>
      <w:r w:rsidRPr="00283702">
        <w:t>а</w:t>
      </w:r>
      <w:r w:rsidRPr="00283702">
        <w:t>тельства, агропромышленного комплекса и рынков сельскохозяйственной пр</w:t>
      </w:r>
      <w:r w:rsidRPr="00283702">
        <w:t>о</w:t>
      </w:r>
      <w:r w:rsidRPr="00283702">
        <w:t>дукции, сырья и продовольст</w:t>
      </w:r>
      <w:r w:rsidR="00604007">
        <w:t xml:space="preserve">вия в Нижневартовском районе в </w:t>
      </w:r>
      <w:r w:rsidRPr="00283702">
        <w:t>2016−2020 г</w:t>
      </w:r>
      <w:r w:rsidRPr="00283702">
        <w:t>о</w:t>
      </w:r>
      <w:r w:rsidRPr="00283702">
        <w:t>дах», которая предусматривает реализацию основных мероприят</w:t>
      </w:r>
      <w:r w:rsidR="00604007">
        <w:t xml:space="preserve">ий таких как, субсидирование и </w:t>
      </w:r>
      <w:r w:rsidRPr="00283702">
        <w:t>компенсация части затрат, связанных с производством и ре</w:t>
      </w:r>
      <w:r w:rsidRPr="00283702">
        <w:t>а</w:t>
      </w:r>
      <w:r w:rsidRPr="00283702">
        <w:t xml:space="preserve">лизацией продукции агропромышленного комплекса. </w:t>
      </w:r>
      <w:proofErr w:type="gramEnd"/>
    </w:p>
    <w:p w:rsidR="00283702" w:rsidRPr="00283702" w:rsidRDefault="00283702" w:rsidP="00283702">
      <w:pPr>
        <w:ind w:firstLine="709"/>
        <w:jc w:val="both"/>
      </w:pPr>
      <w:r w:rsidRPr="00283702">
        <w:t>Основными производителями мяса и молока являются крестьянские (фермерские) хозяйства. В 2015 году производство мяса крестьянскими (фе</w:t>
      </w:r>
      <w:r w:rsidRPr="00283702">
        <w:t>р</w:t>
      </w:r>
      <w:r w:rsidRPr="00283702">
        <w:t xml:space="preserve">мерскими) хозяйствами </w:t>
      </w:r>
      <w:r w:rsidR="00604007">
        <w:t>составило 1 206 тонны, или 89,0</w:t>
      </w:r>
      <w:r w:rsidRPr="00283702">
        <w:t xml:space="preserve">% от общего объема производства мяса в районе, надои молока </w:t>
      </w:r>
      <w:r w:rsidR="00604007">
        <w:t>– 1 894 тонн, или 82,9</w:t>
      </w:r>
      <w:r w:rsidRPr="00283702">
        <w:t xml:space="preserve">% от общего показателя по району. По оценке 2016 года поголовье крупного рогатого скота в крестьянских (фермерских) хозяйствах </w:t>
      </w:r>
      <w:r w:rsidR="00604007">
        <w:t>составит 1 014 гол</w:t>
      </w:r>
      <w:proofErr w:type="gramStart"/>
      <w:r w:rsidR="00604007">
        <w:t xml:space="preserve">., </w:t>
      </w:r>
      <w:proofErr w:type="gramEnd"/>
      <w:r w:rsidR="00604007">
        <w:t>что на 2,4</w:t>
      </w:r>
      <w:r w:rsidRPr="00283702">
        <w:t>% бол</w:t>
      </w:r>
      <w:r w:rsidRPr="00283702">
        <w:t>ь</w:t>
      </w:r>
      <w:r w:rsidRPr="00283702">
        <w:t>ше уровня 2015 года.</w:t>
      </w:r>
    </w:p>
    <w:p w:rsidR="00283702" w:rsidRPr="00283702" w:rsidRDefault="00283702" w:rsidP="00283702">
      <w:pPr>
        <w:ind w:firstLine="709"/>
        <w:jc w:val="both"/>
      </w:pPr>
      <w:r w:rsidRPr="00283702">
        <w:t>Общая посевная площадь сельскохозяйственных культур составляет 228 гектаров</w:t>
      </w:r>
      <w:r w:rsidR="00604007">
        <w:t xml:space="preserve">. В 2015 году выращено 9 027,6 тонн картофеля и </w:t>
      </w:r>
      <w:r w:rsidRPr="00283702">
        <w:t>1 506,5 тонн овощей. 99 % продукции растениеводства выращивается в хозяйствах населения района. По оценке уровень производства продукции растениеводства в 2016 году сост</w:t>
      </w:r>
      <w:r w:rsidRPr="00283702">
        <w:t>а</w:t>
      </w:r>
      <w:r w:rsidRPr="00283702">
        <w:t>вит 9 360 тонн картофеля, что в</w:t>
      </w:r>
      <w:r w:rsidR="00604007">
        <w:t xml:space="preserve">ыше уровня 2015 года на 3,7% и </w:t>
      </w:r>
      <w:r w:rsidRPr="00283702">
        <w:t>1 908 тонн овощей, что  выше уровня 2015 года на 26,7%</w:t>
      </w:r>
    </w:p>
    <w:p w:rsidR="00283702" w:rsidRPr="00283702" w:rsidRDefault="00283702" w:rsidP="00283702">
      <w:pPr>
        <w:ind w:firstLine="708"/>
        <w:jc w:val="both"/>
      </w:pPr>
      <w:r w:rsidRPr="00283702">
        <w:lastRenderedPageBreak/>
        <w:t>В 2015 году произведено продукции сельхозпроизводителей всех форм собственности на сумму 574,6 млн. рублей, в том числе продукция крестья</w:t>
      </w:r>
      <w:r w:rsidRPr="00283702">
        <w:t>н</w:t>
      </w:r>
      <w:r w:rsidRPr="00283702">
        <w:t>ских (фермерских) хозяйств – 97,1 млн. рублей, в хозяйствах населения – 477,5 млн. рублей.</w:t>
      </w:r>
    </w:p>
    <w:p w:rsidR="00283702" w:rsidRPr="00283702" w:rsidRDefault="00283702" w:rsidP="00283702">
      <w:pPr>
        <w:ind w:firstLine="708"/>
        <w:jc w:val="both"/>
      </w:pPr>
      <w:r w:rsidRPr="00283702">
        <w:t>По оценке в 2016 году объем производства продукции сельского хозя</w:t>
      </w:r>
      <w:r w:rsidRPr="00283702">
        <w:t>й</w:t>
      </w:r>
      <w:r w:rsidRPr="00283702">
        <w:t>ства всех категорий составит 640,6  млн. рублей.</w:t>
      </w:r>
    </w:p>
    <w:p w:rsidR="00283702" w:rsidRPr="00283702" w:rsidRDefault="00283702" w:rsidP="00283702">
      <w:pPr>
        <w:ind w:firstLine="708"/>
        <w:jc w:val="both"/>
      </w:pPr>
      <w:r w:rsidRPr="00283702">
        <w:t xml:space="preserve">К 2019 году объем сельскохозяйственной продукции увеличится </w:t>
      </w:r>
      <w:r w:rsidR="00604007">
        <w:t xml:space="preserve">                      </w:t>
      </w:r>
      <w:r w:rsidRPr="00283702">
        <w:t>до 795,01 млн. рублей, в том числе продукция крестьянских (фермерских) х</w:t>
      </w:r>
      <w:r w:rsidRPr="00283702">
        <w:t>о</w:t>
      </w:r>
      <w:r w:rsidRPr="00283702">
        <w:t>зяйств составит 121,6 млн. рублей, в хозяйствах населения – 673,41 млн. ру</w:t>
      </w:r>
      <w:r w:rsidRPr="00283702">
        <w:t>б</w:t>
      </w:r>
      <w:r w:rsidRPr="00283702">
        <w:t xml:space="preserve">лей. </w:t>
      </w:r>
    </w:p>
    <w:p w:rsidR="00283702" w:rsidRPr="00283702" w:rsidRDefault="00283702" w:rsidP="00283702">
      <w:pPr>
        <w:ind w:firstLine="708"/>
        <w:jc w:val="both"/>
      </w:pPr>
      <w:proofErr w:type="gramStart"/>
      <w:r w:rsidRPr="00283702">
        <w:t xml:space="preserve">Достижению положительных результатов в среднесрочном периоде будет способствовать сохранение мер государственной и муниципальной поддержки </w:t>
      </w:r>
      <w:proofErr w:type="spellStart"/>
      <w:r w:rsidRPr="00283702">
        <w:t>сельхозтоваропроизводителей</w:t>
      </w:r>
      <w:proofErr w:type="spellEnd"/>
      <w:r w:rsidRPr="00283702">
        <w:t>, реализуемых в соответствии с мероприятиями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w:t>
      </w:r>
      <w:r w:rsidR="00604007">
        <w:t xml:space="preserve">вия в Нижневартовском районе в </w:t>
      </w:r>
      <w:r w:rsidRPr="00283702">
        <w:t xml:space="preserve">2016−2020 годах» </w:t>
      </w:r>
      <w:proofErr w:type="gramEnd"/>
    </w:p>
    <w:p w:rsidR="00283702" w:rsidRPr="00283702" w:rsidRDefault="00283702" w:rsidP="00283702">
      <w:pPr>
        <w:jc w:val="center"/>
        <w:rPr>
          <w:b/>
        </w:rPr>
      </w:pPr>
    </w:p>
    <w:p w:rsidR="00283702" w:rsidRPr="00283702" w:rsidRDefault="00283702" w:rsidP="00283702">
      <w:pPr>
        <w:jc w:val="center"/>
        <w:rPr>
          <w:b/>
        </w:rPr>
      </w:pPr>
      <w:r w:rsidRPr="00283702">
        <w:rPr>
          <w:b/>
        </w:rPr>
        <w:t>Малое и среднее предпринимательство</w:t>
      </w:r>
    </w:p>
    <w:p w:rsidR="00283702" w:rsidRPr="00283702" w:rsidRDefault="00283702" w:rsidP="00283702">
      <w:pPr>
        <w:jc w:val="center"/>
        <w:rPr>
          <w:b/>
        </w:rPr>
      </w:pPr>
    </w:p>
    <w:p w:rsidR="00283702" w:rsidRPr="00283702" w:rsidRDefault="00283702" w:rsidP="00283702">
      <w:pPr>
        <w:autoSpaceDE w:val="0"/>
        <w:autoSpaceDN w:val="0"/>
        <w:adjustRightInd w:val="0"/>
        <w:ind w:firstLine="900"/>
        <w:jc w:val="both"/>
      </w:pPr>
      <w:r w:rsidRPr="00283702">
        <w:t>Развитие малого и среднего предпринимательства в районе</w:t>
      </w:r>
      <w:r w:rsidR="00604007">
        <w:t xml:space="preserve"> является приоритетной целью и </w:t>
      </w:r>
      <w:r w:rsidRPr="00283702">
        <w:t xml:space="preserve">приобретает все большее социальное и экономическое значение. </w:t>
      </w:r>
    </w:p>
    <w:p w:rsidR="00283702" w:rsidRPr="00283702" w:rsidRDefault="00283702" w:rsidP="00283702">
      <w:pPr>
        <w:autoSpaceDE w:val="0"/>
        <w:autoSpaceDN w:val="0"/>
        <w:adjustRightInd w:val="0"/>
        <w:ind w:right="-22" w:firstLine="708"/>
        <w:jc w:val="both"/>
        <w:rPr>
          <w:rFonts w:eastAsiaTheme="minorHAnsi"/>
          <w:lang w:eastAsia="en-US"/>
        </w:rPr>
      </w:pPr>
      <w:proofErr w:type="gramStart"/>
      <w:r w:rsidRPr="00283702">
        <w:t>Основным инструментом реализации политики в сфере предприним</w:t>
      </w:r>
      <w:r w:rsidRPr="00283702">
        <w:t>а</w:t>
      </w:r>
      <w:r w:rsidRPr="00283702">
        <w:t xml:space="preserve">тельства является муниципальная  программа </w:t>
      </w:r>
      <w:r w:rsidRPr="00283702">
        <w:rPr>
          <w:rFonts w:eastAsiaTheme="minorHAnsi"/>
          <w:bCs/>
          <w:lang w:eastAsia="en-US"/>
        </w:rPr>
        <w:t>«Развитие малого и среднего предпринимательства, агропромышленного комплекса и рынков сельскохозя</w:t>
      </w:r>
      <w:r w:rsidRPr="00283702">
        <w:rPr>
          <w:rFonts w:eastAsiaTheme="minorHAnsi"/>
          <w:bCs/>
          <w:lang w:eastAsia="en-US"/>
        </w:rPr>
        <w:t>й</w:t>
      </w:r>
      <w:r w:rsidRPr="00283702">
        <w:rPr>
          <w:rFonts w:eastAsiaTheme="minorHAnsi"/>
          <w:bCs/>
          <w:lang w:eastAsia="en-US"/>
        </w:rPr>
        <w:t xml:space="preserve">ственной продукции, сырья и продовольствия в Нижневартовском районе </w:t>
      </w:r>
      <w:r w:rsidR="00604007">
        <w:rPr>
          <w:rFonts w:eastAsiaTheme="minorHAnsi"/>
          <w:bCs/>
          <w:lang w:eastAsia="en-US"/>
        </w:rPr>
        <w:t xml:space="preserve">                </w:t>
      </w:r>
      <w:r w:rsidRPr="00283702">
        <w:rPr>
          <w:rFonts w:eastAsiaTheme="minorHAnsi"/>
          <w:bCs/>
          <w:lang w:eastAsia="en-US"/>
        </w:rPr>
        <w:t>в 2014–2020 годах»</w:t>
      </w:r>
      <w:r w:rsidRPr="00283702">
        <w:t>, которая предусматривает формирование механизма фина</w:t>
      </w:r>
      <w:r w:rsidRPr="00283702">
        <w:t>н</w:t>
      </w:r>
      <w:r w:rsidRPr="00283702">
        <w:t>сово-кредитной и имущественной поддержки представителей малого и средн</w:t>
      </w:r>
      <w:r w:rsidRPr="00283702">
        <w:t>е</w:t>
      </w:r>
      <w:r w:rsidRPr="00283702">
        <w:t>го бизнеса</w:t>
      </w:r>
      <w:r w:rsidRPr="00283702">
        <w:rPr>
          <w:rFonts w:eastAsiaTheme="minorHAnsi"/>
          <w:lang w:eastAsia="en-US"/>
        </w:rPr>
        <w:t>.</w:t>
      </w:r>
      <w:proofErr w:type="gramEnd"/>
    </w:p>
    <w:p w:rsidR="00283702" w:rsidRPr="00283702" w:rsidRDefault="00283702" w:rsidP="00283702">
      <w:pPr>
        <w:autoSpaceDE w:val="0"/>
        <w:autoSpaceDN w:val="0"/>
        <w:adjustRightInd w:val="0"/>
        <w:ind w:firstLine="900"/>
        <w:jc w:val="both"/>
      </w:pPr>
      <w:r w:rsidRPr="00283702">
        <w:t>Основными видами деятельности малого и среднего предпринимател</w:t>
      </w:r>
      <w:r w:rsidRPr="00283702">
        <w:t>ь</w:t>
      </w:r>
      <w:r w:rsidRPr="00283702">
        <w:t>ства на территории района являются торговля, строительство, сфера услуг, п</w:t>
      </w:r>
      <w:r w:rsidRPr="00283702">
        <w:t>и</w:t>
      </w:r>
      <w:r w:rsidRPr="00283702">
        <w:t>щевая промышленность.</w:t>
      </w:r>
    </w:p>
    <w:p w:rsidR="00283702" w:rsidRPr="00283702" w:rsidRDefault="00283702" w:rsidP="00283702">
      <w:pPr>
        <w:ind w:right="-22" w:firstLine="708"/>
        <w:jc w:val="both"/>
      </w:pPr>
      <w:r w:rsidRPr="00283702">
        <w:t>Количество субъектов малого и среднего предпринимательства на терр</w:t>
      </w:r>
      <w:r w:rsidRPr="00283702">
        <w:t>и</w:t>
      </w:r>
      <w:r w:rsidRPr="00283702">
        <w:t>тории района в 2015 году составило – 1650 единиц</w:t>
      </w:r>
      <w:r w:rsidRPr="00283702">
        <w:rPr>
          <w:i/>
        </w:rPr>
        <w:t>, (в том числе индивидуал</w:t>
      </w:r>
      <w:r w:rsidRPr="00283702">
        <w:rPr>
          <w:i/>
        </w:rPr>
        <w:t>ь</w:t>
      </w:r>
      <w:r w:rsidRPr="00283702">
        <w:rPr>
          <w:i/>
        </w:rPr>
        <w:t xml:space="preserve">ных предпринимателей – 760 единиц и КФХ - 42 единицы), </w:t>
      </w:r>
      <w:r w:rsidRPr="00283702">
        <w:t>в  2016 году прогн</w:t>
      </w:r>
      <w:r w:rsidRPr="00283702">
        <w:t>о</w:t>
      </w:r>
      <w:r w:rsidRPr="00283702">
        <w:t>зируется 1 667 субъектов предпринимательства.</w:t>
      </w:r>
    </w:p>
    <w:p w:rsidR="00283702" w:rsidRPr="00283702" w:rsidRDefault="00283702" w:rsidP="00283702">
      <w:pPr>
        <w:ind w:right="-22" w:firstLine="708"/>
        <w:jc w:val="both"/>
      </w:pPr>
      <w:proofErr w:type="gramStart"/>
      <w:r w:rsidRPr="00283702">
        <w:t>В целях создания благоприятных условий для развития малого и среднего предпринимательства государственная и муниципальная поддержка  будет пр</w:t>
      </w:r>
      <w:r w:rsidRPr="00283702">
        <w:t>о</w:t>
      </w:r>
      <w:r w:rsidRPr="00283702">
        <w:t>д</w:t>
      </w:r>
      <w:r w:rsidR="00604007">
        <w:t xml:space="preserve">олжена и в прогнозный период, </w:t>
      </w:r>
      <w:r w:rsidRPr="00283702">
        <w:t xml:space="preserve">на 2017-2019 годы прогнозируется ежегодное увеличение количества субъектов предпринимательства в среднем на 1% </w:t>
      </w:r>
      <w:r w:rsidR="00604007">
        <w:t xml:space="preserve">                           </w:t>
      </w:r>
      <w:r w:rsidRPr="00283702">
        <w:t>и к 2019 году с</w:t>
      </w:r>
      <w:r w:rsidR="00604007">
        <w:t xml:space="preserve">оставит 1718 единиц. (2017 год − </w:t>
      </w:r>
      <w:r w:rsidRPr="00283702">
        <w:t xml:space="preserve">1 684 единицы, 2018 год – </w:t>
      </w:r>
      <w:r w:rsidR="00604007">
        <w:t xml:space="preserve">                 </w:t>
      </w:r>
      <w:r w:rsidRPr="00283702">
        <w:t xml:space="preserve">1 700 единиц). </w:t>
      </w:r>
      <w:proofErr w:type="gramEnd"/>
    </w:p>
    <w:p w:rsidR="00283702" w:rsidRPr="00283702" w:rsidRDefault="00283702" w:rsidP="00283702">
      <w:pPr>
        <w:widowControl w:val="0"/>
        <w:ind w:firstLine="709"/>
        <w:jc w:val="both"/>
      </w:pPr>
      <w:proofErr w:type="gramStart"/>
      <w:r w:rsidRPr="00283702">
        <w:t>Поддержка субъектов малого и среднего предпринимательства со стор</w:t>
      </w:r>
      <w:r w:rsidRPr="00283702">
        <w:t>о</w:t>
      </w:r>
      <w:r w:rsidRPr="00283702">
        <w:t>ны органов власти, устранение административных барьеров, создание условий для привлечения субъектов малого и среднего бизнеса к муниципальным з</w:t>
      </w:r>
      <w:r w:rsidRPr="00283702">
        <w:t>а</w:t>
      </w:r>
      <w:r w:rsidRPr="00283702">
        <w:lastRenderedPageBreak/>
        <w:t>купкам будут способствовать развитию предпринимательства на территории района.</w:t>
      </w:r>
      <w:proofErr w:type="gramEnd"/>
    </w:p>
    <w:p w:rsidR="00283702" w:rsidRPr="00283702" w:rsidRDefault="00283702" w:rsidP="00283702">
      <w:pPr>
        <w:jc w:val="center"/>
      </w:pPr>
    </w:p>
    <w:p w:rsidR="00283702" w:rsidRPr="00283702" w:rsidRDefault="00283702" w:rsidP="00283702">
      <w:pPr>
        <w:suppressAutoHyphens/>
        <w:ind w:firstLine="709"/>
        <w:jc w:val="center"/>
        <w:rPr>
          <w:b/>
          <w:lang w:eastAsia="ar-SA"/>
        </w:rPr>
      </w:pPr>
      <w:r w:rsidRPr="00283702">
        <w:rPr>
          <w:b/>
          <w:lang w:eastAsia="ar-SA"/>
        </w:rPr>
        <w:t>Инвестиции</w:t>
      </w:r>
    </w:p>
    <w:p w:rsidR="00283702" w:rsidRPr="00283702" w:rsidRDefault="00283702" w:rsidP="00283702">
      <w:pPr>
        <w:jc w:val="center"/>
        <w:rPr>
          <w:b/>
        </w:rPr>
      </w:pPr>
    </w:p>
    <w:p w:rsidR="00283702" w:rsidRPr="00283702" w:rsidRDefault="00283702" w:rsidP="00283702">
      <w:pPr>
        <w:ind w:firstLine="709"/>
        <w:jc w:val="both"/>
      </w:pPr>
      <w:r w:rsidRPr="00283702">
        <w:t>Объем инвестиций в основной капитал в 2015 году по полному кругу предприятий за счет всех источников финансирования составил 96 881,9 млн. рублей, в сопоставимых ценах 132,5% к уровню 2014 года. Инвестиции в о</w:t>
      </w:r>
      <w:r w:rsidRPr="00283702">
        <w:t>с</w:t>
      </w:r>
      <w:r w:rsidRPr="00283702">
        <w:t xml:space="preserve">новной капитал без субъектов малого предпринимательства – 96 864,9 млн. рублей. </w:t>
      </w:r>
    </w:p>
    <w:p w:rsidR="00283702" w:rsidRPr="00283702" w:rsidRDefault="00283702" w:rsidP="00283702">
      <w:pPr>
        <w:ind w:firstLine="709"/>
        <w:jc w:val="both"/>
      </w:pPr>
      <w:proofErr w:type="gramStart"/>
      <w:r w:rsidRPr="00283702">
        <w:t>Положительная динамика показателя связана с увеличением количества организаций, предоставляющих отчетность в органы государственной стат</w:t>
      </w:r>
      <w:r w:rsidRPr="00283702">
        <w:t>и</w:t>
      </w:r>
      <w:r w:rsidRPr="00283702">
        <w:t>стики по территории района по фактическому месту осуществления деятельн</w:t>
      </w:r>
      <w:r w:rsidRPr="00283702">
        <w:t>о</w:t>
      </w:r>
      <w:r w:rsidRPr="00283702">
        <w:t>сти организации, в форме обособленных подразделений.</w:t>
      </w:r>
      <w:proofErr w:type="gramEnd"/>
      <w:r w:rsidRPr="00283702">
        <w:t xml:space="preserve"> С 2015 года стали предоставлять отчетность по территории района территориальные обособле</w:t>
      </w:r>
      <w:r w:rsidRPr="00283702">
        <w:t>н</w:t>
      </w:r>
      <w:r w:rsidRPr="00283702">
        <w:t xml:space="preserve">ные структурные подразделения АО «Самотлорнефтегаз». </w:t>
      </w:r>
    </w:p>
    <w:p w:rsidR="00283702" w:rsidRPr="00283702" w:rsidRDefault="00283702" w:rsidP="00283702">
      <w:pPr>
        <w:ind w:firstLine="709"/>
        <w:jc w:val="both"/>
      </w:pPr>
      <w:proofErr w:type="gramStart"/>
      <w:r w:rsidRPr="00283702">
        <w:t>Основным источником финансирования инвестиций являются собстве</w:t>
      </w:r>
      <w:r w:rsidRPr="00283702">
        <w:t>н</w:t>
      </w:r>
      <w:r w:rsidRPr="00283702">
        <w:t>ные средства предприятий, их доля в общем объеме 93,2%. При этом доля пр</w:t>
      </w:r>
      <w:r w:rsidRPr="00283702">
        <w:t>и</w:t>
      </w:r>
      <w:r w:rsidRPr="00283702">
        <w:t>влеченных средств, направленных в инвестиции – 6,8%. Объем инвестицио</w:t>
      </w:r>
      <w:r w:rsidRPr="00283702">
        <w:t>н</w:t>
      </w:r>
      <w:r w:rsidRPr="00283702">
        <w:t xml:space="preserve">ных вложений в основной капитал за счет бюджетных средств составил 3 300,73 млн. руб. или 3,4% в общем объеме инвестиций, в том числе 265,1  млн. рублей </w:t>
      </w:r>
      <w:proofErr w:type="spellStart"/>
      <w:r w:rsidRPr="00283702">
        <w:t>проинвестировано</w:t>
      </w:r>
      <w:proofErr w:type="spellEnd"/>
      <w:r w:rsidRPr="00283702">
        <w:t xml:space="preserve"> из федерального бюджета.</w:t>
      </w:r>
      <w:proofErr w:type="gramEnd"/>
    </w:p>
    <w:p w:rsidR="00283702" w:rsidRPr="00283702" w:rsidRDefault="00283702" w:rsidP="00283702">
      <w:pPr>
        <w:ind w:firstLine="709"/>
        <w:jc w:val="both"/>
      </w:pPr>
      <w:r w:rsidRPr="00283702">
        <w:t>В районе по видам экономической деятельности структура инвестицио</w:t>
      </w:r>
      <w:r w:rsidRPr="00283702">
        <w:t>н</w:t>
      </w:r>
      <w:r w:rsidRPr="00283702">
        <w:t>ных вложений имеет прямую зависимость от инвестиционной политики пре</w:t>
      </w:r>
      <w:r w:rsidRPr="00283702">
        <w:t>д</w:t>
      </w:r>
      <w:r w:rsidRPr="00283702">
        <w:t xml:space="preserve">приятий топливно-энергетического комплекса, направленной на дальнейшее развитие и модернизацию производства. </w:t>
      </w:r>
    </w:p>
    <w:p w:rsidR="00283702" w:rsidRPr="00283702" w:rsidRDefault="00283702" w:rsidP="00283702">
      <w:pPr>
        <w:ind w:firstLine="709"/>
        <w:jc w:val="both"/>
      </w:pPr>
      <w:r w:rsidRPr="00283702">
        <w:t>Доля инвестиций в основной капитал отрасли «Добыча полезных ископ</w:t>
      </w:r>
      <w:r w:rsidRPr="00283702">
        <w:t>а</w:t>
      </w:r>
      <w:r w:rsidRPr="00283702">
        <w:t>емых, предоставление услуг в этой области» составляет 95,5% или 92 539,9 млн. рублей. По данным статистики за счет средств инвесторов на месторожд</w:t>
      </w:r>
      <w:r w:rsidRPr="00283702">
        <w:t>е</w:t>
      </w:r>
      <w:r w:rsidRPr="00283702">
        <w:t>ниях района в 2015 году введены скважины нефтяны</w:t>
      </w:r>
      <w:r w:rsidR="00604007">
        <w:t>е из эксплуатационного бурения −</w:t>
      </w:r>
      <w:r w:rsidRPr="00283702">
        <w:t xml:space="preserve"> 352 единицы; скважины нефт</w:t>
      </w:r>
      <w:r w:rsidR="00604007">
        <w:t xml:space="preserve">яные из разведочного бурения − </w:t>
      </w:r>
      <w:r w:rsidRPr="00283702">
        <w:t>3 ед</w:t>
      </w:r>
      <w:r w:rsidRPr="00283702">
        <w:t>и</w:t>
      </w:r>
      <w:r w:rsidRPr="00283702">
        <w:t xml:space="preserve">ницы. </w:t>
      </w:r>
    </w:p>
    <w:p w:rsidR="00283702" w:rsidRPr="00283702" w:rsidRDefault="00283702" w:rsidP="00283702">
      <w:pPr>
        <w:ind w:firstLine="709"/>
        <w:jc w:val="both"/>
      </w:pPr>
      <w:r w:rsidRPr="00283702">
        <w:t>На долю инвестиций в обрабатывающих производствах, электроэнерг</w:t>
      </w:r>
      <w:r w:rsidRPr="00283702">
        <w:t>е</w:t>
      </w:r>
      <w:r w:rsidRPr="00283702">
        <w:t>тике, транспорте, строительстве и отраслях социальной сферы приходится 4,5%. Бюджетные инвестиции в основном направлены на реализацию  социал</w:t>
      </w:r>
      <w:r w:rsidRPr="00283702">
        <w:t>ь</w:t>
      </w:r>
      <w:r w:rsidRPr="00283702">
        <w:t>ных проектов.</w:t>
      </w:r>
    </w:p>
    <w:p w:rsidR="00283702" w:rsidRPr="00283702" w:rsidRDefault="00283702" w:rsidP="00283702">
      <w:pPr>
        <w:ind w:firstLine="709"/>
        <w:jc w:val="both"/>
      </w:pPr>
      <w:r w:rsidRPr="00283702">
        <w:t>В 2015 году в рамках Адресной инвестиционной программы автономного округа:</w:t>
      </w:r>
    </w:p>
    <w:p w:rsidR="00283702" w:rsidRPr="00283702" w:rsidRDefault="00283702" w:rsidP="00283702">
      <w:pPr>
        <w:ind w:firstLine="709"/>
        <w:jc w:val="both"/>
        <w:rPr>
          <w:bCs/>
        </w:rPr>
      </w:pPr>
      <w:proofErr w:type="gramStart"/>
      <w:r w:rsidRPr="00283702">
        <w:t>по объектам государственной собственности за счет средств бюджета а</w:t>
      </w:r>
      <w:r w:rsidRPr="00283702">
        <w:t>в</w:t>
      </w:r>
      <w:r w:rsidRPr="00283702">
        <w:t>тономного округа на территории района осуществлялись строительно-монтажные работы на объекте «</w:t>
      </w:r>
      <w:r w:rsidRPr="00283702">
        <w:rPr>
          <w:bCs/>
        </w:rPr>
        <w:t>Специальное (коррекционное) образовательное учреждение для обучающихся, воспитанников с отклонениями в развитии «</w:t>
      </w:r>
      <w:proofErr w:type="spellStart"/>
      <w:r w:rsidRPr="00283702">
        <w:rPr>
          <w:bCs/>
        </w:rPr>
        <w:t>И</w:t>
      </w:r>
      <w:r w:rsidRPr="00283702">
        <w:rPr>
          <w:bCs/>
        </w:rPr>
        <w:t>з</w:t>
      </w:r>
      <w:r w:rsidRPr="00283702">
        <w:rPr>
          <w:bCs/>
        </w:rPr>
        <w:t>лучинская</w:t>
      </w:r>
      <w:proofErr w:type="spellEnd"/>
      <w:r w:rsidRPr="00283702">
        <w:rPr>
          <w:bCs/>
        </w:rPr>
        <w:t xml:space="preserve"> специальная (коррекционная) общеобразовательная школа-детский сад-интернат 2, 5 вида»; велись проектно-изыскательские работы по объекту «Комплексный межмуниципальный полигон твердых бытовых отходов для г</w:t>
      </w:r>
      <w:r w:rsidRPr="00283702">
        <w:rPr>
          <w:bCs/>
        </w:rPr>
        <w:t>о</w:t>
      </w:r>
      <w:r w:rsidRPr="00283702">
        <w:rPr>
          <w:bCs/>
        </w:rPr>
        <w:lastRenderedPageBreak/>
        <w:t xml:space="preserve">родов Нижневартовск и </w:t>
      </w:r>
      <w:proofErr w:type="spellStart"/>
      <w:r w:rsidRPr="00283702">
        <w:rPr>
          <w:bCs/>
        </w:rPr>
        <w:t>Мегион</w:t>
      </w:r>
      <w:proofErr w:type="spellEnd"/>
      <w:r w:rsidRPr="00283702">
        <w:rPr>
          <w:bCs/>
        </w:rPr>
        <w:t>, поселений Нижневартовского района»;</w:t>
      </w:r>
      <w:proofErr w:type="gramEnd"/>
      <w:r w:rsidRPr="00283702">
        <w:rPr>
          <w:bCs/>
        </w:rPr>
        <w:t xml:space="preserve"> прои</w:t>
      </w:r>
      <w:r w:rsidRPr="00283702">
        <w:rPr>
          <w:bCs/>
        </w:rPr>
        <w:t>з</w:t>
      </w:r>
      <w:r w:rsidRPr="00283702">
        <w:rPr>
          <w:bCs/>
        </w:rPr>
        <w:t>водилось финансирование по объекту «Строительство мостового перехода ч</w:t>
      </w:r>
      <w:r w:rsidRPr="00283702">
        <w:rPr>
          <w:bCs/>
        </w:rPr>
        <w:t>е</w:t>
      </w:r>
      <w:r w:rsidRPr="00283702">
        <w:rPr>
          <w:bCs/>
        </w:rPr>
        <w:t xml:space="preserve">рез реку </w:t>
      </w:r>
      <w:proofErr w:type="spellStart"/>
      <w:r w:rsidRPr="00283702">
        <w:rPr>
          <w:bCs/>
        </w:rPr>
        <w:t>Вах</w:t>
      </w:r>
      <w:proofErr w:type="spellEnd"/>
      <w:r w:rsidRPr="00283702">
        <w:rPr>
          <w:bCs/>
        </w:rPr>
        <w:t xml:space="preserve"> на автомобильной дороге Нижневартовск – Стрежевой»;</w:t>
      </w:r>
    </w:p>
    <w:p w:rsidR="00283702" w:rsidRPr="00283702" w:rsidRDefault="00283702" w:rsidP="00283702">
      <w:pPr>
        <w:ind w:firstLine="709"/>
        <w:jc w:val="both"/>
        <w:rPr>
          <w:bCs/>
          <w:iCs/>
        </w:rPr>
      </w:pPr>
      <w:r w:rsidRPr="00283702">
        <w:t xml:space="preserve">с </w:t>
      </w:r>
      <w:proofErr w:type="spellStart"/>
      <w:r w:rsidRPr="00283702">
        <w:t>софинансированием</w:t>
      </w:r>
      <w:proofErr w:type="spellEnd"/>
      <w:r w:rsidRPr="00283702">
        <w:t xml:space="preserve"> за счет средств бюджета района </w:t>
      </w:r>
      <w:r w:rsidRPr="00283702">
        <w:rPr>
          <w:bCs/>
          <w:iCs/>
        </w:rPr>
        <w:t>в п.</w:t>
      </w:r>
      <w:r w:rsidR="00604007">
        <w:rPr>
          <w:bCs/>
          <w:iCs/>
        </w:rPr>
        <w:t xml:space="preserve"> </w:t>
      </w:r>
      <w:r w:rsidRPr="00283702">
        <w:rPr>
          <w:bCs/>
          <w:iCs/>
        </w:rPr>
        <w:t>Зайцева Речка и д.</w:t>
      </w:r>
      <w:r w:rsidR="00604007">
        <w:rPr>
          <w:bCs/>
          <w:iCs/>
        </w:rPr>
        <w:t xml:space="preserve"> </w:t>
      </w:r>
      <w:r w:rsidRPr="00283702">
        <w:rPr>
          <w:bCs/>
          <w:iCs/>
        </w:rPr>
        <w:t xml:space="preserve">Вата завершено строительство участковых пунктов полиции; в </w:t>
      </w:r>
      <w:r w:rsidRPr="00283702">
        <w:t>пгт.</w:t>
      </w:r>
      <w:r w:rsidR="00604007">
        <w:t xml:space="preserve"> </w:t>
      </w:r>
      <w:proofErr w:type="gramStart"/>
      <w:r w:rsidRPr="00283702">
        <w:t>Изл</w:t>
      </w:r>
      <w:r w:rsidRPr="00283702">
        <w:t>у</w:t>
      </w:r>
      <w:r w:rsidRPr="00283702">
        <w:t xml:space="preserve">чинск завершена реконструкция 5 блока школы (плавательный бассейн), </w:t>
      </w:r>
      <w:r w:rsidRPr="00283702">
        <w:rPr>
          <w:bCs/>
          <w:iCs/>
        </w:rPr>
        <w:t xml:space="preserve">велось </w:t>
      </w:r>
      <w:r w:rsidRPr="00283702">
        <w:t xml:space="preserve">строительство крытого хоккейного корта и </w:t>
      </w:r>
      <w:r w:rsidRPr="00283702">
        <w:rPr>
          <w:bCs/>
          <w:iCs/>
        </w:rPr>
        <w:t xml:space="preserve">строительство инженерных сетей участка частной застройки 2 очередь; в с. Покур велись работы по завершению строительства канализационных очистных сооружений; </w:t>
      </w:r>
      <w:r w:rsidRPr="00283702">
        <w:t>в с.</w:t>
      </w:r>
      <w:r w:rsidR="00604007">
        <w:t xml:space="preserve"> </w:t>
      </w:r>
      <w:r w:rsidRPr="00283702">
        <w:t xml:space="preserve">Большетархово начата реконструкция подъездной автомобильной дороги. </w:t>
      </w:r>
      <w:proofErr w:type="gramEnd"/>
    </w:p>
    <w:p w:rsidR="00283702" w:rsidRPr="00283702" w:rsidRDefault="00283702" w:rsidP="00283702">
      <w:pPr>
        <w:widowControl w:val="0"/>
        <w:shd w:val="clear" w:color="auto" w:fill="FFFFFF"/>
        <w:tabs>
          <w:tab w:val="left" w:pos="709"/>
        </w:tabs>
        <w:autoSpaceDE w:val="0"/>
        <w:autoSpaceDN w:val="0"/>
        <w:adjustRightInd w:val="0"/>
        <w:ind w:firstLine="660"/>
        <w:jc w:val="both"/>
      </w:pPr>
      <w:proofErr w:type="gramStart"/>
      <w:r w:rsidRPr="00283702">
        <w:t>За счет средств бюджета района в 2015 году в п. Зайцева Речка завершено строительство гаража на 2 автомашины, осуществлялось проектирование об</w:t>
      </w:r>
      <w:r w:rsidRPr="00283702">
        <w:t>ъ</w:t>
      </w:r>
      <w:r w:rsidRPr="00283702">
        <w:t>ектов культуры и туризма, объектов сферы жилищно-коммунального хозяйства.</w:t>
      </w:r>
      <w:proofErr w:type="gramEnd"/>
    </w:p>
    <w:p w:rsidR="00283702" w:rsidRPr="00283702" w:rsidRDefault="00283702" w:rsidP="00283702">
      <w:pPr>
        <w:widowControl w:val="0"/>
        <w:shd w:val="clear" w:color="auto" w:fill="FFFFFF"/>
        <w:tabs>
          <w:tab w:val="left" w:pos="709"/>
        </w:tabs>
        <w:autoSpaceDE w:val="0"/>
        <w:autoSpaceDN w:val="0"/>
        <w:adjustRightInd w:val="0"/>
        <w:ind w:firstLine="660"/>
        <w:jc w:val="both"/>
        <w:rPr>
          <w:bCs/>
        </w:rPr>
      </w:pPr>
      <w:r w:rsidRPr="00283702">
        <w:rPr>
          <w:bCs/>
        </w:rPr>
        <w:t>В рамках социального партнерства:</w:t>
      </w:r>
    </w:p>
    <w:p w:rsidR="00283702" w:rsidRPr="00283702" w:rsidRDefault="00283702" w:rsidP="00283702">
      <w:pPr>
        <w:widowControl w:val="0"/>
        <w:shd w:val="clear" w:color="auto" w:fill="FFFFFF"/>
        <w:tabs>
          <w:tab w:val="left" w:pos="709"/>
        </w:tabs>
        <w:autoSpaceDE w:val="0"/>
        <w:autoSpaceDN w:val="0"/>
        <w:adjustRightInd w:val="0"/>
        <w:ind w:firstLine="660"/>
        <w:jc w:val="both"/>
      </w:pPr>
      <w:proofErr w:type="gramStart"/>
      <w:r w:rsidRPr="00283702">
        <w:t>в п. Зайцева Речка велись работы по строительству храма-часовни (стро</w:t>
      </w:r>
      <w:r w:rsidRPr="00283702">
        <w:t>и</w:t>
      </w:r>
      <w:r w:rsidRPr="00283702">
        <w:t>тельство которого финансировалось открытыми акционерными обществами «</w:t>
      </w:r>
      <w:proofErr w:type="spellStart"/>
      <w:r w:rsidRPr="00283702">
        <w:t>СибурТюменьГаз</w:t>
      </w:r>
      <w:proofErr w:type="spellEnd"/>
      <w:r w:rsidRPr="00283702">
        <w:t>» и «</w:t>
      </w:r>
      <w:proofErr w:type="spellStart"/>
      <w:r w:rsidRPr="00283702">
        <w:t>Славнефть</w:t>
      </w:r>
      <w:proofErr w:type="spellEnd"/>
      <w:r w:rsidRPr="00283702">
        <w:t xml:space="preserve"> - Мегионнефтегаз») и в п. Аган велись раб</w:t>
      </w:r>
      <w:r w:rsidRPr="00283702">
        <w:t>о</w:t>
      </w:r>
      <w:r w:rsidRPr="00283702">
        <w:t>ты по строительству наружного газопровода и корректировке проектно-сметной документации по объекту газовая котельная  (инвестиционный проект, строительство которого финансируется обществом с ограниченной ответстве</w:t>
      </w:r>
      <w:r w:rsidRPr="00283702">
        <w:t>н</w:t>
      </w:r>
      <w:r w:rsidRPr="00283702">
        <w:t>ностью «ЛУКОЙЛ - Западная Сибирь»)</w:t>
      </w:r>
      <w:r w:rsidRPr="00283702">
        <w:rPr>
          <w:bCs/>
        </w:rPr>
        <w:t>.</w:t>
      </w:r>
      <w:proofErr w:type="gramEnd"/>
      <w:r w:rsidRPr="00283702">
        <w:rPr>
          <w:bCs/>
        </w:rPr>
        <w:t xml:space="preserve"> Работы на данных объектах продо</w:t>
      </w:r>
      <w:r w:rsidRPr="00283702">
        <w:rPr>
          <w:bCs/>
        </w:rPr>
        <w:t>л</w:t>
      </w:r>
      <w:r w:rsidRPr="00283702">
        <w:rPr>
          <w:bCs/>
        </w:rPr>
        <w:t>жатся также в 2016 году.</w:t>
      </w:r>
    </w:p>
    <w:p w:rsidR="00283702" w:rsidRPr="00283702" w:rsidRDefault="00283702" w:rsidP="00283702">
      <w:pPr>
        <w:ind w:firstLine="709"/>
        <w:jc w:val="both"/>
      </w:pPr>
      <w:r w:rsidRPr="00283702">
        <w:t>За счет средств инвесторов построено антенно-мачтовое сооружение св</w:t>
      </w:r>
      <w:r w:rsidRPr="00283702">
        <w:t>я</w:t>
      </w:r>
      <w:r w:rsidRPr="00283702">
        <w:t>зи в пгт.</w:t>
      </w:r>
      <w:r w:rsidR="00604007">
        <w:t xml:space="preserve"> </w:t>
      </w:r>
      <w:r w:rsidRPr="00283702">
        <w:t>Новоаганск, административное здание в пгт.</w:t>
      </w:r>
      <w:r w:rsidR="00604007">
        <w:t xml:space="preserve"> </w:t>
      </w:r>
      <w:r w:rsidRPr="00283702">
        <w:t>Излучинск и 1 автозапр</w:t>
      </w:r>
      <w:r w:rsidRPr="00283702">
        <w:t>а</w:t>
      </w:r>
      <w:r w:rsidRPr="00283702">
        <w:t>вочная станция на территории района.</w:t>
      </w:r>
    </w:p>
    <w:p w:rsidR="00283702" w:rsidRPr="00283702" w:rsidRDefault="00283702" w:rsidP="00283702">
      <w:pPr>
        <w:ind w:firstLine="709"/>
        <w:jc w:val="both"/>
      </w:pPr>
      <w:r w:rsidRPr="00283702">
        <w:t>В 2015 году строительство жилья на территории района осуществлялось 4 инвесторами – застройщиками, было введено 6 жилых домов, общей инвест</w:t>
      </w:r>
      <w:r w:rsidRPr="00283702">
        <w:t>и</w:t>
      </w:r>
      <w:r w:rsidRPr="00283702">
        <w:t xml:space="preserve">ционной стоимостью более 500 млн. рублей. </w:t>
      </w:r>
    </w:p>
    <w:p w:rsidR="00283702" w:rsidRPr="00283702" w:rsidRDefault="00283702" w:rsidP="00283702">
      <w:pPr>
        <w:ind w:firstLine="709"/>
        <w:jc w:val="both"/>
      </w:pPr>
      <w:r w:rsidRPr="00283702">
        <w:t>Объем инвестиций в 2016 году по полному кругу предприятий оценив</w:t>
      </w:r>
      <w:r w:rsidRPr="00283702">
        <w:t>а</w:t>
      </w:r>
      <w:r w:rsidRPr="00283702">
        <w:t>ется в размере 97 741,5 млн. рублей, в сопоставимых ценах 99,5% к уровню 2015 года, инвестиции в основной капитал без субъектов малого предприним</w:t>
      </w:r>
      <w:r w:rsidRPr="00283702">
        <w:t>а</w:t>
      </w:r>
      <w:r w:rsidR="00604007">
        <w:t>тельства −</w:t>
      </w:r>
      <w:r w:rsidRPr="00283702">
        <w:t xml:space="preserve"> 97 691,5 млн. рублей, в сопоставимых ценах – 99,4 %.</w:t>
      </w:r>
    </w:p>
    <w:p w:rsidR="00283702" w:rsidRPr="00283702" w:rsidRDefault="00283702" w:rsidP="00283702">
      <w:pPr>
        <w:ind w:firstLine="709"/>
        <w:jc w:val="both"/>
      </w:pPr>
      <w:r w:rsidRPr="00283702">
        <w:t>В структуре видов экономической деятельности увеличение инвестиций прогнозируется в электроэнергетике и в нефтедобывающей отрасли. В целом инвестиции по разделу «добыча полезных ископаемых» составят 95 793,94 млн. рублей или 98% от общего объема инвестиций. Основное направление капит</w:t>
      </w:r>
      <w:r w:rsidRPr="00283702">
        <w:t>а</w:t>
      </w:r>
      <w:r w:rsidRPr="00283702">
        <w:t>ловложений происходит в обустройство месторождений (строительство труб</w:t>
      </w:r>
      <w:r w:rsidRPr="00283702">
        <w:t>о</w:t>
      </w:r>
      <w:r w:rsidRPr="00283702">
        <w:t xml:space="preserve">проводов, скважин) и т. д. </w:t>
      </w:r>
    </w:p>
    <w:p w:rsidR="00283702" w:rsidRPr="00283702" w:rsidRDefault="00283702" w:rsidP="00283702">
      <w:pPr>
        <w:ind w:firstLine="709"/>
        <w:jc w:val="both"/>
      </w:pPr>
      <w:r w:rsidRPr="00283702">
        <w:t>В прогнозируемом периоде основной вклад в инвестиции будет обесп</w:t>
      </w:r>
      <w:r w:rsidRPr="00283702">
        <w:t>е</w:t>
      </w:r>
      <w:r w:rsidRPr="00283702">
        <w:t>чиваться</w:t>
      </w:r>
      <w:r w:rsidR="00604007">
        <w:t xml:space="preserve"> по-прежнему предприятиями ТЭК </w:t>
      </w:r>
      <w:r w:rsidRPr="00283702">
        <w:t>за счет собственных средств, доля которых в общем объеме инвестиций составит более 91 %.</w:t>
      </w:r>
    </w:p>
    <w:p w:rsidR="00283702" w:rsidRPr="00283702" w:rsidRDefault="00283702" w:rsidP="00283702">
      <w:pPr>
        <w:ind w:right="-1" w:firstLine="708"/>
        <w:jc w:val="both"/>
      </w:pPr>
      <w:r w:rsidRPr="00283702">
        <w:t>Бюджетные инвестиции в экономике района реализуются в рамках мер</w:t>
      </w:r>
      <w:r w:rsidRPr="00283702">
        <w:t>о</w:t>
      </w:r>
      <w:r w:rsidRPr="00283702">
        <w:t>приятий государственных программ автономного округа и муниципальных программ района.</w:t>
      </w:r>
    </w:p>
    <w:p w:rsidR="00283702" w:rsidRPr="00283702" w:rsidRDefault="00283702" w:rsidP="00283702">
      <w:pPr>
        <w:ind w:firstLine="708"/>
        <w:jc w:val="both"/>
      </w:pPr>
      <w:r w:rsidRPr="00283702">
        <w:lastRenderedPageBreak/>
        <w:t xml:space="preserve">В рамках окружной адресной инвестиционной программы в 2016 году </w:t>
      </w:r>
      <w:r w:rsidR="00604007">
        <w:t xml:space="preserve">             </w:t>
      </w:r>
      <w:r w:rsidRPr="00283702">
        <w:t xml:space="preserve">за счет средств бюджета автономного округа продолжаются строительно-монтажные работы на </w:t>
      </w:r>
      <w:proofErr w:type="spellStart"/>
      <w:r w:rsidRPr="00283702">
        <w:rPr>
          <w:bCs/>
        </w:rPr>
        <w:t>Излучинской</w:t>
      </w:r>
      <w:proofErr w:type="spellEnd"/>
      <w:r w:rsidRPr="00283702">
        <w:rPr>
          <w:bCs/>
        </w:rPr>
        <w:t xml:space="preserve"> специальной (коррекционной) </w:t>
      </w:r>
      <w:proofErr w:type="gramStart"/>
      <w:r w:rsidRPr="00283702">
        <w:rPr>
          <w:bCs/>
        </w:rPr>
        <w:t>школе-детском</w:t>
      </w:r>
      <w:proofErr w:type="gramEnd"/>
      <w:r w:rsidRPr="00283702">
        <w:rPr>
          <w:bCs/>
        </w:rPr>
        <w:t xml:space="preserve"> саде-интернате, проектируется комплексный межмуниципальный п</w:t>
      </w:r>
      <w:r w:rsidRPr="00283702">
        <w:rPr>
          <w:bCs/>
        </w:rPr>
        <w:t>о</w:t>
      </w:r>
      <w:r w:rsidRPr="00283702">
        <w:rPr>
          <w:bCs/>
        </w:rPr>
        <w:t xml:space="preserve">лигон ТБО для городов Нижневартовск и </w:t>
      </w:r>
      <w:proofErr w:type="spellStart"/>
      <w:r w:rsidRPr="00283702">
        <w:rPr>
          <w:bCs/>
        </w:rPr>
        <w:t>Мегион</w:t>
      </w:r>
      <w:proofErr w:type="spellEnd"/>
      <w:r w:rsidRPr="00283702">
        <w:rPr>
          <w:bCs/>
        </w:rPr>
        <w:t>, поселений Нижневартовск</w:t>
      </w:r>
      <w:r w:rsidRPr="00283702">
        <w:rPr>
          <w:bCs/>
        </w:rPr>
        <w:t>о</w:t>
      </w:r>
      <w:r w:rsidRPr="00283702">
        <w:rPr>
          <w:bCs/>
        </w:rPr>
        <w:t xml:space="preserve">го района. </w:t>
      </w:r>
      <w:r w:rsidRPr="00283702">
        <w:t xml:space="preserve">С </w:t>
      </w:r>
      <w:proofErr w:type="spellStart"/>
      <w:r w:rsidRPr="00283702">
        <w:t>софинансированием</w:t>
      </w:r>
      <w:proofErr w:type="spellEnd"/>
      <w:r w:rsidRPr="00283702">
        <w:t xml:space="preserve"> за счет средств бюджета района выполняется строительство инженерных сетей участка частной застройки 2 очередь и стро</w:t>
      </w:r>
      <w:r w:rsidRPr="00283702">
        <w:t>и</w:t>
      </w:r>
      <w:r w:rsidRPr="00283702">
        <w:t xml:space="preserve">тельство системы водоотвода с улично-дорожной сети в пгт. </w:t>
      </w:r>
      <w:proofErr w:type="spellStart"/>
      <w:r w:rsidRPr="00283702">
        <w:t>Излучинске</w:t>
      </w:r>
      <w:proofErr w:type="spellEnd"/>
      <w:r w:rsidRPr="00283702">
        <w:t>, р</w:t>
      </w:r>
      <w:r w:rsidRPr="00283702">
        <w:t>е</w:t>
      </w:r>
      <w:r w:rsidRPr="00283702">
        <w:t xml:space="preserve">конструкция подъездной автомобильной дороги </w:t>
      </w:r>
      <w:proofErr w:type="gramStart"/>
      <w:r w:rsidRPr="00283702">
        <w:t>к</w:t>
      </w:r>
      <w:proofErr w:type="gramEnd"/>
      <w:r w:rsidRPr="00283702">
        <w:t xml:space="preserve"> с. Большетархово.</w:t>
      </w:r>
    </w:p>
    <w:p w:rsidR="00283702" w:rsidRPr="00283702" w:rsidRDefault="00283702" w:rsidP="00283702">
      <w:pPr>
        <w:ind w:firstLine="708"/>
        <w:jc w:val="both"/>
      </w:pPr>
      <w:r w:rsidRPr="00283702">
        <w:t xml:space="preserve"> За счет средств бюджета района в 2016 году осуществляется строител</w:t>
      </w:r>
      <w:r w:rsidRPr="00283702">
        <w:t>ь</w:t>
      </w:r>
      <w:r w:rsidRPr="00283702">
        <w:t>ство крытого хоккейного корта в пгт.</w:t>
      </w:r>
      <w:r w:rsidR="00604007">
        <w:t xml:space="preserve"> </w:t>
      </w:r>
      <w:proofErr w:type="spellStart"/>
      <w:r w:rsidRPr="00283702">
        <w:t>Изучинск</w:t>
      </w:r>
      <w:proofErr w:type="spellEnd"/>
      <w:r w:rsidRPr="00283702">
        <w:t>, строительство полигона тве</w:t>
      </w:r>
      <w:r w:rsidRPr="00283702">
        <w:t>р</w:t>
      </w:r>
      <w:r w:rsidRPr="00283702">
        <w:t>дых бытовых отходов в с.</w:t>
      </w:r>
      <w:r w:rsidR="00604007">
        <w:t xml:space="preserve"> Покур, </w:t>
      </w:r>
      <w:r w:rsidRPr="00283702">
        <w:t xml:space="preserve">проектирование сельских домов культуры </w:t>
      </w:r>
      <w:r w:rsidR="00604007">
        <w:t xml:space="preserve">                  </w:t>
      </w:r>
      <w:r w:rsidRPr="00283702">
        <w:t>и объекта туризма «</w:t>
      </w:r>
      <w:proofErr w:type="spellStart"/>
      <w:r w:rsidRPr="00283702">
        <w:t>Этнотуристический</w:t>
      </w:r>
      <w:proofErr w:type="spellEnd"/>
      <w:r w:rsidRPr="00283702">
        <w:t xml:space="preserve"> комплекс «От </w:t>
      </w:r>
      <w:proofErr w:type="spellStart"/>
      <w:r w:rsidRPr="00283702">
        <w:t>Ваха</w:t>
      </w:r>
      <w:proofErr w:type="spellEnd"/>
      <w:r w:rsidRPr="00283702">
        <w:t xml:space="preserve"> до Агана», объе</w:t>
      </w:r>
      <w:r w:rsidRPr="00283702">
        <w:t>к</w:t>
      </w:r>
      <w:r w:rsidRPr="00283702">
        <w:t xml:space="preserve">тов сферы жилищно-коммунального хозяйства (котельные и газопроводы) </w:t>
      </w:r>
      <w:r w:rsidR="00604007">
        <w:t xml:space="preserve">                 </w:t>
      </w:r>
      <w:r w:rsidRPr="00283702">
        <w:t>и сферы экологии.</w:t>
      </w:r>
    </w:p>
    <w:p w:rsidR="00283702" w:rsidRPr="00283702" w:rsidRDefault="00283702" w:rsidP="00283702">
      <w:pPr>
        <w:widowControl w:val="0"/>
        <w:tabs>
          <w:tab w:val="left" w:pos="709"/>
        </w:tabs>
        <w:autoSpaceDE w:val="0"/>
        <w:autoSpaceDN w:val="0"/>
        <w:adjustRightInd w:val="0"/>
        <w:ind w:firstLine="660"/>
        <w:jc w:val="both"/>
        <w:rPr>
          <w:bCs/>
        </w:rPr>
      </w:pPr>
      <w:r w:rsidRPr="00283702">
        <w:rPr>
          <w:bCs/>
        </w:rPr>
        <w:t xml:space="preserve">В рамках социального партнерства </w:t>
      </w:r>
      <w:r w:rsidRPr="00283702">
        <w:t>в с. Ларьяк начато строительство хр</w:t>
      </w:r>
      <w:r w:rsidRPr="00283702">
        <w:t>а</w:t>
      </w:r>
      <w:r w:rsidRPr="00283702">
        <w:t>ма (строительство финансируется открытым акционерным обществом «</w:t>
      </w:r>
      <w:proofErr w:type="spellStart"/>
      <w:r w:rsidRPr="00283702">
        <w:t>Сла</w:t>
      </w:r>
      <w:r w:rsidRPr="00283702">
        <w:t>в</w:t>
      </w:r>
      <w:r w:rsidRPr="00283702">
        <w:t>нефть</w:t>
      </w:r>
      <w:proofErr w:type="spellEnd"/>
      <w:r w:rsidRPr="00283702">
        <w:t xml:space="preserve"> - Мегионнефтегаз»).</w:t>
      </w:r>
    </w:p>
    <w:p w:rsidR="00283702" w:rsidRPr="00283702" w:rsidRDefault="00283702" w:rsidP="00283702">
      <w:pPr>
        <w:ind w:firstLine="709"/>
        <w:jc w:val="both"/>
      </w:pPr>
      <w:r w:rsidRPr="00283702">
        <w:t>По оценке в 2016 году капитальные вложения за счет бюджетных сре</w:t>
      </w:r>
      <w:proofErr w:type="gramStart"/>
      <w:r w:rsidRPr="00283702">
        <w:t>дств вс</w:t>
      </w:r>
      <w:proofErr w:type="gramEnd"/>
      <w:r w:rsidRPr="00283702">
        <w:t>ех уровней уменьшатся на 67,8 % и составят 1076,5 млн. рублей, в связи с з</w:t>
      </w:r>
      <w:r w:rsidRPr="00283702">
        <w:t>а</w:t>
      </w:r>
      <w:r w:rsidRPr="00283702">
        <w:t xml:space="preserve">вершением основных объемов </w:t>
      </w:r>
      <w:r w:rsidRPr="00283702">
        <w:rPr>
          <w:bCs/>
        </w:rPr>
        <w:t>финансирования по объекту «Строительство м</w:t>
      </w:r>
      <w:r w:rsidRPr="00283702">
        <w:rPr>
          <w:bCs/>
        </w:rPr>
        <w:t>о</w:t>
      </w:r>
      <w:r w:rsidRPr="00283702">
        <w:rPr>
          <w:bCs/>
        </w:rPr>
        <w:t xml:space="preserve">стового перехода через реку </w:t>
      </w:r>
      <w:proofErr w:type="spellStart"/>
      <w:r w:rsidRPr="00283702">
        <w:rPr>
          <w:bCs/>
        </w:rPr>
        <w:t>Вах</w:t>
      </w:r>
      <w:proofErr w:type="spellEnd"/>
      <w:r w:rsidRPr="00283702">
        <w:rPr>
          <w:bCs/>
        </w:rPr>
        <w:t xml:space="preserve"> на автомобильной дороге Нижневартовск – Стрежевой»</w:t>
      </w:r>
      <w:r w:rsidRPr="00283702">
        <w:t>. Основная часть капитальных вложений за счет бюджетных средств будет направлена на реализацию проектов на строительство объектов жилищного строительства,  физической культуры и спорта, дорожного стро</w:t>
      </w:r>
      <w:r w:rsidRPr="00283702">
        <w:t>и</w:t>
      </w:r>
      <w:r w:rsidRPr="00283702">
        <w:t xml:space="preserve">тельства, коммунального хозяйства. </w:t>
      </w:r>
    </w:p>
    <w:p w:rsidR="00283702" w:rsidRPr="00283702" w:rsidRDefault="00283702" w:rsidP="00283702">
      <w:pPr>
        <w:ind w:firstLine="709"/>
        <w:jc w:val="both"/>
      </w:pPr>
      <w:r w:rsidRPr="00283702">
        <w:t>В 2017 году, согласно прогнозу, инвестиции на территории района по б</w:t>
      </w:r>
      <w:r w:rsidRPr="00283702">
        <w:t>а</w:t>
      </w:r>
      <w:r w:rsidRPr="00283702">
        <w:t xml:space="preserve">зовому варианту составят 97 770,3 млн. рублей или 98,9% к уровню 2016 года. </w:t>
      </w:r>
      <w:r w:rsidRPr="00283702">
        <w:rPr>
          <w:color w:val="000000"/>
        </w:rPr>
        <w:t xml:space="preserve">Незначительный спад прогнозируется в реальном выражении в 2018 году </w:t>
      </w:r>
      <w:r w:rsidR="00604007">
        <w:rPr>
          <w:color w:val="000000"/>
        </w:rPr>
        <w:t xml:space="preserve">               </w:t>
      </w:r>
      <w:r w:rsidRPr="00283702">
        <w:rPr>
          <w:color w:val="000000"/>
        </w:rPr>
        <w:t xml:space="preserve">на 0,7%, и в 2019 году на 0,6%. </w:t>
      </w:r>
      <w:r w:rsidRPr="00283702">
        <w:t>Как и ранее, наибольшая часть инвестиций б</w:t>
      </w:r>
      <w:r w:rsidRPr="00283702">
        <w:t>у</w:t>
      </w:r>
      <w:r w:rsidRPr="00283702">
        <w:t xml:space="preserve">дет направлена в промышленность. </w:t>
      </w:r>
    </w:p>
    <w:p w:rsidR="00283702" w:rsidRPr="00283702" w:rsidRDefault="00283702" w:rsidP="00283702">
      <w:pPr>
        <w:ind w:firstLine="709"/>
        <w:jc w:val="both"/>
      </w:pPr>
      <w:r w:rsidRPr="00283702">
        <w:t xml:space="preserve">Инвестиции в непроизводственные сферы в основном направляются </w:t>
      </w:r>
      <w:r w:rsidR="00604007">
        <w:t xml:space="preserve">                 </w:t>
      </w:r>
      <w:r w:rsidRPr="00283702">
        <w:t xml:space="preserve">за счет бюджетных средств и внебюджетных источников (средства населения, спонсорские средства, средства инвесторов). </w:t>
      </w:r>
    </w:p>
    <w:p w:rsidR="00283702" w:rsidRPr="00283702" w:rsidRDefault="00604007" w:rsidP="00283702">
      <w:pPr>
        <w:ind w:firstLine="709"/>
        <w:jc w:val="both"/>
      </w:pPr>
      <w:r>
        <w:t>В прогнозном периоде 2017−</w:t>
      </w:r>
      <w:r w:rsidR="00283702" w:rsidRPr="00283702">
        <w:t>2019 годов доля бюджетных средств в о</w:t>
      </w:r>
      <w:r w:rsidR="00283702" w:rsidRPr="00283702">
        <w:t>б</w:t>
      </w:r>
      <w:r w:rsidR="00283702" w:rsidRPr="00283702">
        <w:t xml:space="preserve">щем объеме инвестиций составит 0,2% в 2017 году и возрастет до 0,3% в 2019 году. </w:t>
      </w:r>
    </w:p>
    <w:p w:rsidR="00283702" w:rsidRPr="00283702" w:rsidRDefault="00283702" w:rsidP="00283702">
      <w:pPr>
        <w:ind w:right="-22" w:firstLine="709"/>
        <w:jc w:val="both"/>
      </w:pPr>
      <w:r w:rsidRPr="00283702">
        <w:t xml:space="preserve">В целях </w:t>
      </w:r>
      <w:proofErr w:type="gramStart"/>
      <w:r w:rsidRPr="00283702">
        <w:t>реализации Указа Президента Российской Федерации</w:t>
      </w:r>
      <w:proofErr w:type="gramEnd"/>
      <w:r w:rsidRPr="00283702">
        <w:t xml:space="preserve"> от 7 мая 2012 года № 596 «О долгосрочной государственной экономической политике», администрацией района приняты меры, направленные на достижение следу</w:t>
      </w:r>
      <w:r w:rsidRPr="00283702">
        <w:t>ю</w:t>
      </w:r>
      <w:r w:rsidRPr="00283702">
        <w:t>щих показателей:</w:t>
      </w:r>
    </w:p>
    <w:p w:rsidR="00283702" w:rsidRPr="00283702" w:rsidRDefault="00283702" w:rsidP="00283702">
      <w:pPr>
        <w:ind w:right="-22" w:firstLine="709"/>
        <w:jc w:val="both"/>
      </w:pPr>
      <w:proofErr w:type="gramStart"/>
      <w:r w:rsidRPr="00283702">
        <w:t xml:space="preserve">повышение позиции Российской Федерации в рейтинге Всемирного банка по условиям ведения бизнеса со 120-й в 2011 году до 50-й в 2015 году </w:t>
      </w:r>
      <w:r w:rsidR="00604007">
        <w:t xml:space="preserve">                 </w:t>
      </w:r>
      <w:r w:rsidRPr="00283702">
        <w:t>и до 20-й – в 2018 году.</w:t>
      </w:r>
      <w:proofErr w:type="gramEnd"/>
      <w:r w:rsidRPr="00283702">
        <w:t xml:space="preserve"> В целях реализации данного показателя администрац</w:t>
      </w:r>
      <w:r w:rsidRPr="00283702">
        <w:t>и</w:t>
      </w:r>
      <w:r w:rsidRPr="00283702">
        <w:t xml:space="preserve">ей района принят комплекс мероприятий для создания благоприятных условий </w:t>
      </w:r>
      <w:r w:rsidRPr="00283702">
        <w:lastRenderedPageBreak/>
        <w:t>ведения предпринимательской деятельности. С 2014 года Нижневартовский район входит в лидирующую группу муниципальных образований автономного округа по обеспечению условий ведения предпринимательской деятельности.</w:t>
      </w:r>
      <w:r w:rsidR="00604007">
        <w:t xml:space="preserve">             </w:t>
      </w:r>
      <w:r w:rsidRPr="00283702">
        <w:t xml:space="preserve"> </w:t>
      </w:r>
      <w:proofErr w:type="gramStart"/>
      <w:r w:rsidRPr="00283702">
        <w:t>В 2015 году сформирован инвестиционный портфель на 2015-2023 годы (пер</w:t>
      </w:r>
      <w:r w:rsidRPr="00283702">
        <w:t>е</w:t>
      </w:r>
      <w:r w:rsidRPr="00283702">
        <w:t>чень проектов) района без учета проектов в сфере н</w:t>
      </w:r>
      <w:r w:rsidR="00604007">
        <w:t xml:space="preserve">ефтедобычи, включивший              в себя </w:t>
      </w:r>
      <w:r w:rsidRPr="00283702">
        <w:t>52 проекта совокупной инвестиционной емкостью 5,6 млрд. рублей, из них реализовано 20 инвестиционных проектов на общую сумму более 800 млн. рублей, в том числе 8 проектов реализовано субъектами малого предприним</w:t>
      </w:r>
      <w:r w:rsidRPr="00283702">
        <w:t>а</w:t>
      </w:r>
      <w:r w:rsidRPr="00283702">
        <w:t>тельства.</w:t>
      </w:r>
      <w:proofErr w:type="gramEnd"/>
      <w:r w:rsidRPr="00283702">
        <w:t xml:space="preserve"> </w:t>
      </w:r>
      <w:proofErr w:type="gramStart"/>
      <w:r w:rsidRPr="00283702">
        <w:t>Решение</w:t>
      </w:r>
      <w:r w:rsidR="00604007">
        <w:t xml:space="preserve">м Думы Нижневартовского района </w:t>
      </w:r>
      <w:r w:rsidRPr="00283702">
        <w:t xml:space="preserve">от 19.03.2015 № 632 </w:t>
      </w:r>
      <w:r w:rsidR="00604007">
        <w:t xml:space="preserve">               </w:t>
      </w:r>
      <w:r w:rsidRPr="00283702">
        <w:t>«О земельном налоге» организациям и физическим лицам, являющиеся инд</w:t>
      </w:r>
      <w:r w:rsidRPr="00283702">
        <w:t>и</w:t>
      </w:r>
      <w:r w:rsidRPr="00283702">
        <w:t>видуальными предпринимателями, установлены налоговые льготы в виде осв</w:t>
      </w:r>
      <w:r w:rsidRPr="00283702">
        <w:t>о</w:t>
      </w:r>
      <w:r w:rsidRPr="00283702">
        <w:t>бождения от уплаты налога в размере 100%, в отношении земельных участков под инвестиционными проектами, на срок реализации таких проектов на терр</w:t>
      </w:r>
      <w:r w:rsidRPr="00283702">
        <w:t>и</w:t>
      </w:r>
      <w:r w:rsidRPr="00283702">
        <w:t>тории Нижневартовского района;</w:t>
      </w:r>
      <w:proofErr w:type="gramEnd"/>
    </w:p>
    <w:p w:rsidR="00283702" w:rsidRPr="00283702" w:rsidRDefault="00283702" w:rsidP="00283702">
      <w:pPr>
        <w:tabs>
          <w:tab w:val="left" w:pos="9638"/>
        </w:tabs>
        <w:ind w:right="-22" w:firstLine="709"/>
        <w:jc w:val="both"/>
      </w:pPr>
      <w:r w:rsidRPr="00283702">
        <w:t>увеличение объема инвестиций не менее чем до 25 процентов внутренн</w:t>
      </w:r>
      <w:r w:rsidRPr="00283702">
        <w:t>е</w:t>
      </w:r>
      <w:r w:rsidRPr="00283702">
        <w:t>го валового продукта к 2015 году и до 27 процентов – к 2018 году. По итогам  2015 года  доля инвестиций Югры в валовом региональном продукте составляет 27,8%. Инвестиции Нижневартовского района в общем объеме инвестиций а</w:t>
      </w:r>
      <w:r w:rsidRPr="00283702">
        <w:t>в</w:t>
      </w:r>
      <w:r w:rsidRPr="00283702">
        <w:t>т</w:t>
      </w:r>
      <w:r w:rsidR="00604007">
        <w:t>ономного округа составляет 10,7</w:t>
      </w:r>
      <w:r w:rsidRPr="00283702">
        <w:t xml:space="preserve">%. </w:t>
      </w:r>
    </w:p>
    <w:p w:rsidR="00283702" w:rsidRPr="00283702" w:rsidRDefault="00283702" w:rsidP="00283702">
      <w:pPr>
        <w:ind w:firstLine="709"/>
        <w:jc w:val="both"/>
      </w:pPr>
    </w:p>
    <w:p w:rsidR="00283702" w:rsidRPr="00283702" w:rsidRDefault="00283702" w:rsidP="00283702">
      <w:pPr>
        <w:suppressAutoHyphens/>
        <w:ind w:firstLine="709"/>
        <w:jc w:val="center"/>
        <w:rPr>
          <w:b/>
          <w:lang w:eastAsia="ar-SA"/>
        </w:rPr>
      </w:pPr>
      <w:r w:rsidRPr="00283702">
        <w:rPr>
          <w:b/>
          <w:lang w:eastAsia="ar-SA"/>
        </w:rPr>
        <w:t>Строительство</w:t>
      </w:r>
    </w:p>
    <w:p w:rsidR="00283702" w:rsidRPr="00283702" w:rsidRDefault="00283702" w:rsidP="00283702">
      <w:pPr>
        <w:suppressAutoHyphens/>
        <w:ind w:firstLine="709"/>
        <w:jc w:val="both"/>
        <w:rPr>
          <w:i/>
          <w:lang w:eastAsia="ar-SA"/>
        </w:rPr>
      </w:pPr>
    </w:p>
    <w:p w:rsidR="00283702" w:rsidRPr="00283702" w:rsidRDefault="00283702" w:rsidP="00283702">
      <w:pPr>
        <w:ind w:firstLine="709"/>
        <w:jc w:val="both"/>
      </w:pPr>
      <w:r w:rsidRPr="00283702">
        <w:t>Объем работ по виду деятельности «строительство»  по полному кругу предприятий в 2015 году составил 3 030,2 млн. рублей или 57,4% к 2014 году в сопоставимых ценах. На снижение показателя повлияло уменьшение жилищн</w:t>
      </w:r>
      <w:r w:rsidRPr="00283702">
        <w:t>о</w:t>
      </w:r>
      <w:r w:rsidRPr="00283702">
        <w:t xml:space="preserve">го строительства на территории района. </w:t>
      </w:r>
    </w:p>
    <w:p w:rsidR="00283702" w:rsidRPr="00283702" w:rsidRDefault="00283702" w:rsidP="00283702">
      <w:pPr>
        <w:ind w:right="-22" w:firstLine="708"/>
        <w:jc w:val="both"/>
      </w:pPr>
      <w:r w:rsidRPr="00283702">
        <w:t xml:space="preserve">В </w:t>
      </w:r>
      <w:r w:rsidRPr="00283702">
        <w:rPr>
          <w:bCs/>
        </w:rPr>
        <w:t xml:space="preserve">2015 году в </w:t>
      </w:r>
      <w:r w:rsidRPr="00283702">
        <w:t xml:space="preserve">сфере строительства объектов: </w:t>
      </w:r>
      <w:r w:rsidRPr="00283702">
        <w:rPr>
          <w:bCs/>
          <w:iCs/>
        </w:rPr>
        <w:t>в п.</w:t>
      </w:r>
      <w:r w:rsidR="00604007">
        <w:rPr>
          <w:bCs/>
          <w:iCs/>
        </w:rPr>
        <w:t xml:space="preserve"> </w:t>
      </w:r>
      <w:r w:rsidRPr="00283702">
        <w:rPr>
          <w:bCs/>
          <w:iCs/>
        </w:rPr>
        <w:t>Зайцева Речка и д.</w:t>
      </w:r>
      <w:r w:rsidR="00604007">
        <w:rPr>
          <w:bCs/>
          <w:iCs/>
        </w:rPr>
        <w:t xml:space="preserve"> </w:t>
      </w:r>
      <w:r w:rsidRPr="00283702">
        <w:rPr>
          <w:bCs/>
          <w:iCs/>
        </w:rPr>
        <w:t xml:space="preserve">Вата завершено строительство участковых пунктов полиции; </w:t>
      </w:r>
      <w:r w:rsidRPr="00283702">
        <w:t>в п. Зайцева Речка з</w:t>
      </w:r>
      <w:r w:rsidRPr="00283702">
        <w:t>а</w:t>
      </w:r>
      <w:r w:rsidRPr="00283702">
        <w:t>вершено строительство гаража на 2 автомашины;</w:t>
      </w:r>
      <w:r w:rsidRPr="00283702">
        <w:rPr>
          <w:bCs/>
          <w:iCs/>
        </w:rPr>
        <w:t xml:space="preserve"> в </w:t>
      </w:r>
      <w:r w:rsidRPr="00283702">
        <w:t>пгт.</w:t>
      </w:r>
      <w:r w:rsidR="00604007">
        <w:t xml:space="preserve"> </w:t>
      </w:r>
      <w:r w:rsidRPr="00283702">
        <w:t xml:space="preserve">Излучинск завершена реконструкция 5 блока школы (плавательный бассейн). </w:t>
      </w:r>
    </w:p>
    <w:p w:rsidR="00283702" w:rsidRPr="00283702" w:rsidRDefault="00283702" w:rsidP="00283702">
      <w:pPr>
        <w:ind w:firstLine="709"/>
        <w:jc w:val="both"/>
        <w:rPr>
          <w:bCs/>
          <w:iCs/>
        </w:rPr>
      </w:pPr>
      <w:r w:rsidRPr="00283702">
        <w:rPr>
          <w:bCs/>
          <w:iCs/>
        </w:rPr>
        <w:t>Так же велись работы по строительству инженерных сетей участка час</w:t>
      </w:r>
      <w:r w:rsidRPr="00283702">
        <w:rPr>
          <w:bCs/>
          <w:iCs/>
        </w:rPr>
        <w:t>т</w:t>
      </w:r>
      <w:r w:rsidRPr="00283702">
        <w:rPr>
          <w:bCs/>
          <w:iCs/>
        </w:rPr>
        <w:t xml:space="preserve">ной застройки 2 очередь в </w:t>
      </w:r>
      <w:r w:rsidRPr="00283702">
        <w:t>пгт.</w:t>
      </w:r>
      <w:r w:rsidR="00604007">
        <w:t xml:space="preserve"> </w:t>
      </w:r>
      <w:r w:rsidRPr="00283702">
        <w:t>Излучинск</w:t>
      </w:r>
      <w:r w:rsidRPr="00283702">
        <w:rPr>
          <w:bCs/>
          <w:iCs/>
        </w:rPr>
        <w:t>;</w:t>
      </w:r>
      <w:r w:rsidRPr="00283702">
        <w:t xml:space="preserve"> крытого хоккейного корта </w:t>
      </w:r>
      <w:r w:rsidRPr="00283702">
        <w:rPr>
          <w:bCs/>
          <w:iCs/>
        </w:rPr>
        <w:t xml:space="preserve">в </w:t>
      </w:r>
      <w:r w:rsidRPr="00283702">
        <w:t>пгт.</w:t>
      </w:r>
      <w:r w:rsidR="00604007">
        <w:t xml:space="preserve"> </w:t>
      </w:r>
      <w:r w:rsidRPr="00283702">
        <w:t>И</w:t>
      </w:r>
      <w:r w:rsidRPr="00283702">
        <w:t>з</w:t>
      </w:r>
      <w:r w:rsidR="00604007">
        <w:t xml:space="preserve">лучинск; </w:t>
      </w:r>
      <w:r w:rsidRPr="00283702">
        <w:rPr>
          <w:bCs/>
        </w:rPr>
        <w:t>наружного газопровода в п.</w:t>
      </w:r>
      <w:r w:rsidR="00604007">
        <w:rPr>
          <w:bCs/>
        </w:rPr>
        <w:t xml:space="preserve"> </w:t>
      </w:r>
      <w:r w:rsidRPr="00283702">
        <w:rPr>
          <w:bCs/>
        </w:rPr>
        <w:t xml:space="preserve">Аган; </w:t>
      </w:r>
      <w:r w:rsidRPr="00283702">
        <w:t>возведению храма-часовни</w:t>
      </w:r>
      <w:r w:rsidRPr="00283702">
        <w:rPr>
          <w:bCs/>
        </w:rPr>
        <w:t xml:space="preserve"> </w:t>
      </w:r>
      <w:r w:rsidRPr="00283702">
        <w:t>в п. За</w:t>
      </w:r>
      <w:r w:rsidRPr="00283702">
        <w:t>й</w:t>
      </w:r>
      <w:r w:rsidRPr="00283702">
        <w:t>цева Речка (</w:t>
      </w:r>
      <w:r w:rsidRPr="00283702">
        <w:rPr>
          <w:bCs/>
        </w:rPr>
        <w:t>внебюджетные источники);</w:t>
      </w:r>
      <w:r w:rsidR="00604007">
        <w:t xml:space="preserve"> начаты работы по </w:t>
      </w:r>
      <w:r w:rsidRPr="00283702">
        <w:t>реконструкции под</w:t>
      </w:r>
      <w:r w:rsidRPr="00283702">
        <w:t>ъ</w:t>
      </w:r>
      <w:r w:rsidRPr="00283702">
        <w:t xml:space="preserve">ездной автомобильной дороги </w:t>
      </w:r>
      <w:proofErr w:type="gramStart"/>
      <w:r w:rsidRPr="00283702">
        <w:t>в</w:t>
      </w:r>
      <w:proofErr w:type="gramEnd"/>
      <w:r w:rsidRPr="00283702">
        <w:t xml:space="preserve"> с.</w:t>
      </w:r>
      <w:r w:rsidR="00604007">
        <w:t xml:space="preserve"> </w:t>
      </w:r>
      <w:r w:rsidRPr="00283702">
        <w:t>Большетархово</w:t>
      </w:r>
      <w:r w:rsidRPr="00283702">
        <w:rPr>
          <w:bCs/>
        </w:rPr>
        <w:t>. Работы на данных объектах продолжаются в 2016 году.</w:t>
      </w:r>
    </w:p>
    <w:p w:rsidR="00283702" w:rsidRPr="00283702" w:rsidRDefault="00283702" w:rsidP="00283702">
      <w:pPr>
        <w:ind w:firstLine="709"/>
        <w:jc w:val="both"/>
      </w:pPr>
      <w:r w:rsidRPr="00283702">
        <w:t>В 2016 году объем работ по виду деятельности «строительство»  по по</w:t>
      </w:r>
      <w:r w:rsidRPr="00283702">
        <w:t>л</w:t>
      </w:r>
      <w:r w:rsidRPr="00283702">
        <w:t>ному кругу предприятий оценивается в ра</w:t>
      </w:r>
      <w:r w:rsidR="00604007">
        <w:t xml:space="preserve">змере 3 091,9 </w:t>
      </w:r>
      <w:r w:rsidRPr="00283702">
        <w:t>млн. рублей.</w:t>
      </w:r>
    </w:p>
    <w:p w:rsidR="00283702" w:rsidRPr="00283702" w:rsidRDefault="00283702" w:rsidP="00283702">
      <w:pPr>
        <w:ind w:firstLine="709"/>
        <w:jc w:val="both"/>
      </w:pPr>
      <w:proofErr w:type="gramStart"/>
      <w:r w:rsidRPr="00283702">
        <w:t>В прогнозный период  2017-2019 годах прогнозируется сохранение объ</w:t>
      </w:r>
      <w:r w:rsidRPr="00283702">
        <w:t>е</w:t>
      </w:r>
      <w:r w:rsidRPr="00283702">
        <w:t>мов работ за счет запланированных строительно-монтажных работ по объе</w:t>
      </w:r>
      <w:r w:rsidRPr="00283702">
        <w:t>к</w:t>
      </w:r>
      <w:r w:rsidRPr="00283702">
        <w:t>там, предусмотренным в рамках реализации программ всех уровней и внебю</w:t>
      </w:r>
      <w:r w:rsidRPr="00283702">
        <w:t>д</w:t>
      </w:r>
      <w:r w:rsidRPr="00283702">
        <w:t>жетных источников, и составит 3280,8 млн. рублей, 3481,1 млн.</w:t>
      </w:r>
      <w:r w:rsidR="00604007">
        <w:t xml:space="preserve"> </w:t>
      </w:r>
      <w:r w:rsidRPr="00283702">
        <w:t>рублей и 3693,6 млн. рублей соответственно (продолжить строительство инженерных сетей для подготовки земельных участков для жилищного строительства в пгт.</w:t>
      </w:r>
      <w:proofErr w:type="gramEnd"/>
      <w:r w:rsidRPr="00283702">
        <w:t xml:space="preserve"> Изл</w:t>
      </w:r>
      <w:r w:rsidRPr="00283702">
        <w:t>у</w:t>
      </w:r>
      <w:r w:rsidRPr="00283702">
        <w:t>чин</w:t>
      </w:r>
      <w:r w:rsidR="00604007" w:rsidRPr="00283702">
        <w:t>с</w:t>
      </w:r>
      <w:r w:rsidRPr="00283702">
        <w:t xml:space="preserve">к, завершить реконструкцию автомобильной дороги с. Большетархово, </w:t>
      </w:r>
      <w:r w:rsidRPr="00283702">
        <w:lastRenderedPageBreak/>
        <w:t xml:space="preserve">начать строительство загородного стационарного лагеря «Лесная сказка» </w:t>
      </w:r>
      <w:r w:rsidR="00604007">
        <w:t xml:space="preserve">                 в пгт. Излучинск</w:t>
      </w:r>
      <w:r w:rsidRPr="00283702">
        <w:t>, сельского дома культуры в д.</w:t>
      </w:r>
      <w:r w:rsidR="00604007">
        <w:t xml:space="preserve"> </w:t>
      </w:r>
      <w:r w:rsidRPr="00283702">
        <w:t>Вата, этно-туристического ко</w:t>
      </w:r>
      <w:r w:rsidRPr="00283702">
        <w:t>м</w:t>
      </w:r>
      <w:r w:rsidRPr="00283702">
        <w:t xml:space="preserve">плекса «от </w:t>
      </w:r>
      <w:proofErr w:type="spellStart"/>
      <w:r w:rsidRPr="00283702">
        <w:t>Ваха</w:t>
      </w:r>
      <w:proofErr w:type="spellEnd"/>
      <w:r w:rsidRPr="00283702">
        <w:t xml:space="preserve"> до </w:t>
      </w:r>
      <w:proofErr w:type="spellStart"/>
      <w:r w:rsidRPr="00283702">
        <w:t>Агана</w:t>
      </w:r>
      <w:proofErr w:type="spellEnd"/>
      <w:r w:rsidRPr="00283702">
        <w:t>»).</w:t>
      </w:r>
    </w:p>
    <w:p w:rsidR="00283702" w:rsidRPr="00283702" w:rsidRDefault="00283702" w:rsidP="00283702">
      <w:pPr>
        <w:ind w:firstLine="709"/>
        <w:jc w:val="both"/>
      </w:pPr>
      <w:r w:rsidRPr="00283702">
        <w:t>По</w:t>
      </w:r>
      <w:r w:rsidR="00604007">
        <w:t xml:space="preserve"> данным статистики за 2015 год </w:t>
      </w:r>
      <w:r w:rsidRPr="00283702">
        <w:t>ведено в действие 12 222,4 кв. метров жилья, что составляет 49% к объему введенного жилья в 2014 году. Инвестор</w:t>
      </w:r>
      <w:r w:rsidRPr="00283702">
        <w:t>а</w:t>
      </w:r>
      <w:r w:rsidRPr="00283702">
        <w:t>ми-застройщиками введено 9 889,1 кв. метров жилья. Доля индивидуального строительства составила 14,8% от общей площади введенного жилья или 1 807,1 кв. метров. За счет бюджетных средств, муниципальным бюджетным учреждением «Управление капительного строительства по застройке Нижн</w:t>
      </w:r>
      <w:r w:rsidRPr="00283702">
        <w:t>е</w:t>
      </w:r>
      <w:r w:rsidRPr="00283702">
        <w:t>вартовского района»  введено жилья  526,2 кв. метров. В 2015 году жилая пл</w:t>
      </w:r>
      <w:r w:rsidRPr="00283702">
        <w:t>о</w:t>
      </w:r>
      <w:r w:rsidRPr="00283702">
        <w:t>щадь, приходящая  среднем на  1 человека, составила 17,5 кв. метров жилья.</w:t>
      </w:r>
    </w:p>
    <w:p w:rsidR="00283702" w:rsidRPr="00283702" w:rsidRDefault="00283702" w:rsidP="00283702">
      <w:pPr>
        <w:ind w:firstLine="709"/>
        <w:jc w:val="both"/>
      </w:pPr>
      <w:r w:rsidRPr="00283702">
        <w:t>В 2016 году  за счет всех источников финансирования, в том числе инв</w:t>
      </w:r>
      <w:r w:rsidRPr="00283702">
        <w:t>е</w:t>
      </w:r>
      <w:r w:rsidRPr="00283702">
        <w:t>сторов-застройщиков и жителей района (ИЖС), запланировано к вводу в эк</w:t>
      </w:r>
      <w:r w:rsidRPr="00283702">
        <w:t>с</w:t>
      </w:r>
      <w:r w:rsidRPr="00283702">
        <w:t>плуатацию объектов жилищного строительства в объеме 12 000 кв. м. Доля и</w:t>
      </w:r>
      <w:r w:rsidRPr="00283702">
        <w:t>н</w:t>
      </w:r>
      <w:r w:rsidRPr="00283702">
        <w:t xml:space="preserve">дивидуального жилищного строительства составит 23,5%. </w:t>
      </w:r>
    </w:p>
    <w:p w:rsidR="00283702" w:rsidRPr="00283702" w:rsidRDefault="00283702" w:rsidP="00283702">
      <w:pPr>
        <w:ind w:firstLine="709"/>
        <w:jc w:val="both"/>
      </w:pPr>
      <w:r w:rsidRPr="00283702">
        <w:t>В плановом периоде 2017-2019 годов планируется сохранение ввода ж</w:t>
      </w:r>
      <w:r w:rsidRPr="00283702">
        <w:t>и</w:t>
      </w:r>
      <w:r w:rsidRPr="00283702">
        <w:t>лья в объеме 12 000 кв.</w:t>
      </w:r>
      <w:r w:rsidR="00604007">
        <w:t xml:space="preserve"> </w:t>
      </w:r>
      <w:r w:rsidRPr="00283702">
        <w:t>м, при этом доля индивидуального жилищного стро</w:t>
      </w:r>
      <w:r w:rsidRPr="00283702">
        <w:t>и</w:t>
      </w:r>
      <w:r w:rsidRPr="00283702">
        <w:t>тельства составит 8,3%.</w:t>
      </w:r>
    </w:p>
    <w:p w:rsidR="00283702" w:rsidRPr="00283702" w:rsidRDefault="00283702" w:rsidP="00283702">
      <w:pPr>
        <w:autoSpaceDE w:val="0"/>
        <w:autoSpaceDN w:val="0"/>
        <w:adjustRightInd w:val="0"/>
        <w:ind w:firstLine="540"/>
        <w:jc w:val="both"/>
      </w:pPr>
      <w:proofErr w:type="gramStart"/>
      <w:r w:rsidRPr="00283702">
        <w:t>Достижение запланированных показателей предусмотрено в рамках реал</w:t>
      </w:r>
      <w:r w:rsidRPr="00283702">
        <w:t>и</w:t>
      </w:r>
      <w:r w:rsidRPr="00283702">
        <w:t>зации муниципальной  программы «Обеспечение доступным и комфортным жильем жителей Нижневартовского района в 2014–2020 годах» и с учетом с</w:t>
      </w:r>
      <w:r w:rsidRPr="00283702">
        <w:t>о</w:t>
      </w:r>
      <w:r w:rsidR="00604007">
        <w:t xml:space="preserve">финансирования </w:t>
      </w:r>
      <w:r w:rsidRPr="00283702">
        <w:t>из средств бюджета автономного округа посредством уча</w:t>
      </w:r>
      <w:r w:rsidR="00604007">
        <w:t>стия в долевом строительстве по</w:t>
      </w:r>
      <w:r w:rsidRPr="00283702">
        <w:t xml:space="preserve"> Федеральному </w:t>
      </w:r>
      <w:hyperlink r:id="rId10" w:history="1">
        <w:r w:rsidRPr="00283702">
          <w:t>закону</w:t>
        </w:r>
      </w:hyperlink>
      <w:r w:rsidRPr="00283702">
        <w:t xml:space="preserve"> от 30.12.2004 № 214-ФЗ </w:t>
      </w:r>
      <w:r w:rsidR="00604007">
        <w:t xml:space="preserve">               </w:t>
      </w:r>
      <w:r w:rsidRPr="00283702">
        <w:t>«Об участии в долевом строительстве многоквартирных домов и иных объектов недвижимости и о внесении изменений в некоторые законодательные акты Ро</w:t>
      </w:r>
      <w:r w:rsidRPr="00283702">
        <w:t>с</w:t>
      </w:r>
      <w:r w:rsidRPr="00283702">
        <w:t>сийской</w:t>
      </w:r>
      <w:proofErr w:type="gramEnd"/>
      <w:r w:rsidRPr="00283702">
        <w:t xml:space="preserve"> Федерации» (выкуп жилья у застройщиков). </w:t>
      </w:r>
    </w:p>
    <w:p w:rsidR="00283702" w:rsidRPr="00283702" w:rsidRDefault="00283702" w:rsidP="00283702">
      <w:pPr>
        <w:ind w:firstLine="709"/>
        <w:jc w:val="both"/>
        <w:rPr>
          <w:color w:val="000000"/>
        </w:rPr>
      </w:pPr>
      <w:r w:rsidRPr="00283702">
        <w:rPr>
          <w:color w:val="000000"/>
        </w:rPr>
        <w:t>Удельный вес ветхого жилого</w:t>
      </w:r>
      <w:r w:rsidR="00604007">
        <w:rPr>
          <w:color w:val="000000"/>
        </w:rPr>
        <w:t xml:space="preserve"> фонда в 2015 году составил 5,3</w:t>
      </w:r>
      <w:r w:rsidRPr="00283702">
        <w:rPr>
          <w:color w:val="000000"/>
        </w:rPr>
        <w:t>%. Оцено</w:t>
      </w:r>
      <w:r w:rsidRPr="00283702">
        <w:rPr>
          <w:color w:val="000000"/>
        </w:rPr>
        <w:t>ч</w:t>
      </w:r>
      <w:r w:rsidR="00604007">
        <w:rPr>
          <w:color w:val="000000"/>
        </w:rPr>
        <w:t xml:space="preserve">но, удельный вес </w:t>
      </w:r>
      <w:r w:rsidRPr="00283702">
        <w:rPr>
          <w:color w:val="000000"/>
        </w:rPr>
        <w:t xml:space="preserve">ветхого жилого фонда в </w:t>
      </w:r>
      <w:r w:rsidR="00604007">
        <w:rPr>
          <w:color w:val="000000"/>
        </w:rPr>
        <w:t>2016 году составит 4,9%, в 2017−</w:t>
      </w:r>
      <w:r w:rsidRPr="00283702">
        <w:rPr>
          <w:color w:val="000000"/>
        </w:rPr>
        <w:t>2019 годы: 4,5%, 4,4%, 4,3% соответственно по годам.</w:t>
      </w:r>
    </w:p>
    <w:p w:rsidR="00283702" w:rsidRPr="00283702" w:rsidRDefault="00283702" w:rsidP="00283702">
      <w:pPr>
        <w:ind w:right="-1" w:firstLine="709"/>
        <w:jc w:val="both"/>
        <w:rPr>
          <w:color w:val="000000"/>
        </w:rPr>
      </w:pPr>
      <w:r w:rsidRPr="00283702">
        <w:rPr>
          <w:color w:val="000000"/>
        </w:rPr>
        <w:t xml:space="preserve">В целях </w:t>
      </w:r>
      <w:proofErr w:type="gramStart"/>
      <w:r w:rsidRPr="00283702">
        <w:rPr>
          <w:color w:val="000000"/>
        </w:rPr>
        <w:t>реализации Указа Президента Российской Федерации</w:t>
      </w:r>
      <w:proofErr w:type="gramEnd"/>
      <w:r w:rsidRPr="00283702">
        <w:rPr>
          <w:color w:val="000000"/>
        </w:rPr>
        <w:t xml:space="preserve"> </w:t>
      </w:r>
      <w:r w:rsidR="00604007">
        <w:rPr>
          <w:color w:val="000000"/>
        </w:rPr>
        <w:t xml:space="preserve">                        от 07.05.2012 </w:t>
      </w:r>
      <w:r w:rsidRPr="00283702">
        <w:rPr>
          <w:color w:val="000000"/>
        </w:rPr>
        <w:t>№</w:t>
      </w:r>
      <w:r w:rsidR="00604007">
        <w:rPr>
          <w:color w:val="000000"/>
        </w:rPr>
        <w:t xml:space="preserve"> </w:t>
      </w:r>
      <w:r w:rsidRPr="00283702">
        <w:rPr>
          <w:color w:val="000000"/>
        </w:rPr>
        <w:t>600 «О мерах по обеспечению граждан Российской Федерации доступным и комфортным жильем и повышению качества жилищно-коммунальных услуг» – определены целевые показатели:</w:t>
      </w:r>
    </w:p>
    <w:p w:rsidR="00283702" w:rsidRPr="00283702" w:rsidRDefault="00283702" w:rsidP="00283702">
      <w:pPr>
        <w:ind w:right="-1" w:firstLine="709"/>
        <w:jc w:val="both"/>
      </w:pPr>
      <w:r w:rsidRPr="00283702">
        <w:t>предоставление доступного и комфортного жилья до 2020 года 60 пр</w:t>
      </w:r>
      <w:r w:rsidRPr="00283702">
        <w:t>о</w:t>
      </w:r>
      <w:r w:rsidRPr="00283702">
        <w:t xml:space="preserve">центам российских семей, желающих улучшить свои жилищные условия. </w:t>
      </w:r>
      <w:r w:rsidR="00604007">
        <w:t xml:space="preserve">                  </w:t>
      </w:r>
      <w:r w:rsidRPr="00283702">
        <w:t>В 2016 году жилые помещения планируется предоставить порядка 150 семьям, нуждающимся в жилье, что составит 12,7 % от общего количества семей ну</w:t>
      </w:r>
      <w:r w:rsidRPr="00283702">
        <w:t>ж</w:t>
      </w:r>
      <w:r w:rsidRPr="00283702">
        <w:t>дающихся в жилых помещениях, проживающих в непригодных жилых пом</w:t>
      </w:r>
      <w:r w:rsidRPr="00283702">
        <w:t>е</w:t>
      </w:r>
      <w:r w:rsidR="00604007">
        <w:t>щениях (1179 семей −</w:t>
      </w:r>
      <w:r w:rsidRPr="00283702">
        <w:t xml:space="preserve"> граждане, нуждающиеся в улучшении жилищных усл</w:t>
      </w:r>
      <w:r w:rsidRPr="00283702">
        <w:t>о</w:t>
      </w:r>
      <w:r w:rsidRPr="00283702">
        <w:t>вий);</w:t>
      </w:r>
    </w:p>
    <w:p w:rsidR="00283702" w:rsidRPr="00283702" w:rsidRDefault="00283702" w:rsidP="00283702">
      <w:pPr>
        <w:ind w:right="-1" w:firstLine="706"/>
        <w:jc w:val="both"/>
        <w:rPr>
          <w:color w:val="000000"/>
        </w:rPr>
      </w:pPr>
      <w:r w:rsidRPr="00283702">
        <w:rPr>
          <w:color w:val="000000"/>
        </w:rPr>
        <w:t xml:space="preserve">снижение стоимости одного квадратного метра жилья на 20 процентов путем увеличения объема ввода в эксплуатацию жилья экономического класса. </w:t>
      </w:r>
      <w:proofErr w:type="gramStart"/>
      <w:r w:rsidRPr="00283702">
        <w:rPr>
          <w:color w:val="000000"/>
        </w:rPr>
        <w:t>В 2015 году по целевому показателю доля жилья, соответствующего станда</w:t>
      </w:r>
      <w:r w:rsidRPr="00283702">
        <w:rPr>
          <w:color w:val="000000"/>
        </w:rPr>
        <w:t>р</w:t>
      </w:r>
      <w:r w:rsidRPr="00283702">
        <w:rPr>
          <w:color w:val="000000"/>
        </w:rPr>
        <w:t xml:space="preserve">там эконом-класса, в общем объеме введенного жилья, составила 100%. </w:t>
      </w:r>
      <w:r w:rsidR="00604007">
        <w:rPr>
          <w:color w:val="000000"/>
        </w:rPr>
        <w:t xml:space="preserve">             </w:t>
      </w:r>
      <w:r w:rsidRPr="00283702">
        <w:rPr>
          <w:color w:val="000000"/>
        </w:rPr>
        <w:t>По оценке 2016 года и в плановом периоде 2017–2019 годов доля жилья, соо</w:t>
      </w:r>
      <w:r w:rsidRPr="00283702">
        <w:rPr>
          <w:color w:val="000000"/>
        </w:rPr>
        <w:t>т</w:t>
      </w:r>
      <w:r w:rsidRPr="00283702">
        <w:rPr>
          <w:color w:val="000000"/>
        </w:rPr>
        <w:lastRenderedPageBreak/>
        <w:t>ветствующего стандартам эконом-класса, в общем объеме введенного жилья составит 100%. Так же в рамках реализации муниципальной программы «Обе</w:t>
      </w:r>
      <w:r w:rsidRPr="00283702">
        <w:rPr>
          <w:color w:val="000000"/>
        </w:rPr>
        <w:t>с</w:t>
      </w:r>
      <w:r w:rsidRPr="00283702">
        <w:rPr>
          <w:color w:val="000000"/>
        </w:rPr>
        <w:t>печение доступным и комфортным жильем жителей Нижневартовского района в 2014-2020 годах»  к 2018</w:t>
      </w:r>
      <w:proofErr w:type="gramEnd"/>
      <w:r w:rsidRPr="00283702">
        <w:rPr>
          <w:color w:val="000000"/>
        </w:rPr>
        <w:t xml:space="preserve"> году планируется снижение на 20% средней стоим</w:t>
      </w:r>
      <w:r w:rsidRPr="00283702">
        <w:rPr>
          <w:color w:val="000000"/>
        </w:rPr>
        <w:t>о</w:t>
      </w:r>
      <w:r w:rsidRPr="00283702">
        <w:rPr>
          <w:color w:val="000000"/>
        </w:rPr>
        <w:t>сти 1 кв. м. жилья на первичном рынке с учетом индекса-дефлятора на соотве</w:t>
      </w:r>
      <w:r w:rsidRPr="00283702">
        <w:rPr>
          <w:color w:val="000000"/>
        </w:rPr>
        <w:t>т</w:t>
      </w:r>
      <w:r w:rsidRPr="00283702">
        <w:rPr>
          <w:color w:val="000000"/>
        </w:rPr>
        <w:t>ствующий год по виду экономической деятельности «строительство»,</w:t>
      </w:r>
    </w:p>
    <w:p w:rsidR="00283702" w:rsidRPr="00283702" w:rsidRDefault="00283702" w:rsidP="00283702">
      <w:pPr>
        <w:ind w:right="-1" w:firstLine="708"/>
        <w:jc w:val="both"/>
        <w:rPr>
          <w:color w:val="FF0000"/>
        </w:rPr>
      </w:pPr>
      <w:r w:rsidRPr="00283702">
        <w:rPr>
          <w:color w:val="000000"/>
        </w:rPr>
        <w:t>до марта 2013 г. разработать комплекс мер, направленных на решение з</w:t>
      </w:r>
      <w:r w:rsidRPr="00283702">
        <w:rPr>
          <w:color w:val="000000"/>
        </w:rPr>
        <w:t>а</w:t>
      </w:r>
      <w:r w:rsidRPr="00283702">
        <w:rPr>
          <w:color w:val="000000"/>
        </w:rPr>
        <w:t>дач, связанных с ликвидацией аварийного жилищного фонда. На территории Нижневартовского района аварийный жилой фонд отсутствует. Администрац</w:t>
      </w:r>
      <w:r w:rsidRPr="00283702">
        <w:rPr>
          <w:color w:val="000000"/>
        </w:rPr>
        <w:t>и</w:t>
      </w:r>
      <w:r w:rsidRPr="00283702">
        <w:rPr>
          <w:color w:val="000000"/>
        </w:rPr>
        <w:t>ей района разработаны мероприятия по ликвидации жилого фонда, непригодн</w:t>
      </w:r>
      <w:r w:rsidRPr="00283702">
        <w:rPr>
          <w:color w:val="000000"/>
        </w:rPr>
        <w:t>о</w:t>
      </w:r>
      <w:r w:rsidRPr="00283702">
        <w:rPr>
          <w:color w:val="000000"/>
        </w:rPr>
        <w:t>го для проживания, предусмотренные в муниципальной программе «Обеспеч</w:t>
      </w:r>
      <w:r w:rsidRPr="00283702">
        <w:rPr>
          <w:color w:val="000000"/>
        </w:rPr>
        <w:t>е</w:t>
      </w:r>
      <w:r w:rsidRPr="00283702">
        <w:rPr>
          <w:color w:val="000000"/>
        </w:rPr>
        <w:t xml:space="preserve">ние доступным и комфортным жильем жителей Нижневартовского района </w:t>
      </w:r>
      <w:r w:rsidR="00604007">
        <w:rPr>
          <w:color w:val="000000"/>
        </w:rPr>
        <w:t xml:space="preserve">                 </w:t>
      </w:r>
      <w:r w:rsidRPr="00283702">
        <w:rPr>
          <w:color w:val="000000"/>
        </w:rPr>
        <w:t xml:space="preserve">в 2014–2020 годах». </w:t>
      </w:r>
      <w:proofErr w:type="gramStart"/>
      <w:r w:rsidRPr="00283702">
        <w:rPr>
          <w:color w:val="000000"/>
        </w:rPr>
        <w:t>По состоянию на 01.01.2016 года в реестр жилых домов,  не</w:t>
      </w:r>
      <w:r w:rsidR="00604007">
        <w:rPr>
          <w:color w:val="000000"/>
        </w:rPr>
        <w:t xml:space="preserve">пригодных </w:t>
      </w:r>
      <w:r w:rsidRPr="00283702">
        <w:rPr>
          <w:color w:val="000000"/>
        </w:rPr>
        <w:t>для проживания в Нижневартовском районе, включены 210 домов общей площадью 35 660,0 кв.</w:t>
      </w:r>
      <w:r w:rsidR="00604007">
        <w:rPr>
          <w:color w:val="000000"/>
        </w:rPr>
        <w:t xml:space="preserve"> </w:t>
      </w:r>
      <w:r w:rsidRPr="00283702">
        <w:rPr>
          <w:color w:val="000000"/>
        </w:rPr>
        <w:t xml:space="preserve">м. В 2015 году снесено непригодного для </w:t>
      </w:r>
      <w:r w:rsidR="00604007">
        <w:rPr>
          <w:color w:val="000000"/>
        </w:rPr>
        <w:t xml:space="preserve">                  </w:t>
      </w:r>
      <w:r w:rsidRPr="00283702">
        <w:rPr>
          <w:color w:val="000000"/>
        </w:rPr>
        <w:t>проживания жилья в объеме 4 0</w:t>
      </w:r>
      <w:r w:rsidR="00604007">
        <w:rPr>
          <w:color w:val="000000"/>
        </w:rPr>
        <w:t xml:space="preserve">50,0 кв. м. (26 домов), в 2016 </w:t>
      </w:r>
      <w:r w:rsidRPr="00283702">
        <w:rPr>
          <w:color w:val="000000"/>
        </w:rPr>
        <w:t>году планируется сне</w:t>
      </w:r>
      <w:r w:rsidR="00604007">
        <w:rPr>
          <w:color w:val="000000"/>
        </w:rPr>
        <w:t>сти – 1 900 кв. м, в 2017−</w:t>
      </w:r>
      <w:r w:rsidRPr="00283702">
        <w:rPr>
          <w:color w:val="000000"/>
        </w:rPr>
        <w:t>2019 годы: 2 000 кв.</w:t>
      </w:r>
      <w:r w:rsidR="00604007">
        <w:rPr>
          <w:color w:val="000000"/>
        </w:rPr>
        <w:t xml:space="preserve"> м, 2 100 </w:t>
      </w:r>
      <w:r w:rsidRPr="00283702">
        <w:rPr>
          <w:color w:val="000000"/>
        </w:rPr>
        <w:t>кв</w:t>
      </w:r>
      <w:proofErr w:type="gramEnd"/>
      <w:r w:rsidRPr="00283702">
        <w:rPr>
          <w:color w:val="000000"/>
        </w:rPr>
        <w:t>.</w:t>
      </w:r>
      <w:r w:rsidR="00604007">
        <w:rPr>
          <w:color w:val="000000"/>
        </w:rPr>
        <w:t xml:space="preserve"> </w:t>
      </w:r>
      <w:proofErr w:type="gramStart"/>
      <w:r w:rsidR="00604007">
        <w:rPr>
          <w:color w:val="000000"/>
        </w:rPr>
        <w:t>м</w:t>
      </w:r>
      <w:proofErr w:type="gramEnd"/>
      <w:r w:rsidR="00604007">
        <w:rPr>
          <w:color w:val="000000"/>
        </w:rPr>
        <w:t xml:space="preserve">, 2 200 </w:t>
      </w:r>
      <w:r w:rsidRPr="00283702">
        <w:rPr>
          <w:color w:val="000000"/>
        </w:rPr>
        <w:t>кв.</w:t>
      </w:r>
      <w:r w:rsidR="00604007">
        <w:rPr>
          <w:color w:val="000000"/>
        </w:rPr>
        <w:t xml:space="preserve"> м</w:t>
      </w:r>
      <w:r w:rsidRPr="00283702">
        <w:rPr>
          <w:color w:val="000000"/>
        </w:rPr>
        <w:t xml:space="preserve"> с</w:t>
      </w:r>
      <w:r w:rsidRPr="00283702">
        <w:rPr>
          <w:color w:val="000000"/>
        </w:rPr>
        <w:t>о</w:t>
      </w:r>
      <w:r w:rsidRPr="00283702">
        <w:rPr>
          <w:color w:val="000000"/>
        </w:rPr>
        <w:t>ответственно.</w:t>
      </w:r>
    </w:p>
    <w:p w:rsidR="00283702" w:rsidRPr="00283702" w:rsidRDefault="00283702" w:rsidP="00283702">
      <w:pPr>
        <w:keepNext/>
        <w:ind w:left="2880" w:right="-1" w:hanging="2880"/>
        <w:jc w:val="center"/>
        <w:outlineLvl w:val="0"/>
        <w:rPr>
          <w:b/>
        </w:rPr>
      </w:pPr>
    </w:p>
    <w:p w:rsidR="00283702" w:rsidRPr="00283702" w:rsidRDefault="00283702" w:rsidP="00283702">
      <w:pPr>
        <w:jc w:val="center"/>
        <w:rPr>
          <w:b/>
          <w:bCs/>
        </w:rPr>
      </w:pPr>
      <w:r w:rsidRPr="00283702">
        <w:rPr>
          <w:b/>
          <w:bCs/>
        </w:rPr>
        <w:t>Денежные доходы и расходы населения</w:t>
      </w:r>
    </w:p>
    <w:p w:rsidR="00283702" w:rsidRPr="00283702" w:rsidRDefault="00283702" w:rsidP="00283702">
      <w:pPr>
        <w:ind w:right="-5"/>
        <w:jc w:val="center"/>
        <w:rPr>
          <w:bCs/>
        </w:rPr>
      </w:pPr>
    </w:p>
    <w:p w:rsidR="00283702" w:rsidRPr="00283702" w:rsidRDefault="00283702" w:rsidP="00283702">
      <w:pPr>
        <w:ind w:firstLine="709"/>
        <w:jc w:val="both"/>
      </w:pPr>
      <w:r w:rsidRPr="00283702">
        <w:t>Основными показателями уровня жизни населения, являются доходы населения, заработная плата и пенсии. Наибольшую долю учтенных доходов работающего населения составляют заработная плата (79,5% в общей сумме доходов населения). Для неработающего населения главный элемент доходов – социальные трансферты (пенсии, пособия и социальная помощь и др.) соста</w:t>
      </w:r>
      <w:r w:rsidRPr="00283702">
        <w:t>в</w:t>
      </w:r>
      <w:r w:rsidR="00604007">
        <w:t>ляют 14,5</w:t>
      </w:r>
      <w:r w:rsidRPr="00283702">
        <w:t xml:space="preserve">% в общей сумме доходов населения. </w:t>
      </w:r>
    </w:p>
    <w:p w:rsidR="00283702" w:rsidRPr="00283702" w:rsidRDefault="00283702" w:rsidP="00283702">
      <w:pPr>
        <w:ind w:firstLine="709"/>
        <w:jc w:val="both"/>
      </w:pPr>
      <w:r w:rsidRPr="00283702">
        <w:t>По оценке в 2016 году среднедушевые денежные доходы населения рай</w:t>
      </w:r>
      <w:r w:rsidRPr="00283702">
        <w:t>о</w:t>
      </w:r>
      <w:r w:rsidR="00604007">
        <w:t>на составят</w:t>
      </w:r>
      <w:r w:rsidRPr="00283702">
        <w:t xml:space="preserve"> 38 529 руб. При этом реальные располагаемые денежные доходы снизятся на 7,1% к уровню 2015 года. </w:t>
      </w:r>
      <w:proofErr w:type="gramStart"/>
      <w:r w:rsidRPr="00283702">
        <w:t xml:space="preserve">Основными факторами, повлиявшими </w:t>
      </w:r>
      <w:r w:rsidR="00604007">
        <w:t xml:space="preserve">            </w:t>
      </w:r>
      <w:r w:rsidRPr="00283702">
        <w:t>на снижение реальных располагаемых денежных доходов</w:t>
      </w:r>
      <w:proofErr w:type="gramEnd"/>
      <w:r w:rsidRPr="00283702">
        <w:t xml:space="preserve"> будут являться пр</w:t>
      </w:r>
      <w:r w:rsidRPr="00283702">
        <w:t>о</w:t>
      </w:r>
      <w:r w:rsidRPr="00283702">
        <w:t>должающееся: замедление экономического роста экономики, темпов роста з</w:t>
      </w:r>
      <w:r w:rsidRPr="00283702">
        <w:t>а</w:t>
      </w:r>
      <w:r w:rsidRPr="00283702">
        <w:t>работной платы и высокий уровень инфляции.</w:t>
      </w:r>
    </w:p>
    <w:p w:rsidR="00283702" w:rsidRPr="00283702" w:rsidRDefault="00283702" w:rsidP="00283702">
      <w:pPr>
        <w:ind w:firstLine="709"/>
        <w:jc w:val="both"/>
      </w:pPr>
      <w:r w:rsidRPr="00283702">
        <w:t xml:space="preserve">В прогнозный период 2017-2019 </w:t>
      </w:r>
      <w:proofErr w:type="gramStart"/>
      <w:r w:rsidRPr="00283702">
        <w:t>годах</w:t>
      </w:r>
      <w:proofErr w:type="gramEnd"/>
      <w:r w:rsidRPr="00283702">
        <w:t xml:space="preserve"> среднедушевые денежные доходы населения составят 39 620 руб., 40 956 руб., 42 366 руб. соответственно.</w:t>
      </w:r>
    </w:p>
    <w:p w:rsidR="00283702" w:rsidRPr="00283702" w:rsidRDefault="00283702" w:rsidP="00283702">
      <w:pPr>
        <w:ind w:firstLine="709"/>
        <w:jc w:val="both"/>
      </w:pPr>
      <w:r w:rsidRPr="00283702">
        <w:t xml:space="preserve">В 2016 году среднемесячная заработная плата прогнозируется в размере 54 587 руб., что на 4,9% выше уровня 2015 года. В </w:t>
      </w:r>
      <w:r w:rsidR="00604007">
        <w:t>прогнозный период 2017−</w:t>
      </w:r>
      <w:r w:rsidRPr="00283702">
        <w:t xml:space="preserve">2019 </w:t>
      </w:r>
      <w:proofErr w:type="gramStart"/>
      <w:r w:rsidRPr="00283702">
        <w:t>годах</w:t>
      </w:r>
      <w:proofErr w:type="gramEnd"/>
      <w:r w:rsidRPr="00283702">
        <w:t xml:space="preserve"> среднемесячная заработная плата составит 57 078 руб., 59 711 руб., 62 444 руб. соответственно.</w:t>
      </w:r>
    </w:p>
    <w:p w:rsidR="00283702" w:rsidRPr="00283702" w:rsidRDefault="00283702" w:rsidP="00283702">
      <w:pPr>
        <w:ind w:firstLine="709"/>
        <w:jc w:val="both"/>
      </w:pPr>
      <w:proofErr w:type="gramStart"/>
      <w:r w:rsidRPr="00283702">
        <w:t xml:space="preserve">Приоритетом в части исполнения социальных обязательств на плановый период до 2018 года остается финансовое обеспечение принятых решений </w:t>
      </w:r>
      <w:r w:rsidR="00604007">
        <w:t xml:space="preserve">              </w:t>
      </w:r>
      <w:r w:rsidRPr="00283702">
        <w:t>по повышению оплаты труда отдельным категориям работников социальной сферы, предусмотренных указами Президента Российской Федерации с сохр</w:t>
      </w:r>
      <w:r w:rsidRPr="00283702">
        <w:t>а</w:t>
      </w:r>
      <w:r w:rsidRPr="00283702">
        <w:t>нением в 2016 году достигнутого уровня заработной платы работников по ит</w:t>
      </w:r>
      <w:r w:rsidRPr="00283702">
        <w:t>о</w:t>
      </w:r>
      <w:r w:rsidRPr="00283702">
        <w:t xml:space="preserve">гам 2015 года. </w:t>
      </w:r>
      <w:proofErr w:type="gramEnd"/>
    </w:p>
    <w:p w:rsidR="00283702" w:rsidRPr="00283702" w:rsidRDefault="00283702" w:rsidP="00283702">
      <w:pPr>
        <w:ind w:firstLine="720"/>
        <w:jc w:val="both"/>
      </w:pPr>
      <w:r w:rsidRPr="00283702">
        <w:lastRenderedPageBreak/>
        <w:t xml:space="preserve">Размеры средней заработной </w:t>
      </w:r>
      <w:proofErr w:type="gramStart"/>
      <w:r w:rsidRPr="00283702">
        <w:t xml:space="preserve">платы отдельным категориям работников бюджетной </w:t>
      </w:r>
      <w:r w:rsidR="00604007">
        <w:t>сферы муниципальных учреждений</w:t>
      </w:r>
      <w:proofErr w:type="gramEnd"/>
      <w:r w:rsidR="00604007">
        <w:t xml:space="preserve"> района, установлены и </w:t>
      </w:r>
      <w:r w:rsidRPr="00283702">
        <w:t>довед</w:t>
      </w:r>
      <w:r w:rsidRPr="00283702">
        <w:t>е</w:t>
      </w:r>
      <w:r w:rsidRPr="00283702">
        <w:t>ны муниципальному образованию Нижневартовский район отраслевыми депа</w:t>
      </w:r>
      <w:r w:rsidRPr="00283702">
        <w:t>р</w:t>
      </w:r>
      <w:r w:rsidRPr="00283702">
        <w:t>таментами Ханты-</w:t>
      </w:r>
      <w:r w:rsidR="00604007">
        <w:t xml:space="preserve">Мансийского автономного округа − Югры </w:t>
      </w:r>
      <w:r w:rsidRPr="00283702">
        <w:t>и в 2016 году</w:t>
      </w:r>
      <w:r w:rsidR="00604007">
        <w:t xml:space="preserve">           </w:t>
      </w:r>
      <w:r w:rsidRPr="00283702">
        <w:t xml:space="preserve"> по оценке составят:</w:t>
      </w:r>
    </w:p>
    <w:p w:rsidR="00283702" w:rsidRPr="00283702" w:rsidRDefault="00283702" w:rsidP="00283702">
      <w:pPr>
        <w:ind w:firstLine="709"/>
        <w:jc w:val="both"/>
      </w:pPr>
      <w:r w:rsidRPr="00283702">
        <w:t>средняя заработная плата педагогических работников общеобразовател</w:t>
      </w:r>
      <w:r w:rsidRPr="00283702">
        <w:t>ь</w:t>
      </w:r>
      <w:r w:rsidRPr="00283702">
        <w:t>ных организаций</w:t>
      </w:r>
      <w:r w:rsidR="00604007">
        <w:t xml:space="preserve"> </w:t>
      </w:r>
      <w:r w:rsidRPr="00283702">
        <w:t>– 54 723 рублей,</w:t>
      </w:r>
    </w:p>
    <w:p w:rsidR="00283702" w:rsidRPr="00283702" w:rsidRDefault="00283702" w:rsidP="00283702">
      <w:pPr>
        <w:ind w:firstLine="709"/>
        <w:jc w:val="both"/>
      </w:pPr>
      <w:r w:rsidRPr="00283702">
        <w:t>средняя заработная плата педагогических работников муниципальных образовательных организаций дошкольного образования – 47 324 рублей.</w:t>
      </w:r>
    </w:p>
    <w:p w:rsidR="00283702" w:rsidRPr="00283702" w:rsidRDefault="00283702" w:rsidP="00283702">
      <w:pPr>
        <w:ind w:firstLine="709"/>
        <w:jc w:val="both"/>
      </w:pPr>
      <w:r w:rsidRPr="00283702">
        <w:t xml:space="preserve">средняя заработная плата педагогических работников муниципальных образовательных организаций дополнительного образования – 49 058 рублей. </w:t>
      </w:r>
    </w:p>
    <w:p w:rsidR="00283702" w:rsidRPr="00283702" w:rsidRDefault="00283702" w:rsidP="00283702">
      <w:pPr>
        <w:ind w:firstLine="709"/>
        <w:jc w:val="both"/>
      </w:pPr>
      <w:r w:rsidRPr="00283702">
        <w:t xml:space="preserve">средняя заработная плата </w:t>
      </w:r>
      <w:r w:rsidR="00604007">
        <w:t>работников учреждений культуры −</w:t>
      </w:r>
      <w:r w:rsidRPr="00283702">
        <w:t xml:space="preserve"> 39 546 ру</w:t>
      </w:r>
      <w:r w:rsidRPr="00283702">
        <w:t>б</w:t>
      </w:r>
      <w:r w:rsidRPr="00283702">
        <w:t xml:space="preserve">лей. </w:t>
      </w:r>
    </w:p>
    <w:p w:rsidR="00283702" w:rsidRPr="00283702" w:rsidRDefault="00283702" w:rsidP="00283702">
      <w:pPr>
        <w:ind w:firstLine="709"/>
        <w:jc w:val="both"/>
      </w:pPr>
      <w:r w:rsidRPr="00283702">
        <w:t>В 2016 году средний размер назначенной  пенсии, согласно федераль</w:t>
      </w:r>
      <w:r w:rsidR="00604007">
        <w:t xml:space="preserve">ному законодательству составит </w:t>
      </w:r>
      <w:r w:rsidRPr="00283702">
        <w:t xml:space="preserve">18 928 руб., что выше уровня 2015 года на 2,7%. </w:t>
      </w:r>
    </w:p>
    <w:p w:rsidR="00283702" w:rsidRPr="00283702" w:rsidRDefault="00283702" w:rsidP="00283702">
      <w:pPr>
        <w:ind w:firstLine="709"/>
        <w:jc w:val="both"/>
      </w:pPr>
      <w:r w:rsidRPr="00283702">
        <w:t xml:space="preserve">В целях </w:t>
      </w:r>
      <w:proofErr w:type="gramStart"/>
      <w:r w:rsidRPr="00283702">
        <w:t>поддержания реального уровня доходов пенсионеров</w:t>
      </w:r>
      <w:proofErr w:type="gramEnd"/>
      <w:r w:rsidRPr="00283702">
        <w:t xml:space="preserve"> Правител</w:t>
      </w:r>
      <w:r w:rsidRPr="00283702">
        <w:t>ь</w:t>
      </w:r>
      <w:r w:rsidRPr="00283702">
        <w:t>ством Российской Федерации принято решение о единовременной выплате пенсионерам в сумме 5 тыс. руб. в январе 2017 года.</w:t>
      </w:r>
    </w:p>
    <w:p w:rsidR="00283702" w:rsidRPr="00283702" w:rsidRDefault="00283702" w:rsidP="00283702">
      <w:pPr>
        <w:ind w:firstLine="709"/>
        <w:jc w:val="both"/>
      </w:pPr>
      <w:r w:rsidRPr="00283702">
        <w:t>В целом за 2016-2019 г</w:t>
      </w:r>
      <w:r w:rsidR="00604007">
        <w:t xml:space="preserve">оды средний размер назначенной </w:t>
      </w:r>
      <w:r w:rsidRPr="00283702">
        <w:t>пенсии в ном</w:t>
      </w:r>
      <w:r w:rsidRPr="00283702">
        <w:t>и</w:t>
      </w:r>
      <w:r w:rsidRPr="00283702">
        <w:t>нальном выражении вырастет на 14,6% и в 2019 году составит 21 128 руб.</w:t>
      </w:r>
    </w:p>
    <w:p w:rsidR="00283702" w:rsidRPr="00283702" w:rsidRDefault="00283702" w:rsidP="00283702">
      <w:pPr>
        <w:ind w:firstLine="709"/>
        <w:jc w:val="both"/>
      </w:pPr>
    </w:p>
    <w:p w:rsidR="00283702" w:rsidRPr="00283702" w:rsidRDefault="00283702" w:rsidP="00283702">
      <w:pPr>
        <w:jc w:val="center"/>
        <w:rPr>
          <w:b/>
        </w:rPr>
      </w:pPr>
      <w:r w:rsidRPr="00283702">
        <w:rPr>
          <w:b/>
        </w:rPr>
        <w:t>Потребительский рынок</w:t>
      </w:r>
    </w:p>
    <w:p w:rsidR="00283702" w:rsidRPr="00283702" w:rsidRDefault="00283702" w:rsidP="00283702">
      <w:pPr>
        <w:ind w:left="709" w:hanging="709"/>
        <w:jc w:val="both"/>
      </w:pPr>
    </w:p>
    <w:p w:rsidR="00283702" w:rsidRPr="00283702" w:rsidRDefault="00283702" w:rsidP="00283702">
      <w:pPr>
        <w:ind w:right="-162" w:firstLine="420"/>
        <w:jc w:val="both"/>
      </w:pPr>
      <w:bookmarkStart w:id="1" w:name="_Toc240721572"/>
      <w:bookmarkStart w:id="2" w:name="_Toc241680976"/>
      <w:r w:rsidRPr="00283702">
        <w:t>В 2016 году индекс потребительских цен на товары и услуги составит 106,5% к декабрю 2015 года. Снижение связано с укреплением курса национальной в</w:t>
      </w:r>
      <w:r w:rsidRPr="00283702">
        <w:t>а</w:t>
      </w:r>
      <w:r w:rsidRPr="00283702">
        <w:t xml:space="preserve">люты, </w:t>
      </w:r>
      <w:proofErr w:type="spellStart"/>
      <w:r w:rsidRPr="00283702">
        <w:t>импортозамещением</w:t>
      </w:r>
      <w:proofErr w:type="spellEnd"/>
      <w:r w:rsidRPr="00283702">
        <w:t xml:space="preserve"> товаров и услуг. </w:t>
      </w:r>
    </w:p>
    <w:p w:rsidR="00283702" w:rsidRPr="00283702" w:rsidRDefault="00283702" w:rsidP="00283702">
      <w:pPr>
        <w:ind w:right="-162" w:firstLine="420"/>
        <w:jc w:val="both"/>
      </w:pPr>
      <w:r w:rsidRPr="00283702">
        <w:t xml:space="preserve">К декабрю 2017 года продолжится снижение инфляции до отметки 4,9%. </w:t>
      </w:r>
      <w:r w:rsidR="00604007">
        <w:t xml:space="preserve">              </w:t>
      </w:r>
      <w:r w:rsidRPr="00283702">
        <w:t>В 2018 и 2019 годах будет также снижение инфляции и к декабрю 2019 года д</w:t>
      </w:r>
      <w:r w:rsidRPr="00283702">
        <w:t>о</w:t>
      </w:r>
      <w:r w:rsidRPr="00283702">
        <w:t>стигнет отметки в 4,0%.</w:t>
      </w:r>
    </w:p>
    <w:p w:rsidR="00283702" w:rsidRPr="00283702" w:rsidRDefault="00283702" w:rsidP="00283702">
      <w:pPr>
        <w:ind w:right="-162" w:firstLine="420"/>
      </w:pPr>
    </w:p>
    <w:bookmarkEnd w:id="1"/>
    <w:bookmarkEnd w:id="2"/>
    <w:p w:rsidR="00283702" w:rsidRDefault="00283702" w:rsidP="00283702">
      <w:pPr>
        <w:jc w:val="center"/>
        <w:rPr>
          <w:b/>
          <w:i/>
        </w:rPr>
      </w:pPr>
      <w:r w:rsidRPr="00283702">
        <w:rPr>
          <w:b/>
          <w:i/>
        </w:rPr>
        <w:t>Розничная торговля</w:t>
      </w:r>
    </w:p>
    <w:p w:rsidR="00604007" w:rsidRPr="00283702" w:rsidRDefault="00604007" w:rsidP="00283702">
      <w:pPr>
        <w:jc w:val="center"/>
        <w:rPr>
          <w:b/>
          <w:i/>
        </w:rPr>
      </w:pPr>
    </w:p>
    <w:p w:rsidR="00283702" w:rsidRPr="00283702" w:rsidRDefault="00283702" w:rsidP="00283702">
      <w:pPr>
        <w:ind w:firstLine="709"/>
        <w:jc w:val="both"/>
      </w:pPr>
      <w:r w:rsidRPr="00283702">
        <w:t xml:space="preserve">Сфера розничной торговли района представлена в основном субъектами малого бизнеса. </w:t>
      </w:r>
    </w:p>
    <w:p w:rsidR="00283702" w:rsidRPr="00283702" w:rsidRDefault="00283702" w:rsidP="00283702">
      <w:pPr>
        <w:ind w:firstLine="709"/>
        <w:jc w:val="both"/>
      </w:pPr>
      <w:r w:rsidRPr="00283702">
        <w:t xml:space="preserve">В 2016 году товарооборот розничной торговли на территории района </w:t>
      </w:r>
      <w:r w:rsidR="00604007">
        <w:t xml:space="preserve">               </w:t>
      </w:r>
      <w:r w:rsidRPr="00283702">
        <w:t>во всех сферах по оценке составит 2831,9 млн. рублей. По мере роста доходов населения и восстановления потребительского кредитования, к 2019 году пр</w:t>
      </w:r>
      <w:r w:rsidRPr="00283702">
        <w:t>о</w:t>
      </w:r>
      <w:r w:rsidRPr="00283702">
        <w:t>гнозируется рост оборота розничной торговли до 3048,63 млн. рублей, что в р</w:t>
      </w:r>
      <w:r w:rsidRPr="00283702">
        <w:t>е</w:t>
      </w:r>
      <w:r w:rsidRPr="00283702">
        <w:t xml:space="preserve">альном выражении составит 102,4%. </w:t>
      </w:r>
    </w:p>
    <w:p w:rsidR="00283702" w:rsidRPr="00283702" w:rsidRDefault="00283702" w:rsidP="00283702">
      <w:pPr>
        <w:ind w:firstLine="709"/>
        <w:jc w:val="both"/>
      </w:pPr>
      <w:r w:rsidRPr="00283702">
        <w:t>На долю муниципальной формы собственности торговли в 2015 году приходилось 1,3 % от общего объема товарооборота (МКТРП «</w:t>
      </w:r>
      <w:proofErr w:type="spellStart"/>
      <w:r w:rsidRPr="00283702">
        <w:t>Корлики</w:t>
      </w:r>
      <w:proofErr w:type="spellEnd"/>
      <w:r w:rsidRPr="00283702">
        <w:t xml:space="preserve">», </w:t>
      </w:r>
      <w:r w:rsidR="00604007">
        <w:t xml:space="preserve">                 </w:t>
      </w:r>
      <w:r w:rsidRPr="00283702">
        <w:t>ОАО «НРЦА № 144»), частная форма собственности занимала 98,7 %. Такая тенденция сохранится и до 2019 года.</w:t>
      </w:r>
    </w:p>
    <w:p w:rsidR="00283702" w:rsidRPr="00283702" w:rsidRDefault="00283702" w:rsidP="00283702">
      <w:pPr>
        <w:ind w:firstLine="709"/>
        <w:jc w:val="both"/>
      </w:pPr>
      <w:r w:rsidRPr="00283702">
        <w:t>На территории района имеются отдаленные населенные пункты, а также населенные пункты, в которые в период паводка затрудняется доставка тов</w:t>
      </w:r>
      <w:r w:rsidRPr="00283702">
        <w:t>а</w:t>
      </w:r>
      <w:r w:rsidRPr="00283702">
        <w:lastRenderedPageBreak/>
        <w:t xml:space="preserve">ров. </w:t>
      </w:r>
      <w:proofErr w:type="gramStart"/>
      <w:r w:rsidRPr="00283702">
        <w:t>В целях обеспечения населения заречных поселков товарами народного потребления проводится работа по завозу и созданию запасов для бесперебо</w:t>
      </w:r>
      <w:r w:rsidRPr="00283702">
        <w:t>й</w:t>
      </w:r>
      <w:r w:rsidRPr="00283702">
        <w:t xml:space="preserve">ной торговли в объектах потребительского рынка на весь период межсезонья </w:t>
      </w:r>
      <w:r w:rsidR="00604007">
        <w:t xml:space="preserve">             </w:t>
      </w:r>
      <w:r w:rsidRPr="00283702">
        <w:t>и выполнению заявок учреждений бюджетной сферы на продукты питания</w:t>
      </w:r>
      <w:r w:rsidRPr="00283702">
        <w:rPr>
          <w:i/>
        </w:rPr>
        <w:t>.</w:t>
      </w:r>
      <w:proofErr w:type="gramEnd"/>
      <w:r w:rsidRPr="00283702">
        <w:t xml:space="preserve"> В отдаленные и труднодоступные населенные пункты района в навигационный период осуществляется досрочный завоз товаров народного потребления, г</w:t>
      </w:r>
      <w:r w:rsidRPr="00283702">
        <w:t>о</w:t>
      </w:r>
      <w:r w:rsidRPr="00283702">
        <w:t xml:space="preserve">рюче-смазочных материалов. </w:t>
      </w:r>
    </w:p>
    <w:p w:rsidR="00283702" w:rsidRPr="00283702" w:rsidRDefault="00283702" w:rsidP="00283702">
      <w:pPr>
        <w:jc w:val="center"/>
        <w:rPr>
          <w:iCs/>
        </w:rPr>
      </w:pPr>
    </w:p>
    <w:p w:rsidR="00283702" w:rsidRPr="00283702" w:rsidRDefault="00283702" w:rsidP="00283702">
      <w:pPr>
        <w:jc w:val="center"/>
        <w:rPr>
          <w:b/>
          <w:i/>
          <w:iCs/>
        </w:rPr>
      </w:pPr>
      <w:r w:rsidRPr="00283702">
        <w:rPr>
          <w:b/>
          <w:i/>
          <w:iCs/>
        </w:rPr>
        <w:t>Платные услуги населению</w:t>
      </w:r>
    </w:p>
    <w:p w:rsidR="00283702" w:rsidRPr="00283702" w:rsidRDefault="00283702" w:rsidP="00283702">
      <w:pPr>
        <w:ind w:firstLine="709"/>
        <w:jc w:val="both"/>
        <w:rPr>
          <w:i/>
          <w:iCs/>
        </w:rPr>
      </w:pPr>
    </w:p>
    <w:p w:rsidR="00283702" w:rsidRPr="00283702" w:rsidRDefault="00283702" w:rsidP="00283702">
      <w:pPr>
        <w:ind w:firstLine="709"/>
        <w:jc w:val="both"/>
      </w:pPr>
      <w:r w:rsidRPr="00283702">
        <w:t>Рост цен и тарифов оказали влияние на рынок платных услуг населению. По итогам 2015 года наблюдается замедление т</w:t>
      </w:r>
      <w:r w:rsidR="00CA6CA5">
        <w:t>емпов роста на рынке услуг, объе</w:t>
      </w:r>
      <w:r w:rsidRPr="00283702">
        <w:t xml:space="preserve">м платных </w:t>
      </w:r>
      <w:proofErr w:type="gramStart"/>
      <w:r w:rsidRPr="00283702">
        <w:t>услуг</w:t>
      </w:r>
      <w:proofErr w:type="gramEnd"/>
      <w:r w:rsidRPr="00283702">
        <w:t xml:space="preserve"> оказанных населению составил – 1066,71 млн. рублей.</w:t>
      </w:r>
    </w:p>
    <w:p w:rsidR="00283702" w:rsidRPr="00283702" w:rsidRDefault="00283702" w:rsidP="00283702">
      <w:pPr>
        <w:ind w:firstLine="709"/>
        <w:jc w:val="both"/>
      </w:pPr>
      <w:r w:rsidRPr="00283702">
        <w:t>В 2016 году ожидается, что объем платных услуг населению состав</w:t>
      </w:r>
      <w:r w:rsidR="00CA6CA5">
        <w:t>ит 1119,8 млн. рублей, или 96,8</w:t>
      </w:r>
      <w:r w:rsidRPr="00283702">
        <w:t xml:space="preserve">% к уровню 2015 года в сопоставимых ценах. </w:t>
      </w:r>
    </w:p>
    <w:p w:rsidR="00283702" w:rsidRPr="00283702" w:rsidRDefault="00283702" w:rsidP="00283702">
      <w:pPr>
        <w:ind w:firstLine="709"/>
        <w:jc w:val="both"/>
      </w:pPr>
      <w:r w:rsidRPr="00283702">
        <w:t>Наиболее востребованными платными услугами предоставляемыми нас</w:t>
      </w:r>
      <w:r w:rsidRPr="00283702">
        <w:t>е</w:t>
      </w:r>
      <w:r w:rsidRPr="00283702">
        <w:t xml:space="preserve">лению в прогнозном периоде будут оставаться услуги обязательного характера: жилищно-коммунальные, услуги пассажирского транспорта и услуги связи. </w:t>
      </w:r>
    </w:p>
    <w:p w:rsidR="00283702" w:rsidRPr="00283702" w:rsidRDefault="00283702" w:rsidP="00283702">
      <w:pPr>
        <w:ind w:firstLine="709"/>
        <w:jc w:val="both"/>
      </w:pPr>
      <w:r w:rsidRPr="00283702">
        <w:t>В прогнозном периоде на динамику объема платных услуг будет оказ</w:t>
      </w:r>
      <w:r w:rsidRPr="00283702">
        <w:t>ы</w:t>
      </w:r>
      <w:r w:rsidRPr="00283702">
        <w:t>вать влияние постепенное снижение инфляционного давления, к 2019 году об</w:t>
      </w:r>
      <w:r w:rsidRPr="00283702">
        <w:t>ъ</w:t>
      </w:r>
      <w:r w:rsidRPr="00283702">
        <w:t>ем платных услуг населению составит 1 361,2 млн.</w:t>
      </w:r>
      <w:r w:rsidR="00CA6CA5">
        <w:t xml:space="preserve"> </w:t>
      </w:r>
      <w:r w:rsidRPr="00283702">
        <w:t>руб., что выше уровня 2015 года на 294,5 млн.</w:t>
      </w:r>
      <w:r w:rsidR="00CA6CA5">
        <w:t xml:space="preserve"> </w:t>
      </w:r>
      <w:r w:rsidRPr="00283702">
        <w:t xml:space="preserve">руб.  </w:t>
      </w:r>
    </w:p>
    <w:p w:rsidR="00283702" w:rsidRPr="00283702" w:rsidRDefault="00283702" w:rsidP="00283702">
      <w:pPr>
        <w:jc w:val="center"/>
        <w:rPr>
          <w:b/>
          <w:bCs/>
        </w:rPr>
      </w:pPr>
    </w:p>
    <w:p w:rsidR="00283702" w:rsidRPr="00283702" w:rsidRDefault="00283702" w:rsidP="00283702">
      <w:pPr>
        <w:jc w:val="center"/>
        <w:rPr>
          <w:b/>
          <w:bCs/>
        </w:rPr>
      </w:pPr>
      <w:r w:rsidRPr="00283702">
        <w:rPr>
          <w:b/>
          <w:bCs/>
        </w:rPr>
        <w:t>Занятость населения и безработица</w:t>
      </w:r>
    </w:p>
    <w:p w:rsidR="00283702" w:rsidRPr="00283702" w:rsidRDefault="00283702" w:rsidP="00283702">
      <w:pPr>
        <w:jc w:val="center"/>
        <w:rPr>
          <w:bCs/>
        </w:rPr>
      </w:pPr>
    </w:p>
    <w:p w:rsidR="00283702" w:rsidRPr="00283702" w:rsidRDefault="00283702" w:rsidP="00283702">
      <w:pPr>
        <w:ind w:firstLine="720"/>
        <w:jc w:val="both"/>
      </w:pPr>
      <w:r w:rsidRPr="00283702">
        <w:t>В 2016 году численность занятых в экономике составит 49,19 тыс. чел</w:t>
      </w:r>
      <w:r w:rsidRPr="00283702">
        <w:t>о</w:t>
      </w:r>
      <w:r w:rsidRPr="00283702">
        <w:t>век. Положительная динамика численности занятых в экономике района растет по причине увеличения числа обособленных подразделений, отчитывающихся по территории района. С 2015 года стали предоставлять отчетность по террит</w:t>
      </w:r>
      <w:r w:rsidRPr="00283702">
        <w:t>о</w:t>
      </w:r>
      <w:r w:rsidRPr="00283702">
        <w:t xml:space="preserve">рии района территориальные обособленные структурные подразделения </w:t>
      </w:r>
      <w:r w:rsidR="00CA6CA5">
        <w:t xml:space="preserve">                 </w:t>
      </w:r>
      <w:r w:rsidRPr="00283702">
        <w:t>АО «Самотлорнефтегаз».</w:t>
      </w:r>
    </w:p>
    <w:p w:rsidR="00283702" w:rsidRPr="00283702" w:rsidRDefault="00283702" w:rsidP="00283702">
      <w:pPr>
        <w:ind w:firstLine="720"/>
        <w:jc w:val="both"/>
      </w:pPr>
      <w:r w:rsidRPr="00283702">
        <w:t>Учитывая меры, направленные на поддержку занятости населения в  пр</w:t>
      </w:r>
      <w:r w:rsidRPr="00283702">
        <w:t>о</w:t>
      </w:r>
      <w:r w:rsidRPr="00283702">
        <w:t>гнозном периоде, численность занятых в экономике постепенно будет увелич</w:t>
      </w:r>
      <w:r w:rsidRPr="00283702">
        <w:t>и</w:t>
      </w:r>
      <w:r w:rsidRPr="00283702">
        <w:t xml:space="preserve">ваться, и к 2019 году достигнет уровня 49,28 тыс. человек. </w:t>
      </w:r>
    </w:p>
    <w:p w:rsidR="00283702" w:rsidRPr="00283702" w:rsidRDefault="00283702" w:rsidP="00283702">
      <w:pPr>
        <w:ind w:firstLine="709"/>
        <w:jc w:val="both"/>
      </w:pPr>
      <w:r w:rsidRPr="00283702">
        <w:t>Сохранению положительных тенденций на рынке труда будет спосо</w:t>
      </w:r>
      <w:r w:rsidRPr="00283702">
        <w:t>б</w:t>
      </w:r>
      <w:r w:rsidRPr="00283702">
        <w:t xml:space="preserve">ствовать: </w:t>
      </w:r>
    </w:p>
    <w:p w:rsidR="00283702" w:rsidRPr="00283702" w:rsidRDefault="00283702" w:rsidP="00283702">
      <w:pPr>
        <w:widowControl w:val="0"/>
        <w:autoSpaceDE w:val="0"/>
        <w:autoSpaceDN w:val="0"/>
        <w:adjustRightInd w:val="0"/>
        <w:ind w:firstLine="709"/>
        <w:jc w:val="both"/>
      </w:pPr>
      <w:r w:rsidRPr="00283702">
        <w:t>реализация государственной программы автономного округа, направле</w:t>
      </w:r>
      <w:r w:rsidRPr="00283702">
        <w:t>н</w:t>
      </w:r>
      <w:r w:rsidRPr="00283702">
        <w:t xml:space="preserve">ной на обеспечение государственных гарантий гражданам в области содействия занятости населения и защиты от безработицы; </w:t>
      </w:r>
    </w:p>
    <w:p w:rsidR="00283702" w:rsidRPr="00283702" w:rsidRDefault="00283702" w:rsidP="00283702">
      <w:pPr>
        <w:ind w:firstLine="709"/>
        <w:jc w:val="both"/>
      </w:pPr>
      <w:r w:rsidRPr="00283702">
        <w:t>участие органов местного самоуправления района в организации и ф</w:t>
      </w:r>
      <w:r w:rsidRPr="00283702">
        <w:t>и</w:t>
      </w:r>
      <w:r w:rsidRPr="00283702">
        <w:t>нансировании проведения общественных работ молодежи и временной занят</w:t>
      </w:r>
      <w:r w:rsidRPr="00283702">
        <w:t>о</w:t>
      </w:r>
      <w:r w:rsidRPr="00283702">
        <w:t xml:space="preserve">сти несовершеннолетних; </w:t>
      </w:r>
    </w:p>
    <w:p w:rsidR="00283702" w:rsidRPr="00283702" w:rsidRDefault="00283702" w:rsidP="00283702">
      <w:pPr>
        <w:ind w:firstLine="709"/>
        <w:jc w:val="both"/>
      </w:pPr>
      <w:r w:rsidRPr="00283702">
        <w:t xml:space="preserve">реализация муниципальных программ района: </w:t>
      </w:r>
      <w:proofErr w:type="gramStart"/>
      <w:r w:rsidRPr="00283702">
        <w:t>«Развитие малого и сре</w:t>
      </w:r>
      <w:r w:rsidRPr="00283702">
        <w:t>д</w:t>
      </w:r>
      <w:r w:rsidRPr="00283702">
        <w:t>него предпринимательства, агропромышленного комплекса и рынков сельск</w:t>
      </w:r>
      <w:r w:rsidRPr="00283702">
        <w:t>о</w:t>
      </w:r>
      <w:r w:rsidRPr="00283702">
        <w:t xml:space="preserve">хозяйственной продукции, сырья и продовольствия в Нижневартовском районе </w:t>
      </w:r>
      <w:r w:rsidRPr="00283702">
        <w:lastRenderedPageBreak/>
        <w:t>на 2014-2020 годы», «Социально-экономическое развитие коренных малочи</w:t>
      </w:r>
      <w:r w:rsidRPr="00283702">
        <w:t>с</w:t>
      </w:r>
      <w:r w:rsidRPr="00283702">
        <w:t>ленных народов Севера, проживающих в Нижневартовском районе, на 2014-2018 годы».</w:t>
      </w:r>
      <w:proofErr w:type="gramEnd"/>
    </w:p>
    <w:p w:rsidR="00283702" w:rsidRPr="00283702" w:rsidRDefault="00283702" w:rsidP="00283702">
      <w:pPr>
        <w:ind w:firstLine="709"/>
        <w:jc w:val="both"/>
      </w:pPr>
      <w:proofErr w:type="gramStart"/>
      <w:r w:rsidRPr="00283702">
        <w:t>Уровень зарегистрированной безработицы на 01.01.2016 составил 0,14%, это один из самых низких показателей за последние 5 лет.</w:t>
      </w:r>
      <w:proofErr w:type="gramEnd"/>
      <w:r w:rsidRPr="00283702">
        <w:t xml:space="preserve"> </w:t>
      </w:r>
      <w:proofErr w:type="gramStart"/>
      <w:r w:rsidRPr="00283702">
        <w:t>Предполагаемое ув</w:t>
      </w:r>
      <w:r w:rsidRPr="00283702">
        <w:t>е</w:t>
      </w:r>
      <w:r w:rsidRPr="00283702">
        <w:t>личение (на конец текущего года) числа граждан, высвобожденных из орган</w:t>
      </w:r>
      <w:r w:rsidRPr="00283702">
        <w:t>и</w:t>
      </w:r>
      <w:r w:rsidRPr="00283702">
        <w:t>заций района и обратившихся в Службу занятости, позволяют  оценить уровень безработицы в 2016 году на уровне 0,18%. В прогнозном периоде ситуация на рынке труда будет относительно стабильной и уровень безработицы сохранится  на уровне не выше 0,2%.</w:t>
      </w:r>
      <w:proofErr w:type="gramEnd"/>
    </w:p>
    <w:p w:rsidR="00283702" w:rsidRPr="00283702" w:rsidRDefault="00283702" w:rsidP="00283702">
      <w:pPr>
        <w:widowControl w:val="0"/>
        <w:autoSpaceDE w:val="0"/>
        <w:autoSpaceDN w:val="0"/>
        <w:adjustRightInd w:val="0"/>
        <w:ind w:firstLine="709"/>
        <w:jc w:val="both"/>
      </w:pPr>
    </w:p>
    <w:p w:rsidR="00283702" w:rsidRPr="00283702" w:rsidRDefault="00283702" w:rsidP="00283702">
      <w:pPr>
        <w:spacing w:line="480" w:lineRule="auto"/>
        <w:ind w:left="283"/>
        <w:jc w:val="center"/>
        <w:rPr>
          <w:rFonts w:eastAsia="Calibri"/>
          <w:b/>
          <w:lang w:eastAsia="en-US"/>
        </w:rPr>
      </w:pPr>
      <w:r w:rsidRPr="00283702">
        <w:rPr>
          <w:b/>
        </w:rPr>
        <w:t>Развитие отраслей социальной сферы</w:t>
      </w:r>
    </w:p>
    <w:p w:rsidR="00283702" w:rsidRPr="00283702" w:rsidRDefault="00283702" w:rsidP="00283702">
      <w:pPr>
        <w:autoSpaceDE w:val="0"/>
        <w:autoSpaceDN w:val="0"/>
        <w:adjustRightInd w:val="0"/>
        <w:ind w:firstLine="709"/>
        <w:jc w:val="both"/>
        <w:rPr>
          <w:rFonts w:eastAsia="Calibri"/>
          <w:bCs/>
          <w:lang w:eastAsia="en-US"/>
        </w:rPr>
      </w:pPr>
      <w:r w:rsidRPr="00283702">
        <w:rPr>
          <w:rFonts w:eastAsia="Calibri"/>
          <w:bCs/>
          <w:lang w:eastAsia="en-US"/>
        </w:rPr>
        <w:t>Социальная сфера представляет существенную часть современной экон</w:t>
      </w:r>
      <w:r w:rsidRPr="00283702">
        <w:rPr>
          <w:rFonts w:eastAsia="Calibri"/>
          <w:bCs/>
          <w:lang w:eastAsia="en-US"/>
        </w:rPr>
        <w:t>о</w:t>
      </w:r>
      <w:r w:rsidRPr="00283702">
        <w:rPr>
          <w:rFonts w:eastAsia="Calibri"/>
          <w:bCs/>
          <w:lang w:eastAsia="en-US"/>
        </w:rPr>
        <w:t>мики и охватывает такие отраслевые системы, как: образование, культура, здравоохранение, физическая культура и спорт.</w:t>
      </w:r>
    </w:p>
    <w:p w:rsidR="00283702" w:rsidRPr="00283702" w:rsidRDefault="00283702" w:rsidP="00283702">
      <w:pPr>
        <w:autoSpaceDE w:val="0"/>
        <w:autoSpaceDN w:val="0"/>
        <w:adjustRightInd w:val="0"/>
        <w:ind w:firstLine="709"/>
        <w:jc w:val="both"/>
        <w:rPr>
          <w:rFonts w:eastAsia="Calibri"/>
          <w:bCs/>
          <w:lang w:eastAsia="en-US"/>
        </w:rPr>
      </w:pPr>
    </w:p>
    <w:p w:rsidR="00283702" w:rsidRPr="00283702" w:rsidRDefault="00283702" w:rsidP="00283702">
      <w:pPr>
        <w:spacing w:line="480" w:lineRule="auto"/>
        <w:ind w:left="283"/>
        <w:jc w:val="center"/>
        <w:rPr>
          <w:b/>
          <w:i/>
        </w:rPr>
      </w:pPr>
      <w:r w:rsidRPr="00283702">
        <w:rPr>
          <w:b/>
          <w:i/>
        </w:rPr>
        <w:t>Образование</w:t>
      </w:r>
    </w:p>
    <w:p w:rsidR="00283702" w:rsidRPr="00283702" w:rsidRDefault="00283702" w:rsidP="00283702">
      <w:pPr>
        <w:autoSpaceDE w:val="0"/>
        <w:autoSpaceDN w:val="0"/>
        <w:adjustRightInd w:val="0"/>
        <w:ind w:firstLine="709"/>
        <w:jc w:val="both"/>
        <w:rPr>
          <w:rFonts w:eastAsia="Calibri"/>
          <w:bCs/>
          <w:lang w:eastAsia="en-US"/>
        </w:rPr>
      </w:pPr>
      <w:proofErr w:type="gramStart"/>
      <w:r w:rsidRPr="00283702">
        <w:rPr>
          <w:rFonts w:eastAsia="Calibri"/>
          <w:bCs/>
          <w:lang w:eastAsia="en-US"/>
        </w:rPr>
        <w:t>Приоритеты сферы образования определены Указами Президента Ро</w:t>
      </w:r>
      <w:r w:rsidRPr="00283702">
        <w:rPr>
          <w:rFonts w:eastAsia="Calibri"/>
          <w:bCs/>
          <w:lang w:eastAsia="en-US"/>
        </w:rPr>
        <w:t>с</w:t>
      </w:r>
      <w:r w:rsidRPr="00283702">
        <w:rPr>
          <w:rFonts w:eastAsia="Calibri"/>
          <w:bCs/>
          <w:lang w:eastAsia="en-US"/>
        </w:rPr>
        <w:t>сийской Федерации, документами стратегического планирования и направлены на создание инфраструктуры и организационно-экономических механизмов, обеспечивающих доступность услуг дошкольного, общего, дополнительного образования детей.</w:t>
      </w:r>
      <w:proofErr w:type="gramEnd"/>
    </w:p>
    <w:p w:rsidR="00283702" w:rsidRPr="00283702" w:rsidRDefault="00283702" w:rsidP="00283702">
      <w:pPr>
        <w:autoSpaceDE w:val="0"/>
        <w:autoSpaceDN w:val="0"/>
        <w:adjustRightInd w:val="0"/>
        <w:ind w:firstLine="709"/>
        <w:jc w:val="both"/>
        <w:rPr>
          <w:rFonts w:eastAsia="Calibri"/>
          <w:bCs/>
          <w:lang w:eastAsia="en-US"/>
        </w:rPr>
      </w:pPr>
      <w:r w:rsidRPr="00283702">
        <w:rPr>
          <w:rFonts w:eastAsia="Calibri"/>
          <w:bCs/>
          <w:lang w:eastAsia="en-US"/>
        </w:rPr>
        <w:t>Реализацию приоритетного национального проекта «Образование» в ра</w:t>
      </w:r>
      <w:r w:rsidRPr="00283702">
        <w:rPr>
          <w:rFonts w:eastAsia="Calibri"/>
          <w:bCs/>
          <w:lang w:eastAsia="en-US"/>
        </w:rPr>
        <w:t>й</w:t>
      </w:r>
      <w:r w:rsidRPr="00283702">
        <w:rPr>
          <w:rFonts w:eastAsia="Calibri"/>
          <w:bCs/>
          <w:lang w:eastAsia="en-US"/>
        </w:rPr>
        <w:t xml:space="preserve">оне, развитие материально-технической базы сферы образования, обеспечение комплексной безопасности и комфортных условий образовательного процесса предусматривает муниципальная целевая программа  «Развитие образования </w:t>
      </w:r>
      <w:r w:rsidR="00CA6CA5">
        <w:rPr>
          <w:rFonts w:eastAsia="Calibri"/>
          <w:bCs/>
          <w:lang w:eastAsia="en-US"/>
        </w:rPr>
        <w:t xml:space="preserve">                </w:t>
      </w:r>
      <w:proofErr w:type="gramStart"/>
      <w:r w:rsidRPr="00283702">
        <w:rPr>
          <w:rFonts w:eastAsia="Calibri"/>
          <w:bCs/>
          <w:lang w:eastAsia="en-US"/>
        </w:rPr>
        <w:t>в</w:t>
      </w:r>
      <w:proofErr w:type="gramEnd"/>
      <w:r w:rsidRPr="00283702">
        <w:rPr>
          <w:rFonts w:eastAsia="Calibri"/>
          <w:bCs/>
          <w:lang w:eastAsia="en-US"/>
        </w:rPr>
        <w:t xml:space="preserve"> </w:t>
      </w:r>
      <w:proofErr w:type="gramStart"/>
      <w:r w:rsidRPr="00283702">
        <w:rPr>
          <w:rFonts w:eastAsia="Calibri"/>
          <w:bCs/>
          <w:lang w:eastAsia="en-US"/>
        </w:rPr>
        <w:t>Нижневартовском</w:t>
      </w:r>
      <w:proofErr w:type="gramEnd"/>
      <w:r w:rsidRPr="00283702">
        <w:rPr>
          <w:rFonts w:eastAsia="Calibri"/>
          <w:bCs/>
          <w:lang w:eastAsia="en-US"/>
        </w:rPr>
        <w:t xml:space="preserve"> районе на 2014−2020 годы».</w:t>
      </w:r>
    </w:p>
    <w:p w:rsidR="00283702" w:rsidRPr="00283702" w:rsidRDefault="00283702" w:rsidP="00283702">
      <w:pPr>
        <w:ind w:firstLine="709"/>
        <w:jc w:val="both"/>
        <w:rPr>
          <w:rFonts w:eastAsia="Calibri"/>
          <w:bCs/>
          <w:lang w:eastAsia="en-US"/>
        </w:rPr>
      </w:pPr>
      <w:r w:rsidRPr="00283702">
        <w:rPr>
          <w:rFonts w:eastAsia="Calibri"/>
          <w:bCs/>
          <w:lang w:eastAsia="en-US"/>
        </w:rPr>
        <w:t>Система образования района представлена 26 учреждениями, в том числе: 6 дошкольных образовательных учреждений, 19 школ (в 11 из которых орган</w:t>
      </w:r>
      <w:r w:rsidRPr="00283702">
        <w:rPr>
          <w:rFonts w:eastAsia="Calibri"/>
          <w:bCs/>
          <w:lang w:eastAsia="en-US"/>
        </w:rPr>
        <w:t>и</w:t>
      </w:r>
      <w:r w:rsidRPr="00283702">
        <w:rPr>
          <w:rFonts w:eastAsia="Calibri"/>
          <w:bCs/>
          <w:lang w:eastAsia="en-US"/>
        </w:rPr>
        <w:t>зованы дошкольные группы) и 1 учреждение дополнительного образования д</w:t>
      </w:r>
      <w:r w:rsidRPr="00283702">
        <w:rPr>
          <w:rFonts w:eastAsia="Calibri"/>
          <w:bCs/>
          <w:lang w:eastAsia="en-US"/>
        </w:rPr>
        <w:t>е</w:t>
      </w:r>
      <w:r w:rsidRPr="00283702">
        <w:rPr>
          <w:rFonts w:eastAsia="Calibri"/>
          <w:bCs/>
          <w:lang w:eastAsia="en-US"/>
        </w:rPr>
        <w:t xml:space="preserve">тей. Численность детей в дошкольных образовательных учреждениях района, </w:t>
      </w:r>
      <w:r w:rsidR="00CA6CA5">
        <w:rPr>
          <w:rFonts w:eastAsia="Calibri"/>
          <w:bCs/>
          <w:lang w:eastAsia="en-US"/>
        </w:rPr>
        <w:t xml:space="preserve">            </w:t>
      </w:r>
      <w:r w:rsidRPr="00283702">
        <w:rPr>
          <w:rFonts w:eastAsia="Calibri"/>
          <w:bCs/>
          <w:lang w:eastAsia="en-US"/>
        </w:rPr>
        <w:t xml:space="preserve">с учетом учреждений, реализующих программы дошкольного образования, </w:t>
      </w:r>
      <w:r w:rsidR="00CA6CA5">
        <w:rPr>
          <w:rFonts w:eastAsia="Calibri"/>
          <w:bCs/>
          <w:lang w:eastAsia="en-US"/>
        </w:rPr>
        <w:t xml:space="preserve">                </w:t>
      </w:r>
      <w:r w:rsidRPr="00283702">
        <w:rPr>
          <w:rFonts w:eastAsia="Calibri"/>
          <w:bCs/>
          <w:lang w:eastAsia="en-US"/>
        </w:rPr>
        <w:t xml:space="preserve">в 2016 году составила 2 145 человека. </w:t>
      </w:r>
      <w:bookmarkStart w:id="3" w:name="_Toc449538473"/>
      <w:r w:rsidRPr="00283702">
        <w:rPr>
          <w:color w:val="000000"/>
        </w:rPr>
        <w:t>100% обучающихся в муниципальных общеобразовательных учреждениях района занимаются в первую смену</w:t>
      </w:r>
      <w:bookmarkEnd w:id="3"/>
      <w:r w:rsidRPr="00283702">
        <w:rPr>
          <w:color w:val="000000"/>
        </w:rPr>
        <w:t>.</w:t>
      </w:r>
    </w:p>
    <w:p w:rsidR="00283702" w:rsidRPr="00283702" w:rsidRDefault="00283702" w:rsidP="00283702">
      <w:pPr>
        <w:ind w:firstLine="709"/>
        <w:jc w:val="both"/>
        <w:rPr>
          <w:rFonts w:eastAsia="Calibri"/>
          <w:bCs/>
          <w:lang w:eastAsia="en-US"/>
        </w:rPr>
      </w:pPr>
      <w:proofErr w:type="gramStart"/>
      <w:r w:rsidRPr="00283702">
        <w:t>В целях реализации Указа Президента от 07 мая 2012 года № 599 «О м</w:t>
      </w:r>
      <w:r w:rsidRPr="00283702">
        <w:t>е</w:t>
      </w:r>
      <w:r w:rsidRPr="00283702">
        <w:t xml:space="preserve">рах по реализации государственной политики в области образования и науки» </w:t>
      </w:r>
      <w:r w:rsidRPr="00283702">
        <w:rPr>
          <w:rFonts w:eastAsia="Calibri"/>
          <w:lang w:eastAsia="en-US"/>
        </w:rPr>
        <w:t>доступность дошкольного образования для детей в возрасте от 3 до 7 лет в ра</w:t>
      </w:r>
      <w:r w:rsidRPr="00283702">
        <w:rPr>
          <w:rFonts w:eastAsia="Calibri"/>
          <w:lang w:eastAsia="en-US"/>
        </w:rPr>
        <w:t>й</w:t>
      </w:r>
      <w:r w:rsidRPr="00283702">
        <w:rPr>
          <w:rFonts w:eastAsia="Calibri"/>
          <w:lang w:eastAsia="en-US"/>
        </w:rPr>
        <w:t xml:space="preserve">оне  составляет </w:t>
      </w:r>
      <w:r w:rsidRPr="00283702">
        <w:rPr>
          <w:bCs/>
        </w:rPr>
        <w:t xml:space="preserve">100%. </w:t>
      </w:r>
      <w:proofErr w:type="gramEnd"/>
    </w:p>
    <w:p w:rsidR="00283702" w:rsidRPr="00283702" w:rsidRDefault="00283702" w:rsidP="00283702">
      <w:pPr>
        <w:ind w:firstLine="709"/>
        <w:jc w:val="both"/>
        <w:rPr>
          <w:rFonts w:eastAsia="Calibri"/>
          <w:bCs/>
          <w:lang w:eastAsia="en-US"/>
        </w:rPr>
      </w:pPr>
      <w:r w:rsidRPr="00283702">
        <w:rPr>
          <w:rFonts w:eastAsia="Calibri"/>
          <w:bCs/>
          <w:lang w:eastAsia="en-US"/>
        </w:rPr>
        <w:t xml:space="preserve">Кроме школ, на территории района функционирует два образовательных учреждения Ханты-Мансийского автономного округа – Югры: </w:t>
      </w:r>
      <w:proofErr w:type="spellStart"/>
      <w:r w:rsidRPr="00283702">
        <w:rPr>
          <w:rFonts w:eastAsia="Calibri"/>
          <w:bCs/>
          <w:lang w:eastAsia="en-US"/>
        </w:rPr>
        <w:t>Излучинская</w:t>
      </w:r>
      <w:proofErr w:type="spellEnd"/>
      <w:r w:rsidRPr="00283702">
        <w:rPr>
          <w:rFonts w:eastAsia="Calibri"/>
          <w:bCs/>
          <w:lang w:eastAsia="en-US"/>
        </w:rPr>
        <w:t xml:space="preserve"> специальная (коррекционная) общеобразовательная школа-интернат I, II вида </w:t>
      </w:r>
      <w:r w:rsidR="00CA6CA5">
        <w:rPr>
          <w:rFonts w:eastAsia="Calibri"/>
          <w:bCs/>
          <w:lang w:eastAsia="en-US"/>
        </w:rPr>
        <w:t xml:space="preserve">            </w:t>
      </w:r>
      <w:r w:rsidRPr="00283702">
        <w:rPr>
          <w:rFonts w:eastAsia="Calibri"/>
          <w:bCs/>
          <w:lang w:eastAsia="en-US"/>
        </w:rPr>
        <w:t xml:space="preserve">и Ларьякская специальная (коррекционная) общеобразовательная начальная </w:t>
      </w:r>
      <w:r w:rsidRPr="00283702">
        <w:rPr>
          <w:rFonts w:eastAsia="Calibri"/>
          <w:bCs/>
          <w:lang w:eastAsia="en-US"/>
        </w:rPr>
        <w:lastRenderedPageBreak/>
        <w:t>школа-интернат VIII вида. Численность учащихся и воспитанников в них с</w:t>
      </w:r>
      <w:r w:rsidRPr="00283702">
        <w:rPr>
          <w:rFonts w:eastAsia="Calibri"/>
          <w:bCs/>
          <w:lang w:eastAsia="en-US"/>
        </w:rPr>
        <w:t>о</w:t>
      </w:r>
      <w:r w:rsidRPr="00283702">
        <w:rPr>
          <w:rFonts w:eastAsia="Calibri"/>
          <w:bCs/>
          <w:lang w:eastAsia="en-US"/>
        </w:rPr>
        <w:t>ставляет 98 чел.</w:t>
      </w:r>
    </w:p>
    <w:p w:rsidR="00283702" w:rsidRPr="00283702" w:rsidRDefault="00283702" w:rsidP="00283702">
      <w:pPr>
        <w:ind w:firstLine="709"/>
        <w:jc w:val="both"/>
      </w:pPr>
      <w:r w:rsidRPr="00283702">
        <w:t>На территории района осуществляют деятельность 2 вечерние (сменные) общеобразовательные школы и 1 учреждение дополнительного образования д</w:t>
      </w:r>
      <w:r w:rsidRPr="00283702">
        <w:t>е</w:t>
      </w:r>
      <w:r w:rsidRPr="00283702">
        <w:t>тей. По итогам 2015 года охват детей дополнительным о</w:t>
      </w:r>
      <w:r w:rsidR="00CA6CA5">
        <w:t>бразованием составил более 97,0</w:t>
      </w:r>
      <w:r w:rsidRPr="00283702">
        <w:t xml:space="preserve">% от общей численности детей района. </w:t>
      </w:r>
      <w:proofErr w:type="gramStart"/>
      <w:r w:rsidRPr="00283702">
        <w:t>В центрах дополнительного образования функционируют 283 объединения, среди занимающихся распр</w:t>
      </w:r>
      <w:r w:rsidRPr="00283702">
        <w:t>о</w:t>
      </w:r>
      <w:r w:rsidRPr="00283702">
        <w:t>странены такие виды до</w:t>
      </w:r>
      <w:r w:rsidR="00CA6CA5">
        <w:t xml:space="preserve">полнительного образования, как </w:t>
      </w:r>
      <w:r w:rsidRPr="00283702">
        <w:t>художественное и те</w:t>
      </w:r>
      <w:r w:rsidRPr="00283702">
        <w:t>х</w:t>
      </w:r>
      <w:r w:rsidRPr="00283702">
        <w:t>ническое творчество, экология, физическая культура и спорт, туризм и краев</w:t>
      </w:r>
      <w:r w:rsidRPr="00283702">
        <w:t>е</w:t>
      </w:r>
      <w:r w:rsidRPr="00283702">
        <w:t>дение.</w:t>
      </w:r>
      <w:proofErr w:type="gramEnd"/>
    </w:p>
    <w:p w:rsidR="00283702" w:rsidRPr="00283702" w:rsidRDefault="00283702" w:rsidP="00283702">
      <w:pPr>
        <w:autoSpaceDE w:val="0"/>
        <w:autoSpaceDN w:val="0"/>
        <w:adjustRightInd w:val="0"/>
        <w:ind w:firstLine="709"/>
        <w:jc w:val="both"/>
        <w:rPr>
          <w:rFonts w:eastAsia="Calibri"/>
          <w:bCs/>
          <w:lang w:eastAsia="en-US"/>
        </w:rPr>
      </w:pPr>
      <w:proofErr w:type="gramStart"/>
      <w:r w:rsidRPr="00283702">
        <w:rPr>
          <w:bCs/>
        </w:rPr>
        <w:t xml:space="preserve">Как и прежде реализация Указа Президента от 07 мая 2012 года № 599 </w:t>
      </w:r>
      <w:r w:rsidR="00CA6CA5">
        <w:rPr>
          <w:bCs/>
        </w:rPr>
        <w:t xml:space="preserve">           </w:t>
      </w:r>
      <w:r w:rsidRPr="00283702">
        <w:rPr>
          <w:bCs/>
        </w:rPr>
        <w:t>«О мерах по реализации государственной политики в области образования и науки» будет способствовать дальнейшему развитию сферы образования и д</w:t>
      </w:r>
      <w:r w:rsidRPr="00283702">
        <w:rPr>
          <w:bCs/>
        </w:rPr>
        <w:t>о</w:t>
      </w:r>
      <w:r w:rsidRPr="00283702">
        <w:rPr>
          <w:bCs/>
        </w:rPr>
        <w:t>стижению целевых показателей</w:t>
      </w:r>
      <w:r w:rsidRPr="00283702">
        <w:rPr>
          <w:rFonts w:eastAsia="Calibri"/>
          <w:bCs/>
          <w:lang w:eastAsia="en-US"/>
        </w:rPr>
        <w:t>.</w:t>
      </w:r>
      <w:proofErr w:type="gramEnd"/>
    </w:p>
    <w:p w:rsidR="00283702" w:rsidRPr="00283702" w:rsidRDefault="00283702" w:rsidP="00283702">
      <w:pPr>
        <w:ind w:firstLine="709"/>
        <w:jc w:val="both"/>
      </w:pPr>
    </w:p>
    <w:p w:rsidR="00283702" w:rsidRPr="00283702" w:rsidRDefault="00283702" w:rsidP="00283702">
      <w:pPr>
        <w:tabs>
          <w:tab w:val="left" w:pos="708"/>
        </w:tabs>
        <w:jc w:val="center"/>
        <w:rPr>
          <w:b/>
          <w:i/>
        </w:rPr>
      </w:pPr>
      <w:r w:rsidRPr="00283702">
        <w:rPr>
          <w:b/>
          <w:i/>
        </w:rPr>
        <w:t>Здравоохранение</w:t>
      </w:r>
    </w:p>
    <w:p w:rsidR="00283702" w:rsidRPr="00283702" w:rsidRDefault="00283702" w:rsidP="00283702">
      <w:pPr>
        <w:tabs>
          <w:tab w:val="left" w:pos="708"/>
        </w:tabs>
        <w:jc w:val="center"/>
        <w:rPr>
          <w:b/>
          <w:i/>
        </w:rPr>
      </w:pPr>
    </w:p>
    <w:p w:rsidR="00283702" w:rsidRPr="00283702" w:rsidRDefault="00283702" w:rsidP="00283702">
      <w:pPr>
        <w:ind w:firstLine="709"/>
        <w:jc w:val="both"/>
      </w:pPr>
      <w:proofErr w:type="gramStart"/>
      <w:r w:rsidRPr="00283702">
        <w:t>С 2014 года в целях реализации  Федерального закона от 21 ноября 2011 г. № 323-ФЗ «Об основах охраны здоровья граждан в Российской Федерации»,  распоряжения Прав</w:t>
      </w:r>
      <w:r w:rsidR="00CA6CA5">
        <w:t>ительства Ханты-Мансийского АО −</w:t>
      </w:r>
      <w:r w:rsidRPr="00283702">
        <w:t xml:space="preserve"> Югры от 22 декабря 2012 г. № 762-рп «О принятии в 2013 году в государственную собственность Ханты-</w:t>
      </w:r>
      <w:r w:rsidR="00CA6CA5">
        <w:t>Мансийского автономного округа −</w:t>
      </w:r>
      <w:r w:rsidRPr="00283702">
        <w:t xml:space="preserve"> Югры медицинских организаций муниципальной системы здравоохранения Ханты-</w:t>
      </w:r>
      <w:r w:rsidR="00CA6CA5">
        <w:t>Мансийского автономного округа −</w:t>
      </w:r>
      <w:r w:rsidRPr="00283702">
        <w:t xml:space="preserve"> Югры и осуществлении первоочередных мер по обеспечению</w:t>
      </w:r>
      <w:proofErr w:type="gramEnd"/>
      <w:r w:rsidRPr="00283702">
        <w:t xml:space="preserve"> их де</w:t>
      </w:r>
      <w:r w:rsidRPr="00283702">
        <w:t>я</w:t>
      </w:r>
      <w:r w:rsidRPr="00283702">
        <w:t>тельности в 2014 году» осуществлена передача полномочий в сфере здрав</w:t>
      </w:r>
      <w:r w:rsidRPr="00283702">
        <w:t>о</w:t>
      </w:r>
      <w:r w:rsidRPr="00283702">
        <w:t xml:space="preserve">охранения с муниципального образования на окружной уровень. </w:t>
      </w:r>
    </w:p>
    <w:p w:rsidR="00283702" w:rsidRPr="00283702" w:rsidRDefault="00283702" w:rsidP="00283702">
      <w:pPr>
        <w:ind w:firstLine="709"/>
        <w:jc w:val="both"/>
      </w:pPr>
      <w:r w:rsidRPr="00283702">
        <w:t xml:space="preserve">Медицинская помощь населению района оказывается тремя больничными учреждениями, в структуру которых входят 3 больницы, 5 амбулаторий, </w:t>
      </w:r>
      <w:r w:rsidR="00CA6CA5">
        <w:t xml:space="preserve">                   </w:t>
      </w:r>
      <w:r w:rsidRPr="00283702">
        <w:t>6 фельдшерско-акушерских пунктов. Количество коек составляет 182 единицы. Обеспеченность круглосуточными больничными койками в 2015 году состав</w:t>
      </w:r>
      <w:r w:rsidRPr="00283702">
        <w:t>и</w:t>
      </w:r>
      <w:r w:rsidRPr="00283702">
        <w:t xml:space="preserve">ла 50,12 коек на 10 тыс. населения. </w:t>
      </w:r>
    </w:p>
    <w:p w:rsidR="00283702" w:rsidRPr="00283702" w:rsidRDefault="00283702" w:rsidP="00283702">
      <w:pPr>
        <w:ind w:firstLine="709"/>
        <w:jc w:val="both"/>
      </w:pPr>
      <w:r w:rsidRPr="00283702">
        <w:t>Одним из показателей, характеризующих доступность медицинской п</w:t>
      </w:r>
      <w:r w:rsidRPr="00283702">
        <w:t>о</w:t>
      </w:r>
      <w:r w:rsidRPr="00283702">
        <w:t>мощи населению, является обеспеченность населения медицинскими кадрами. В районе обеспеченность врачами в 2015 году составила 26,84 чел. на 10 тыс. населения.</w:t>
      </w:r>
    </w:p>
    <w:p w:rsidR="00283702" w:rsidRPr="00283702" w:rsidRDefault="00283702" w:rsidP="00283702">
      <w:pPr>
        <w:ind w:firstLine="709"/>
        <w:jc w:val="both"/>
      </w:pPr>
      <w:proofErr w:type="gramStart"/>
      <w:r w:rsidRPr="00283702">
        <w:t>Политика в сфере здравоохранения на период 2017 - 2019 годов будет определяться в соответствии с задачами, поставленными Президентом Росси</w:t>
      </w:r>
      <w:r w:rsidRPr="00283702">
        <w:t>й</w:t>
      </w:r>
      <w:r w:rsidRPr="00283702">
        <w:t>ской Федерации в указах от 7 мая 2012 года № 597 «О мероприятиях по реал</w:t>
      </w:r>
      <w:r w:rsidRPr="00283702">
        <w:t>и</w:t>
      </w:r>
      <w:r w:rsidRPr="00283702">
        <w:t>зации государственной социальной политики» и № 598 «О совершенствовании государственной политики в сфере здравоохранения», федеральными законами «Об основах охраны здоровья граждан в Российской Федерации» и «Об обяз</w:t>
      </w:r>
      <w:r w:rsidRPr="00283702">
        <w:t>а</w:t>
      </w:r>
      <w:r w:rsidRPr="00283702">
        <w:t>тельном медицинском страховании в Российской</w:t>
      </w:r>
      <w:proofErr w:type="gramEnd"/>
      <w:r w:rsidRPr="00283702">
        <w:t xml:space="preserve"> Федерации», планом мер</w:t>
      </w:r>
      <w:r w:rsidRPr="00283702">
        <w:t>о</w:t>
      </w:r>
      <w:r w:rsidRPr="00283702">
        <w:t xml:space="preserve">приятий («дорожной картой») «Изменения в отраслях социальной сферы, направленные на повышение эффективности здравоохранения </w:t>
      </w:r>
      <w:proofErr w:type="gramStart"/>
      <w:r w:rsidRPr="00283702">
        <w:t>в</w:t>
      </w:r>
      <w:proofErr w:type="gramEnd"/>
      <w:r w:rsidR="00CA6CA5">
        <w:t xml:space="preserve"> </w:t>
      </w:r>
      <w:proofErr w:type="gramStart"/>
      <w:r w:rsidRPr="00283702">
        <w:t>Ханты-Мансийском</w:t>
      </w:r>
      <w:proofErr w:type="gramEnd"/>
      <w:r w:rsidRPr="00283702">
        <w:t xml:space="preserve"> ав</w:t>
      </w:r>
      <w:r w:rsidR="00CA6CA5">
        <w:t xml:space="preserve">тономном округе – Югре», </w:t>
      </w:r>
      <w:r w:rsidRPr="00283702">
        <w:t xml:space="preserve">комплексом мер, направленных на </w:t>
      </w:r>
      <w:r w:rsidRPr="00283702">
        <w:lastRenderedPageBreak/>
        <w:t>совершенствование оказания медицинской помощи населению на основе гос</w:t>
      </w:r>
      <w:r w:rsidRPr="00283702">
        <w:t>у</w:t>
      </w:r>
      <w:r w:rsidRPr="00283702">
        <w:t>дарственной программы Югры «Р</w:t>
      </w:r>
      <w:r w:rsidR="00CA6CA5">
        <w:t>азвитие здравоохранения на 2014−</w:t>
      </w:r>
      <w:r w:rsidRPr="00283702">
        <w:t>2020 г</w:t>
      </w:r>
      <w:r w:rsidRPr="00283702">
        <w:t>о</w:t>
      </w:r>
      <w:r w:rsidRPr="00283702">
        <w:t>ды».</w:t>
      </w:r>
    </w:p>
    <w:p w:rsidR="00283702" w:rsidRPr="00283702" w:rsidRDefault="00283702" w:rsidP="00283702">
      <w:pPr>
        <w:ind w:firstLine="709"/>
        <w:jc w:val="both"/>
      </w:pPr>
      <w:proofErr w:type="gramStart"/>
      <w:r w:rsidRPr="00283702">
        <w:t>В прогнозном периоде реализация мероприятий, направленных на улу</w:t>
      </w:r>
      <w:r w:rsidRPr="00283702">
        <w:t>ч</w:t>
      </w:r>
      <w:r w:rsidRPr="00283702">
        <w:t xml:space="preserve">шение здоровья населения, повышение продолжительности жизни, развитие информационных технологий и конкуренции в сфере здравоохранения приняты Правительством автономного округа в качестве факторов устойчивого развития человеческого потенциала. </w:t>
      </w:r>
      <w:proofErr w:type="gramEnd"/>
    </w:p>
    <w:p w:rsidR="00283702" w:rsidRPr="00283702" w:rsidRDefault="00283702" w:rsidP="00283702">
      <w:pPr>
        <w:ind w:firstLine="709"/>
        <w:jc w:val="both"/>
      </w:pPr>
    </w:p>
    <w:p w:rsidR="00283702" w:rsidRPr="00283702" w:rsidRDefault="00283702" w:rsidP="00283702">
      <w:pPr>
        <w:tabs>
          <w:tab w:val="left" w:pos="708"/>
        </w:tabs>
        <w:jc w:val="center"/>
        <w:rPr>
          <w:b/>
          <w:i/>
        </w:rPr>
      </w:pPr>
      <w:r w:rsidRPr="00283702">
        <w:rPr>
          <w:b/>
          <w:i/>
        </w:rPr>
        <w:t>Культура</w:t>
      </w:r>
    </w:p>
    <w:p w:rsidR="00283702" w:rsidRPr="00283702" w:rsidRDefault="00283702" w:rsidP="00283702">
      <w:pPr>
        <w:tabs>
          <w:tab w:val="left" w:pos="708"/>
        </w:tabs>
        <w:jc w:val="center"/>
      </w:pPr>
    </w:p>
    <w:p w:rsidR="00283702" w:rsidRPr="00283702" w:rsidRDefault="00283702" w:rsidP="00283702">
      <w:pPr>
        <w:ind w:firstLine="709"/>
        <w:jc w:val="both"/>
      </w:pPr>
      <w:proofErr w:type="gramStart"/>
      <w:r w:rsidRPr="00283702">
        <w:t>В целях обеспечения максимальной доступности для граждан культурных благ, расширения спектра и повышения качества услуг, для жителей района проводятся культурно-досуговые мероприятия и массовые праздники.</w:t>
      </w:r>
      <w:proofErr w:type="gramEnd"/>
      <w:r w:rsidRPr="00283702">
        <w:t xml:space="preserve"> Этому способствует деятельность общественных и творческих формирований.</w:t>
      </w:r>
    </w:p>
    <w:p w:rsidR="00283702" w:rsidRPr="00283702" w:rsidRDefault="00283702" w:rsidP="00283702">
      <w:pPr>
        <w:ind w:firstLine="709"/>
        <w:jc w:val="both"/>
        <w:rPr>
          <w:rFonts w:eastAsia="Batang"/>
        </w:rPr>
      </w:pPr>
      <w:proofErr w:type="gramStart"/>
      <w:r w:rsidRPr="00283702">
        <w:rPr>
          <w:rFonts w:eastAsia="Batang"/>
        </w:rPr>
        <w:t xml:space="preserve">В районе принята и реализуется муниципальная программа «Развитие культуры и туризма в Нижневартовском районе на 2014-2020 годы», целями которой являются </w:t>
      </w:r>
      <w:r w:rsidRPr="00283702">
        <w:t>сохранение и популяризация культурного наследия Нижн</w:t>
      </w:r>
      <w:r w:rsidRPr="00283702">
        <w:t>е</w:t>
      </w:r>
      <w:r w:rsidRPr="00283702">
        <w:t>вартовского района, привлечение внимания общества к его изучению, повыш</w:t>
      </w:r>
      <w:r w:rsidRPr="00283702">
        <w:t>е</w:t>
      </w:r>
      <w:r w:rsidRPr="00283702">
        <w:t>ние качества культурных услуг, предоставляемых в области библиотечного д</w:t>
      </w:r>
      <w:r w:rsidRPr="00283702">
        <w:t>е</w:t>
      </w:r>
      <w:r w:rsidRPr="00283702">
        <w:t>ла; обеспечение прав граждан на участие в культурной жизни, реализация тво</w:t>
      </w:r>
      <w:r w:rsidRPr="00283702">
        <w:t>р</w:t>
      </w:r>
      <w:r w:rsidRPr="00283702">
        <w:t>ческого потенциала жителей Нижневартовского района;</w:t>
      </w:r>
      <w:proofErr w:type="gramEnd"/>
      <w:r w:rsidRPr="00283702">
        <w:t xml:space="preserve"> создание условий для устойчивого развития внутреннего и въездного туризма </w:t>
      </w:r>
      <w:proofErr w:type="gramStart"/>
      <w:r w:rsidRPr="00283702">
        <w:t>в</w:t>
      </w:r>
      <w:proofErr w:type="gramEnd"/>
      <w:r w:rsidRPr="00283702">
        <w:t xml:space="preserve"> </w:t>
      </w:r>
      <w:proofErr w:type="gramStart"/>
      <w:r w:rsidRPr="00283702">
        <w:t>Нижневартовском</w:t>
      </w:r>
      <w:proofErr w:type="gramEnd"/>
      <w:r w:rsidRPr="00283702">
        <w:t xml:space="preserve"> районе, расширения спектра туристских услуг для жителей района, автономн</w:t>
      </w:r>
      <w:r w:rsidRPr="00283702">
        <w:t>о</w:t>
      </w:r>
      <w:r w:rsidRPr="00283702">
        <w:t>го округа, российских и иностранных граждан.</w:t>
      </w:r>
    </w:p>
    <w:p w:rsidR="00283702" w:rsidRPr="00283702" w:rsidRDefault="00283702" w:rsidP="00283702">
      <w:pPr>
        <w:ind w:firstLine="709"/>
        <w:jc w:val="both"/>
      </w:pPr>
      <w:r w:rsidRPr="00283702">
        <w:t>На территории района осуществляют деятельность 11 учреждений кул</w:t>
      </w:r>
      <w:r w:rsidRPr="00283702">
        <w:t>ь</w:t>
      </w:r>
      <w:r w:rsidRPr="00283702">
        <w:t xml:space="preserve">турно-досугового типа, 5 детских школ искусств, 2 музея и 1 </w:t>
      </w:r>
      <w:proofErr w:type="spellStart"/>
      <w:r w:rsidRPr="00283702">
        <w:t>межпоселенческая</w:t>
      </w:r>
      <w:proofErr w:type="spellEnd"/>
      <w:r w:rsidRPr="00283702">
        <w:t xml:space="preserve"> библиотека, в состав которой входят 19 структурных подразделений. Число мест в учреждениях культурно-досугового типа – 2178 единиц, в зрительных залах 15 стационарных киноустановок с числом мест 2108 единиц. </w:t>
      </w:r>
    </w:p>
    <w:p w:rsidR="00283702" w:rsidRPr="00283702" w:rsidRDefault="00283702" w:rsidP="00283702">
      <w:pPr>
        <w:ind w:firstLine="709"/>
        <w:jc w:val="both"/>
      </w:pPr>
      <w:r w:rsidRPr="00283702">
        <w:t>Дополнительным образованием  в сфере культуры охвачено 1 019 чел.</w:t>
      </w:r>
    </w:p>
    <w:p w:rsidR="00283702" w:rsidRPr="00283702" w:rsidRDefault="00283702" w:rsidP="00283702">
      <w:pPr>
        <w:ind w:firstLine="709"/>
        <w:jc w:val="both"/>
        <w:rPr>
          <w:rFonts w:cs="Calibri"/>
          <w:szCs w:val="20"/>
        </w:rPr>
      </w:pPr>
      <w:r w:rsidRPr="00283702">
        <w:t>Реализация Указа Президента от 07 мая 2012 года № 597 «О мероприят</w:t>
      </w:r>
      <w:r w:rsidRPr="00283702">
        <w:t>и</w:t>
      </w:r>
      <w:r w:rsidRPr="00283702">
        <w:t>ях по реализации государственной социальной политики» в части</w:t>
      </w:r>
      <w:r w:rsidRPr="00283702">
        <w:rPr>
          <w:rFonts w:cs="Calibri"/>
          <w:szCs w:val="20"/>
        </w:rPr>
        <w:t xml:space="preserve">  сохранения и развития сферы культуры в районе позволило достичь следующих целевых п</w:t>
      </w:r>
      <w:r w:rsidRPr="00283702">
        <w:rPr>
          <w:rFonts w:cs="Calibri"/>
          <w:szCs w:val="20"/>
        </w:rPr>
        <w:t>о</w:t>
      </w:r>
      <w:r w:rsidRPr="00283702">
        <w:rPr>
          <w:rFonts w:cs="Calibri"/>
          <w:szCs w:val="20"/>
        </w:rPr>
        <w:t>казателей:</w:t>
      </w:r>
    </w:p>
    <w:p w:rsidR="00283702" w:rsidRPr="00283702" w:rsidRDefault="00283702" w:rsidP="00283702">
      <w:pPr>
        <w:ind w:firstLine="709"/>
        <w:jc w:val="both"/>
        <w:rPr>
          <w:szCs w:val="20"/>
        </w:rPr>
      </w:pPr>
      <w:r w:rsidRPr="00283702">
        <w:rPr>
          <w:szCs w:val="20"/>
        </w:rPr>
        <w:t>«</w:t>
      </w:r>
      <w:r w:rsidRPr="00283702">
        <w:t xml:space="preserve">Обеспечить поддержку создания публичных электронных библиотек, сайтов музеев и театров в информационно-телекоммуникационной сети </w:t>
      </w:r>
      <w:r w:rsidR="00CA6CA5">
        <w:t>«</w:t>
      </w:r>
      <w:r w:rsidRPr="00283702">
        <w:t>И</w:t>
      </w:r>
      <w:r w:rsidRPr="00283702">
        <w:t>н</w:t>
      </w:r>
      <w:r w:rsidRPr="00283702">
        <w:t>тернет</w:t>
      </w:r>
      <w:r w:rsidR="00CA6CA5">
        <w:t>»</w:t>
      </w:r>
      <w:r w:rsidRPr="00283702">
        <w:t xml:space="preserve">, а также размещение в свободном бесплатном доступе в сети </w:t>
      </w:r>
      <w:r w:rsidR="00CA6CA5">
        <w:t>«</w:t>
      </w:r>
      <w:r w:rsidRPr="00283702">
        <w:t>Инте</w:t>
      </w:r>
      <w:r w:rsidRPr="00283702">
        <w:t>р</w:t>
      </w:r>
      <w:r w:rsidRPr="00283702">
        <w:t>нет</w:t>
      </w:r>
      <w:r w:rsidR="00CA6CA5">
        <w:t>»</w:t>
      </w:r>
      <w:r w:rsidRPr="00283702">
        <w:t xml:space="preserve"> фильмов и спектаклей выдающихся режиссеров кино и театра»</w:t>
      </w:r>
      <w:r w:rsidRPr="00283702">
        <w:rPr>
          <w:szCs w:val="20"/>
        </w:rPr>
        <w:t>:</w:t>
      </w:r>
    </w:p>
    <w:p w:rsidR="00283702" w:rsidRPr="00283702" w:rsidRDefault="00283702" w:rsidP="00283702">
      <w:pPr>
        <w:suppressAutoHyphens/>
        <w:autoSpaceDE w:val="0"/>
        <w:autoSpaceDN w:val="0"/>
        <w:adjustRightInd w:val="0"/>
        <w:ind w:firstLine="567"/>
        <w:mirrorIndents/>
        <w:jc w:val="both"/>
        <w:outlineLvl w:val="2"/>
      </w:pPr>
      <w:r w:rsidRPr="00283702">
        <w:t xml:space="preserve">доля библиотечных фондов, общедоступных библиотек, отраженных </w:t>
      </w:r>
      <w:r w:rsidR="00CA6CA5">
        <w:t xml:space="preserve">              </w:t>
      </w:r>
      <w:r w:rsidRPr="00283702">
        <w:t xml:space="preserve">в электронных каталогах составляет 100%, в электронный каталог внесено 56772  экземпляров библиотечного фонда. </w:t>
      </w:r>
    </w:p>
    <w:p w:rsidR="00283702" w:rsidRPr="00283702" w:rsidRDefault="00283702" w:rsidP="00CA6CA5">
      <w:pPr>
        <w:suppressAutoHyphens/>
        <w:autoSpaceDE w:val="0"/>
        <w:autoSpaceDN w:val="0"/>
        <w:adjustRightInd w:val="0"/>
        <w:mirrorIndents/>
        <w:jc w:val="both"/>
        <w:outlineLvl w:val="2"/>
      </w:pPr>
      <w:r w:rsidRPr="00283702">
        <w:t xml:space="preserve">доля </w:t>
      </w:r>
      <w:proofErr w:type="gramStart"/>
      <w:r w:rsidRPr="00283702">
        <w:t>оцифрованных музейных предметов, представленных в сети Интернет от общего числа музейных предметов основного фонда музеев Нижневар</w:t>
      </w:r>
      <w:r w:rsidR="00CA6CA5">
        <w:t xml:space="preserve">товского </w:t>
      </w:r>
      <w:r w:rsidR="00CA6CA5">
        <w:lastRenderedPageBreak/>
        <w:t>района составляет</w:t>
      </w:r>
      <w:proofErr w:type="gramEnd"/>
      <w:r w:rsidR="00CA6CA5">
        <w:t xml:space="preserve"> 58,5</w:t>
      </w:r>
      <w:r w:rsidRPr="00283702">
        <w:t>%, в элект</w:t>
      </w:r>
      <w:r w:rsidR="00CA6CA5">
        <w:t xml:space="preserve">ронный каталог музейных фондов внесено 1516 </w:t>
      </w:r>
      <w:r w:rsidRPr="00283702">
        <w:t>предмета.</w:t>
      </w:r>
    </w:p>
    <w:p w:rsidR="00283702" w:rsidRPr="00283702" w:rsidRDefault="00283702" w:rsidP="00283702">
      <w:pPr>
        <w:ind w:firstLine="709"/>
        <w:jc w:val="both"/>
        <w:rPr>
          <w:szCs w:val="20"/>
        </w:rPr>
      </w:pPr>
      <w:r w:rsidRPr="00283702">
        <w:t>«Увеличить к 2018 году в два раза количество выставочных проектов, осуществляемых в субъектах Российской Федерации»:</w:t>
      </w:r>
    </w:p>
    <w:p w:rsidR="00283702" w:rsidRPr="00283702" w:rsidRDefault="00283702" w:rsidP="00283702">
      <w:pPr>
        <w:ind w:firstLine="709"/>
        <w:jc w:val="both"/>
        <w:rPr>
          <w:szCs w:val="20"/>
        </w:rPr>
      </w:pPr>
      <w:r w:rsidRPr="00283702">
        <w:t xml:space="preserve">музеями района проведено 60 выставок, из них </w:t>
      </w:r>
      <w:proofErr w:type="spellStart"/>
      <w:r w:rsidRPr="00283702">
        <w:t>Варьеганский</w:t>
      </w:r>
      <w:proofErr w:type="spellEnd"/>
      <w:r w:rsidRPr="00283702">
        <w:t xml:space="preserve"> музей –</w:t>
      </w:r>
      <w:r w:rsidR="00CA6CA5">
        <w:t xml:space="preserve">              </w:t>
      </w:r>
      <w:r w:rsidRPr="00283702">
        <w:t xml:space="preserve">29 выставок, Краеведческий музей </w:t>
      </w:r>
      <w:proofErr w:type="spellStart"/>
      <w:r w:rsidRPr="00283702">
        <w:t>с.п</w:t>
      </w:r>
      <w:proofErr w:type="spellEnd"/>
      <w:r w:rsidRPr="00283702">
        <w:t>. Вата – 31 выставок.</w:t>
      </w:r>
    </w:p>
    <w:p w:rsidR="00283702" w:rsidRDefault="00283702" w:rsidP="00CA6CA5">
      <w:pPr>
        <w:widowControl w:val="0"/>
        <w:autoSpaceDE w:val="0"/>
        <w:autoSpaceDN w:val="0"/>
        <w:adjustRightInd w:val="0"/>
        <w:ind w:firstLine="709"/>
        <w:jc w:val="both"/>
      </w:pPr>
      <w:r w:rsidRPr="00283702">
        <w:t>«Увеличить к 2015 году до 4 тыс. количество государственных стипендий для выдающихся деятелей культуры и искусства и молодых талантливых авт</w:t>
      </w:r>
      <w:r w:rsidRPr="00283702">
        <w:t>о</w:t>
      </w:r>
      <w:r w:rsidRPr="00283702">
        <w:t>ров»</w:t>
      </w:r>
      <w:r w:rsidR="00CA6CA5">
        <w:t>:</w:t>
      </w:r>
    </w:p>
    <w:p w:rsidR="00283702" w:rsidRPr="00283702" w:rsidRDefault="00283702" w:rsidP="00CA6CA5">
      <w:pPr>
        <w:ind w:firstLine="709"/>
        <w:jc w:val="both"/>
        <w:rPr>
          <w:szCs w:val="20"/>
        </w:rPr>
      </w:pPr>
      <w:r w:rsidRPr="00283702">
        <w:t>выплачено 30 премий, грантов в сфе</w:t>
      </w:r>
      <w:r w:rsidR="00CA6CA5">
        <w:t>ре культуры, что составляет 100</w:t>
      </w:r>
      <w:r w:rsidRPr="00283702">
        <w:t xml:space="preserve">% </w:t>
      </w:r>
      <w:r w:rsidR="00CA6CA5">
        <w:t xml:space="preserve">             </w:t>
      </w:r>
      <w:r w:rsidRPr="00283702">
        <w:t>к плановому показателю 2015 года.</w:t>
      </w:r>
    </w:p>
    <w:p w:rsidR="00283702" w:rsidRPr="00283702" w:rsidRDefault="00283702" w:rsidP="00CA6CA5">
      <w:pPr>
        <w:ind w:firstLine="709"/>
        <w:jc w:val="both"/>
        <w:rPr>
          <w:szCs w:val="20"/>
        </w:rPr>
      </w:pPr>
      <w:r w:rsidRPr="00283702">
        <w:t>«Увеличить к 2018 году в целях выявления и поддержки юных талантов число детей, привлекаемых к участию в творческих мероприятиях, до 8 пр</w:t>
      </w:r>
      <w:r w:rsidRPr="00283702">
        <w:t>о</w:t>
      </w:r>
      <w:r w:rsidRPr="00283702">
        <w:t>центов от общего числа детей»:</w:t>
      </w:r>
    </w:p>
    <w:p w:rsidR="00283702" w:rsidRPr="00283702" w:rsidRDefault="00283702" w:rsidP="00283702">
      <w:pPr>
        <w:ind w:firstLine="709"/>
        <w:jc w:val="both"/>
        <w:rPr>
          <w:szCs w:val="20"/>
        </w:rPr>
      </w:pPr>
      <w:proofErr w:type="gramStart"/>
      <w:r w:rsidRPr="00283702">
        <w:t>доля детей привлекаемых к участию в творческих мероприятиях, от о</w:t>
      </w:r>
      <w:r w:rsidRPr="00283702">
        <w:t>б</w:t>
      </w:r>
      <w:r w:rsidRPr="00283702">
        <w:t>щ</w:t>
      </w:r>
      <w:r w:rsidR="00CA6CA5">
        <w:t>его числа детей составляет 11,8</w:t>
      </w:r>
      <w:r w:rsidRPr="00283702">
        <w:t>%.</w:t>
      </w:r>
      <w:r w:rsidRPr="00283702">
        <w:rPr>
          <w:szCs w:val="20"/>
        </w:rPr>
        <w:t xml:space="preserve"> </w:t>
      </w:r>
      <w:r w:rsidRPr="00283702">
        <w:t>Учреждениями культурно-досугового т</w:t>
      </w:r>
      <w:r w:rsidR="00CA6CA5">
        <w:t xml:space="preserve">ипа проведено 3467 мероприятий </w:t>
      </w:r>
      <w:r w:rsidRPr="00283702">
        <w:t>для детей, количество присутствующих 85 462 человека, школами искусств района проведено 642 мероприятия, количество присутствующих 21 729 человек.</w:t>
      </w:r>
      <w:proofErr w:type="gramEnd"/>
    </w:p>
    <w:p w:rsidR="00283702" w:rsidRPr="00283702" w:rsidRDefault="00283702" w:rsidP="00283702">
      <w:pPr>
        <w:ind w:firstLine="709"/>
        <w:jc w:val="both"/>
      </w:pPr>
      <w:r w:rsidRPr="00283702">
        <w:t>Фонды музеев района ежегодно пополняются, число единиц хранения на начало 2016 года составило более 8 тысяч единиц. В среднесрочной перспект</w:t>
      </w:r>
      <w:r w:rsidRPr="00283702">
        <w:t>и</w:t>
      </w:r>
      <w:r w:rsidRPr="00283702">
        <w:t xml:space="preserve">ве продолжится пополнение музейного фонда и к 2018 году составит 10,3 тысяч единиц за счет создания музея </w:t>
      </w:r>
      <w:proofErr w:type="gramStart"/>
      <w:r w:rsidRPr="00283702">
        <w:t>в</w:t>
      </w:r>
      <w:proofErr w:type="gramEnd"/>
      <w:r w:rsidRPr="00283702">
        <w:t xml:space="preserve"> с.</w:t>
      </w:r>
      <w:r w:rsidR="00CA6CA5">
        <w:t xml:space="preserve"> </w:t>
      </w:r>
      <w:proofErr w:type="spellStart"/>
      <w:r w:rsidRPr="00283702">
        <w:t>Ларьяк</w:t>
      </w:r>
      <w:proofErr w:type="spellEnd"/>
      <w:r w:rsidRPr="00283702">
        <w:t xml:space="preserve">  </w:t>
      </w:r>
      <w:proofErr w:type="gramStart"/>
      <w:r w:rsidRPr="00283702">
        <w:t>на</w:t>
      </w:r>
      <w:proofErr w:type="gramEnd"/>
      <w:r w:rsidRPr="00283702">
        <w:t xml:space="preserve"> базе «Усадьбы П.А.</w:t>
      </w:r>
      <w:r w:rsidR="00CA6CA5">
        <w:t xml:space="preserve"> </w:t>
      </w:r>
      <w:proofErr w:type="spellStart"/>
      <w:r w:rsidRPr="00283702">
        <w:t>Кайдалова</w:t>
      </w:r>
      <w:proofErr w:type="spellEnd"/>
      <w:r w:rsidRPr="00283702">
        <w:t>».</w:t>
      </w:r>
    </w:p>
    <w:p w:rsidR="00283702" w:rsidRPr="00283702" w:rsidRDefault="00283702" w:rsidP="00283702">
      <w:pPr>
        <w:ind w:firstLine="709"/>
        <w:jc w:val="both"/>
      </w:pPr>
    </w:p>
    <w:p w:rsidR="00283702" w:rsidRPr="00283702" w:rsidRDefault="00283702" w:rsidP="00283702">
      <w:pPr>
        <w:tabs>
          <w:tab w:val="left" w:pos="708"/>
        </w:tabs>
        <w:jc w:val="center"/>
        <w:rPr>
          <w:b/>
          <w:i/>
        </w:rPr>
      </w:pPr>
      <w:r w:rsidRPr="00283702">
        <w:rPr>
          <w:b/>
          <w:i/>
        </w:rPr>
        <w:t>Физическая культура и спорт</w:t>
      </w:r>
    </w:p>
    <w:p w:rsidR="00283702" w:rsidRPr="00283702" w:rsidRDefault="00283702" w:rsidP="00283702">
      <w:pPr>
        <w:ind w:firstLine="709"/>
        <w:jc w:val="both"/>
      </w:pPr>
    </w:p>
    <w:p w:rsidR="00283702" w:rsidRPr="00283702" w:rsidRDefault="00283702" w:rsidP="00283702">
      <w:pPr>
        <w:ind w:firstLine="709"/>
        <w:jc w:val="both"/>
        <w:rPr>
          <w:rFonts w:eastAsia="Batang"/>
        </w:rPr>
      </w:pPr>
      <w:r w:rsidRPr="00283702">
        <w:rPr>
          <w:rFonts w:eastAsia="Batang"/>
        </w:rPr>
        <w:t xml:space="preserve">Основной задачей развития физической культуры и спорта на прогнозный период станет создание условий, ориентирующих граждан на здоровый образ жизни, на занятия физической культурой и спортом. </w:t>
      </w:r>
      <w:proofErr w:type="gramStart"/>
      <w:r w:rsidRPr="00283702">
        <w:rPr>
          <w:rFonts w:eastAsia="Batang"/>
        </w:rPr>
        <w:t>Развитие массового спорта будет способствовать формированию здорового образа жизни, в том числе</w:t>
      </w:r>
      <w:r w:rsidR="00CA6CA5">
        <w:rPr>
          <w:rFonts w:eastAsia="Batang"/>
        </w:rPr>
        <w:t xml:space="preserve">              </w:t>
      </w:r>
      <w:r w:rsidRPr="00283702">
        <w:rPr>
          <w:rFonts w:eastAsia="Batang"/>
        </w:rPr>
        <w:t xml:space="preserve"> у детей и подростков, и за счет чего создаются условия для увеличения пр</w:t>
      </w:r>
      <w:r w:rsidRPr="00283702">
        <w:rPr>
          <w:rFonts w:eastAsia="Batang"/>
        </w:rPr>
        <w:t>о</w:t>
      </w:r>
      <w:r w:rsidRPr="00283702">
        <w:rPr>
          <w:rFonts w:eastAsia="Batang"/>
        </w:rPr>
        <w:t>должительности жизни населения.</w:t>
      </w:r>
      <w:proofErr w:type="gramEnd"/>
    </w:p>
    <w:p w:rsidR="00283702" w:rsidRPr="00283702" w:rsidRDefault="00283702" w:rsidP="00283702">
      <w:pPr>
        <w:ind w:firstLine="709"/>
        <w:jc w:val="both"/>
      </w:pPr>
      <w:r w:rsidRPr="00283702">
        <w:rPr>
          <w:szCs w:val="20"/>
        </w:rPr>
        <w:t>В целях сохранения и укрепления здоровья, повышения уровня и качества жизни населения, пропаганды здорового образа жизни, развития физических способностей человека в районе реализуется муниципальная целевая програ</w:t>
      </w:r>
      <w:r w:rsidRPr="00283702">
        <w:rPr>
          <w:szCs w:val="20"/>
        </w:rPr>
        <w:t>м</w:t>
      </w:r>
      <w:r w:rsidRPr="00283702">
        <w:rPr>
          <w:szCs w:val="20"/>
        </w:rPr>
        <w:t>ма спортивной направленности</w:t>
      </w:r>
      <w:r w:rsidR="00CA6CA5">
        <w:rPr>
          <w:szCs w:val="20"/>
        </w:rPr>
        <w:t xml:space="preserve"> </w:t>
      </w:r>
      <w:hyperlink r:id="rId11" w:history="1">
        <w:r w:rsidRPr="00283702">
          <w:rPr>
            <w:szCs w:val="20"/>
          </w:rPr>
          <w:t>«Развитие физической культуры и спорта</w:t>
        </w:r>
        <w:r w:rsidR="00CA6CA5">
          <w:rPr>
            <w:szCs w:val="20"/>
          </w:rPr>
          <w:t xml:space="preserve">                   </w:t>
        </w:r>
        <w:r w:rsidRPr="00283702">
          <w:rPr>
            <w:szCs w:val="20"/>
          </w:rPr>
          <w:t xml:space="preserve"> в Нижневартовском районе на 2014−2020 годы»</w:t>
        </w:r>
      </w:hyperlink>
      <w:r w:rsidRPr="00283702">
        <w:rPr>
          <w:szCs w:val="20"/>
        </w:rPr>
        <w:t xml:space="preserve">. </w:t>
      </w:r>
      <w:r w:rsidRPr="00283702">
        <w:t>На территории района допо</w:t>
      </w:r>
      <w:r w:rsidRPr="00283702">
        <w:t>л</w:t>
      </w:r>
      <w:r w:rsidRPr="00283702">
        <w:t>нительное образование детей в сфере физической культуры и спорта осущест</w:t>
      </w:r>
      <w:r w:rsidRPr="00283702">
        <w:t>в</w:t>
      </w:r>
      <w:r w:rsidRPr="00283702">
        <w:t xml:space="preserve">ляется на базе двух </w:t>
      </w:r>
      <w:proofErr w:type="gramStart"/>
      <w:r w:rsidRPr="00283702">
        <w:t>детско-юношеских спортивных</w:t>
      </w:r>
      <w:proofErr w:type="gramEnd"/>
      <w:r w:rsidRPr="00283702">
        <w:t xml:space="preserve"> школ с единовременной пропускной способностью 520 чел. в час. Численность детей занимающихся </w:t>
      </w:r>
      <w:r w:rsidR="00CA6CA5">
        <w:t xml:space="preserve">                </w:t>
      </w:r>
      <w:r w:rsidRPr="00283702">
        <w:t xml:space="preserve">в </w:t>
      </w:r>
      <w:proofErr w:type="gramStart"/>
      <w:r w:rsidRPr="00283702">
        <w:t>детско-юношеских спортивных</w:t>
      </w:r>
      <w:proofErr w:type="gramEnd"/>
      <w:r w:rsidRPr="00283702">
        <w:t xml:space="preserve"> школах составляет 4 184 человека.</w:t>
      </w:r>
    </w:p>
    <w:p w:rsidR="00283702" w:rsidRPr="00283702" w:rsidRDefault="00283702" w:rsidP="00283702">
      <w:pPr>
        <w:ind w:firstLine="709"/>
        <w:jc w:val="both"/>
      </w:pPr>
      <w:proofErr w:type="gramStart"/>
      <w:r w:rsidRPr="00283702">
        <w:t xml:space="preserve">В населенных пунктах района функционирует 98 спортивных объектов, в том числе 2 дворца спорта, 45 спортивных залов, 8 плавательных бассейнов, </w:t>
      </w:r>
      <w:r w:rsidR="00CA6CA5">
        <w:t xml:space="preserve">                </w:t>
      </w:r>
      <w:r w:rsidRPr="00283702">
        <w:t>4 лыжные базы, 25 открытых спортивных площадок, 3 стрелковых  тира, 7 фу</w:t>
      </w:r>
      <w:r w:rsidRPr="00283702">
        <w:t>т</w:t>
      </w:r>
      <w:r w:rsidRPr="00283702">
        <w:t>больных полей, 2 спортивных ядра, 2 хоккейных корта, единовременная пр</w:t>
      </w:r>
      <w:r w:rsidRPr="00283702">
        <w:t>о</w:t>
      </w:r>
      <w:r w:rsidRPr="00283702">
        <w:lastRenderedPageBreak/>
        <w:t xml:space="preserve">пускная способность которых </w:t>
      </w:r>
      <w:r w:rsidR="00CA6CA5">
        <w:t>составляет  2 536 человек/час.</w:t>
      </w:r>
      <w:proofErr w:type="gramEnd"/>
      <w:r w:rsidR="00CA6CA5">
        <w:t xml:space="preserve"> </w:t>
      </w:r>
      <w:r w:rsidRPr="00283702">
        <w:t>Численность з</w:t>
      </w:r>
      <w:r w:rsidRPr="00283702">
        <w:t>а</w:t>
      </w:r>
      <w:r w:rsidRPr="00283702">
        <w:t xml:space="preserve">нимающихся физической культурой и спортом в районе на начало 2016 года составила 13 126 человек. </w:t>
      </w:r>
    </w:p>
    <w:p w:rsidR="00283702" w:rsidRPr="00283702" w:rsidRDefault="00283702" w:rsidP="00283702">
      <w:pPr>
        <w:ind w:firstLine="709"/>
        <w:jc w:val="both"/>
      </w:pPr>
      <w:r w:rsidRPr="00283702">
        <w:t xml:space="preserve">Традиционно проводятся поселковые, районные, спортивные праздники по зимним и летним национальным видам спорта (охотничий биатлон, северное многоборье, национальная борьба, гонки на оленьих упряжках, гонки на </w:t>
      </w:r>
      <w:proofErr w:type="spellStart"/>
      <w:r w:rsidRPr="00283702">
        <w:t>обл</w:t>
      </w:r>
      <w:r w:rsidRPr="00283702">
        <w:t>а</w:t>
      </w:r>
      <w:r w:rsidRPr="00283702">
        <w:t>сах</w:t>
      </w:r>
      <w:proofErr w:type="spellEnd"/>
      <w:r w:rsidRPr="00283702">
        <w:t xml:space="preserve">). Спортсмены района являются лидерами в округе  по гонкам на </w:t>
      </w:r>
      <w:proofErr w:type="spellStart"/>
      <w:r w:rsidRPr="00283702">
        <w:t>обласах</w:t>
      </w:r>
      <w:proofErr w:type="spellEnd"/>
      <w:r w:rsidRPr="00283702">
        <w:t>, национальной борьбе, принимают участие в Чемпионатах России по северному многоборью.</w:t>
      </w:r>
    </w:p>
    <w:p w:rsidR="00283702" w:rsidRPr="00283702" w:rsidRDefault="00283702" w:rsidP="00283702">
      <w:pPr>
        <w:ind w:firstLine="709"/>
        <w:jc w:val="both"/>
      </w:pPr>
      <w:r w:rsidRPr="00283702">
        <w:t xml:space="preserve">В 2016 году </w:t>
      </w:r>
      <w:proofErr w:type="gramStart"/>
      <w:r w:rsidRPr="00283702">
        <w:t>введена</w:t>
      </w:r>
      <w:proofErr w:type="gramEnd"/>
      <w:r w:rsidRPr="00283702">
        <w:t xml:space="preserve"> в эксплуатацию многофункциональная спортивно-игровая площадки в </w:t>
      </w:r>
      <w:proofErr w:type="spellStart"/>
      <w:r w:rsidRPr="00283702">
        <w:t>с.п</w:t>
      </w:r>
      <w:proofErr w:type="spellEnd"/>
      <w:r w:rsidRPr="00283702">
        <w:t>. Зайцева Речка, с общей пропускной способностью 15 человек/час, а также планируется ввод крытого хоккейного корта в пгт.</w:t>
      </w:r>
      <w:r w:rsidR="00CA6CA5">
        <w:t xml:space="preserve"> </w:t>
      </w:r>
      <w:r w:rsidRPr="00283702">
        <w:t>Изл</w:t>
      </w:r>
      <w:r w:rsidRPr="00283702">
        <w:t>у</w:t>
      </w:r>
      <w:r w:rsidRPr="00283702">
        <w:t xml:space="preserve">чинск с единовременной пропускной способностью 25 человек/час. Введение </w:t>
      </w:r>
      <w:r w:rsidR="00CA6CA5">
        <w:t xml:space="preserve">           </w:t>
      </w:r>
      <w:r w:rsidRPr="00283702">
        <w:t>в эксплуатацию данных объектов позволит увеличить число занимающихся ф</w:t>
      </w:r>
      <w:r w:rsidRPr="00283702">
        <w:t>и</w:t>
      </w:r>
      <w:r w:rsidRPr="00283702">
        <w:t>зической культурой и спортом к 2019 году до 13900 человек.</w:t>
      </w:r>
    </w:p>
    <w:p w:rsidR="00283702" w:rsidRPr="00283702" w:rsidRDefault="00283702" w:rsidP="00283702">
      <w:pPr>
        <w:ind w:firstLine="709"/>
        <w:jc w:val="both"/>
        <w:rPr>
          <w:szCs w:val="20"/>
        </w:rPr>
      </w:pPr>
      <w:proofErr w:type="gramStart"/>
      <w:r w:rsidRPr="00283702">
        <w:t>В целях сохранения достигнутого уровня развития физической культуры и спорта планируются дальнейшая подготовка и участие сборных команд рай</w:t>
      </w:r>
      <w:r w:rsidRPr="00283702">
        <w:t>о</w:t>
      </w:r>
      <w:r w:rsidRPr="00283702">
        <w:t xml:space="preserve">на в соревнованиях различного уровня, организация и проведение спортивно-массовых мероприятий, охватывающих все возрастные категории населения, </w:t>
      </w:r>
      <w:r w:rsidR="00CA6CA5">
        <w:t xml:space="preserve">            </w:t>
      </w:r>
      <w:r w:rsidRPr="00283702">
        <w:t>в том числе обеспечение беспрепятственного доступа маломобильных групп населения; развитие национальных видов спорта, учитывая национальные тр</w:t>
      </w:r>
      <w:r w:rsidRPr="00283702">
        <w:t>а</w:t>
      </w:r>
      <w:r w:rsidRPr="00283702">
        <w:t>диции коренных народов Севера в районе.</w:t>
      </w:r>
      <w:proofErr w:type="gramEnd"/>
    </w:p>
    <w:p w:rsidR="00283702" w:rsidRPr="00283702" w:rsidRDefault="00283702" w:rsidP="00283702">
      <w:pPr>
        <w:ind w:firstLine="709"/>
        <w:jc w:val="both"/>
        <w:rPr>
          <w:rFonts w:eastAsia="Batang"/>
        </w:rPr>
      </w:pPr>
      <w:proofErr w:type="gramStart"/>
      <w:r w:rsidRPr="00283702">
        <w:rPr>
          <w:rFonts w:eastAsia="Batang"/>
        </w:rPr>
        <w:t>Основные направления развития физической культуры и спорта на пр</w:t>
      </w:r>
      <w:r w:rsidRPr="00283702">
        <w:rPr>
          <w:rFonts w:eastAsia="Batang"/>
        </w:rPr>
        <w:t>о</w:t>
      </w:r>
      <w:r w:rsidRPr="00283702">
        <w:rPr>
          <w:rFonts w:eastAsia="Batang"/>
        </w:rPr>
        <w:t>гнозный период: эффективное использование возможностей учреждений спо</w:t>
      </w:r>
      <w:r w:rsidRPr="00283702">
        <w:rPr>
          <w:rFonts w:eastAsia="Batang"/>
        </w:rPr>
        <w:t>р</w:t>
      </w:r>
      <w:r w:rsidRPr="00283702">
        <w:rPr>
          <w:rFonts w:eastAsia="Batang"/>
        </w:rPr>
        <w:t>та, формирование здорового образа жизни населения, развитие массового, де</w:t>
      </w:r>
      <w:r w:rsidRPr="00283702">
        <w:rPr>
          <w:rFonts w:eastAsia="Batang"/>
        </w:rPr>
        <w:t>т</w:t>
      </w:r>
      <w:r w:rsidRPr="00283702">
        <w:rPr>
          <w:rFonts w:eastAsia="Batang"/>
        </w:rPr>
        <w:t>ско-юношеского спорта.</w:t>
      </w:r>
      <w:proofErr w:type="gramEnd"/>
    </w:p>
    <w:p w:rsidR="0009425C" w:rsidRDefault="0009425C" w:rsidP="0009425C">
      <w:pPr>
        <w:rPr>
          <w:szCs w:val="30"/>
        </w:rPr>
      </w:pPr>
    </w:p>
    <w:p w:rsidR="007E2794" w:rsidRDefault="007E2794" w:rsidP="0009425C">
      <w:pPr>
        <w:rPr>
          <w:szCs w:val="30"/>
        </w:rPr>
      </w:pPr>
    </w:p>
    <w:p w:rsidR="005E60C9" w:rsidRDefault="005E60C9" w:rsidP="0009425C">
      <w:pPr>
        <w:rPr>
          <w:szCs w:val="30"/>
        </w:rPr>
      </w:pPr>
    </w:p>
    <w:p w:rsidR="005E60C9" w:rsidRDefault="005E60C9" w:rsidP="0009425C">
      <w:pPr>
        <w:rPr>
          <w:szCs w:val="30"/>
        </w:rPr>
      </w:pPr>
    </w:p>
    <w:p w:rsidR="00283702" w:rsidRDefault="00283702" w:rsidP="0009425C">
      <w:pPr>
        <w:rPr>
          <w:szCs w:val="30"/>
        </w:rPr>
      </w:pPr>
    </w:p>
    <w:p w:rsidR="00283702" w:rsidRDefault="00283702" w:rsidP="0009425C">
      <w:pPr>
        <w:rPr>
          <w:szCs w:val="30"/>
        </w:rPr>
      </w:pPr>
    </w:p>
    <w:p w:rsidR="00283702" w:rsidRDefault="00283702" w:rsidP="0009425C">
      <w:pPr>
        <w:rPr>
          <w:szCs w:val="30"/>
        </w:rPr>
      </w:pPr>
    </w:p>
    <w:p w:rsidR="00283702" w:rsidRDefault="00283702" w:rsidP="0009425C">
      <w:pPr>
        <w:rPr>
          <w:szCs w:val="30"/>
        </w:rPr>
      </w:pPr>
    </w:p>
    <w:p w:rsidR="00283702" w:rsidRDefault="00283702" w:rsidP="0009425C">
      <w:pPr>
        <w:rPr>
          <w:szCs w:val="30"/>
        </w:rPr>
      </w:pPr>
    </w:p>
    <w:p w:rsidR="00283702" w:rsidRDefault="00283702" w:rsidP="0009425C">
      <w:pPr>
        <w:rPr>
          <w:szCs w:val="30"/>
        </w:rPr>
      </w:pPr>
    </w:p>
    <w:p w:rsidR="00283702" w:rsidRDefault="00283702" w:rsidP="0009425C">
      <w:pPr>
        <w:rPr>
          <w:szCs w:val="30"/>
        </w:rPr>
      </w:pPr>
    </w:p>
    <w:p w:rsidR="00283702" w:rsidRDefault="00283702" w:rsidP="0009425C">
      <w:pPr>
        <w:rPr>
          <w:szCs w:val="30"/>
        </w:rPr>
        <w:sectPr w:rsidR="00283702" w:rsidSect="008B04B5">
          <w:headerReference w:type="default" r:id="rId12"/>
          <w:headerReference w:type="first" r:id="rId13"/>
          <w:pgSz w:w="11904" w:h="16836"/>
          <w:pgMar w:top="1134" w:right="567" w:bottom="1134" w:left="1701" w:header="720" w:footer="720" w:gutter="0"/>
          <w:cols w:space="720"/>
          <w:titlePg/>
          <w:docGrid w:linePitch="326"/>
        </w:sectPr>
      </w:pPr>
    </w:p>
    <w:p w:rsidR="00283702" w:rsidRPr="00CA6CA5" w:rsidRDefault="00283702" w:rsidP="00CA6CA5">
      <w:pPr>
        <w:jc w:val="center"/>
        <w:rPr>
          <w:b/>
        </w:rPr>
      </w:pPr>
      <w:r w:rsidRPr="00CA6CA5">
        <w:rPr>
          <w:b/>
        </w:rPr>
        <w:lastRenderedPageBreak/>
        <w:t>Показатели прогноза социально-экономического</w:t>
      </w:r>
    </w:p>
    <w:p w:rsidR="00283702" w:rsidRPr="00CA6CA5" w:rsidRDefault="00283702" w:rsidP="00CA6CA5">
      <w:pPr>
        <w:jc w:val="center"/>
        <w:rPr>
          <w:b/>
        </w:rPr>
      </w:pPr>
      <w:r w:rsidRPr="00CA6CA5">
        <w:rPr>
          <w:b/>
        </w:rPr>
        <w:t>развития Нижневартовского района на 2017 год и плановый период 2018−2019 годов</w:t>
      </w:r>
    </w:p>
    <w:p w:rsidR="00283702" w:rsidRPr="00283702" w:rsidRDefault="00283702" w:rsidP="00283702"/>
    <w:tbl>
      <w:tblPr>
        <w:tblW w:w="1498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1247"/>
        <w:gridCol w:w="1195"/>
        <w:gridCol w:w="52"/>
        <w:gridCol w:w="1247"/>
        <w:gridCol w:w="1247"/>
        <w:gridCol w:w="1247"/>
        <w:gridCol w:w="1247"/>
        <w:gridCol w:w="1247"/>
        <w:gridCol w:w="1247"/>
        <w:gridCol w:w="1247"/>
        <w:gridCol w:w="7"/>
        <w:gridCol w:w="1125"/>
      </w:tblGrid>
      <w:tr w:rsidR="00283702" w:rsidRPr="00CA6CA5" w:rsidTr="00CA6CA5">
        <w:trPr>
          <w:jc w:val="right"/>
        </w:trPr>
        <w:tc>
          <w:tcPr>
            <w:tcW w:w="2628" w:type="dxa"/>
            <w:vMerge w:val="restart"/>
            <w:vAlign w:val="center"/>
          </w:tcPr>
          <w:p w:rsidR="00283702" w:rsidRPr="00CA6CA5" w:rsidRDefault="00283702" w:rsidP="00CA6CA5">
            <w:pPr>
              <w:jc w:val="center"/>
              <w:rPr>
                <w:b/>
                <w:sz w:val="24"/>
                <w:szCs w:val="24"/>
              </w:rPr>
            </w:pPr>
            <w:r w:rsidRPr="00CA6CA5">
              <w:rPr>
                <w:b/>
                <w:sz w:val="24"/>
                <w:szCs w:val="24"/>
              </w:rPr>
              <w:t>Показатели</w:t>
            </w:r>
          </w:p>
        </w:tc>
        <w:tc>
          <w:tcPr>
            <w:tcW w:w="1247" w:type="dxa"/>
            <w:vMerge w:val="restart"/>
            <w:vAlign w:val="center"/>
          </w:tcPr>
          <w:p w:rsidR="00283702" w:rsidRPr="00CA6CA5" w:rsidRDefault="00283702" w:rsidP="00CA6CA5">
            <w:pPr>
              <w:jc w:val="center"/>
              <w:rPr>
                <w:b/>
                <w:sz w:val="24"/>
                <w:szCs w:val="24"/>
              </w:rPr>
            </w:pPr>
            <w:r w:rsidRPr="00CA6CA5">
              <w:rPr>
                <w:b/>
                <w:sz w:val="24"/>
                <w:szCs w:val="24"/>
              </w:rPr>
              <w:t>Единица измер</w:t>
            </w:r>
            <w:r w:rsidRPr="00CA6CA5">
              <w:rPr>
                <w:b/>
                <w:sz w:val="24"/>
                <w:szCs w:val="24"/>
              </w:rPr>
              <w:t>е</w:t>
            </w:r>
            <w:r w:rsidRPr="00CA6CA5">
              <w:rPr>
                <w:b/>
                <w:sz w:val="24"/>
                <w:szCs w:val="24"/>
              </w:rPr>
              <w:t>ния</w:t>
            </w:r>
          </w:p>
        </w:tc>
        <w:tc>
          <w:tcPr>
            <w:tcW w:w="1247" w:type="dxa"/>
            <w:gridSpan w:val="2"/>
            <w:vMerge w:val="restart"/>
            <w:vAlign w:val="center"/>
          </w:tcPr>
          <w:p w:rsidR="00283702" w:rsidRPr="00CA6CA5" w:rsidRDefault="00283702" w:rsidP="00CA6CA5">
            <w:pPr>
              <w:jc w:val="center"/>
              <w:rPr>
                <w:b/>
                <w:sz w:val="24"/>
                <w:szCs w:val="24"/>
              </w:rPr>
            </w:pPr>
            <w:r w:rsidRPr="00CA6CA5">
              <w:rPr>
                <w:b/>
                <w:sz w:val="24"/>
                <w:szCs w:val="24"/>
              </w:rPr>
              <w:t>Отчет 2014 года</w:t>
            </w:r>
          </w:p>
        </w:tc>
        <w:tc>
          <w:tcPr>
            <w:tcW w:w="1247" w:type="dxa"/>
            <w:vMerge w:val="restart"/>
            <w:vAlign w:val="center"/>
          </w:tcPr>
          <w:p w:rsidR="00283702" w:rsidRPr="00CA6CA5" w:rsidRDefault="00283702" w:rsidP="00CA6CA5">
            <w:pPr>
              <w:jc w:val="center"/>
              <w:rPr>
                <w:b/>
                <w:sz w:val="24"/>
                <w:szCs w:val="24"/>
              </w:rPr>
            </w:pPr>
            <w:r w:rsidRPr="00CA6CA5">
              <w:rPr>
                <w:b/>
                <w:sz w:val="24"/>
                <w:szCs w:val="24"/>
              </w:rPr>
              <w:t>Отчет 2015 года</w:t>
            </w:r>
          </w:p>
        </w:tc>
        <w:tc>
          <w:tcPr>
            <w:tcW w:w="1247" w:type="dxa"/>
            <w:vMerge w:val="restart"/>
            <w:vAlign w:val="center"/>
          </w:tcPr>
          <w:p w:rsidR="00283702" w:rsidRPr="00CA6CA5" w:rsidRDefault="00283702" w:rsidP="00CA6CA5">
            <w:pPr>
              <w:jc w:val="center"/>
              <w:rPr>
                <w:b/>
                <w:sz w:val="24"/>
                <w:szCs w:val="24"/>
              </w:rPr>
            </w:pPr>
            <w:r w:rsidRPr="00CA6CA5">
              <w:rPr>
                <w:b/>
                <w:sz w:val="24"/>
                <w:szCs w:val="24"/>
              </w:rPr>
              <w:t>Оценка 2016 года</w:t>
            </w:r>
          </w:p>
        </w:tc>
        <w:tc>
          <w:tcPr>
            <w:tcW w:w="7367" w:type="dxa"/>
            <w:gridSpan w:val="7"/>
            <w:shd w:val="clear" w:color="auto" w:fill="auto"/>
            <w:vAlign w:val="center"/>
          </w:tcPr>
          <w:p w:rsidR="00283702" w:rsidRPr="00CA6CA5" w:rsidRDefault="00283702" w:rsidP="00CA6CA5">
            <w:pPr>
              <w:jc w:val="center"/>
              <w:rPr>
                <w:b/>
                <w:sz w:val="24"/>
                <w:szCs w:val="24"/>
              </w:rPr>
            </w:pPr>
            <w:r w:rsidRPr="00CA6CA5">
              <w:rPr>
                <w:b/>
                <w:sz w:val="24"/>
                <w:szCs w:val="24"/>
              </w:rPr>
              <w:t>Прогноз</w:t>
            </w:r>
          </w:p>
        </w:tc>
      </w:tr>
      <w:tr w:rsidR="00283702" w:rsidRPr="00CA6CA5" w:rsidTr="00CA6CA5">
        <w:trPr>
          <w:jc w:val="right"/>
        </w:trPr>
        <w:tc>
          <w:tcPr>
            <w:tcW w:w="2628" w:type="dxa"/>
            <w:vMerge/>
            <w:vAlign w:val="center"/>
          </w:tcPr>
          <w:p w:rsidR="00283702" w:rsidRPr="00CA6CA5" w:rsidRDefault="00283702" w:rsidP="00CA6CA5">
            <w:pPr>
              <w:jc w:val="center"/>
              <w:rPr>
                <w:b/>
                <w:sz w:val="24"/>
                <w:szCs w:val="24"/>
              </w:rPr>
            </w:pPr>
          </w:p>
        </w:tc>
        <w:tc>
          <w:tcPr>
            <w:tcW w:w="1247" w:type="dxa"/>
            <w:vMerge/>
            <w:vAlign w:val="center"/>
          </w:tcPr>
          <w:p w:rsidR="00283702" w:rsidRPr="00CA6CA5" w:rsidRDefault="00283702" w:rsidP="00CA6CA5">
            <w:pPr>
              <w:jc w:val="center"/>
              <w:rPr>
                <w:b/>
                <w:sz w:val="24"/>
                <w:szCs w:val="24"/>
              </w:rPr>
            </w:pPr>
          </w:p>
        </w:tc>
        <w:tc>
          <w:tcPr>
            <w:tcW w:w="1247" w:type="dxa"/>
            <w:gridSpan w:val="2"/>
            <w:vMerge/>
            <w:vAlign w:val="center"/>
          </w:tcPr>
          <w:p w:rsidR="00283702" w:rsidRPr="00CA6CA5" w:rsidRDefault="00283702" w:rsidP="00CA6CA5">
            <w:pPr>
              <w:jc w:val="center"/>
              <w:rPr>
                <w:b/>
                <w:sz w:val="24"/>
                <w:szCs w:val="24"/>
              </w:rPr>
            </w:pPr>
          </w:p>
        </w:tc>
        <w:tc>
          <w:tcPr>
            <w:tcW w:w="1247" w:type="dxa"/>
            <w:vMerge/>
            <w:vAlign w:val="center"/>
          </w:tcPr>
          <w:p w:rsidR="00283702" w:rsidRPr="00CA6CA5" w:rsidRDefault="00283702" w:rsidP="00CA6CA5">
            <w:pPr>
              <w:jc w:val="center"/>
              <w:rPr>
                <w:b/>
                <w:sz w:val="24"/>
                <w:szCs w:val="24"/>
              </w:rPr>
            </w:pPr>
          </w:p>
        </w:tc>
        <w:tc>
          <w:tcPr>
            <w:tcW w:w="1247" w:type="dxa"/>
            <w:vMerge/>
            <w:vAlign w:val="center"/>
          </w:tcPr>
          <w:p w:rsidR="00283702" w:rsidRPr="00CA6CA5" w:rsidRDefault="00283702" w:rsidP="00CA6CA5">
            <w:pPr>
              <w:jc w:val="center"/>
              <w:rPr>
                <w:b/>
                <w:sz w:val="24"/>
                <w:szCs w:val="24"/>
              </w:rPr>
            </w:pPr>
          </w:p>
        </w:tc>
        <w:tc>
          <w:tcPr>
            <w:tcW w:w="2494" w:type="dxa"/>
            <w:gridSpan w:val="2"/>
            <w:shd w:val="clear" w:color="auto" w:fill="auto"/>
            <w:vAlign w:val="center"/>
          </w:tcPr>
          <w:p w:rsidR="00283702" w:rsidRPr="00CA6CA5" w:rsidRDefault="00283702" w:rsidP="00CA6CA5">
            <w:pPr>
              <w:jc w:val="center"/>
              <w:rPr>
                <w:b/>
                <w:sz w:val="24"/>
                <w:szCs w:val="24"/>
              </w:rPr>
            </w:pPr>
            <w:r w:rsidRPr="00CA6CA5">
              <w:rPr>
                <w:b/>
                <w:sz w:val="24"/>
                <w:szCs w:val="24"/>
              </w:rPr>
              <w:t>2017 год</w:t>
            </w:r>
          </w:p>
        </w:tc>
        <w:tc>
          <w:tcPr>
            <w:tcW w:w="2494" w:type="dxa"/>
            <w:gridSpan w:val="2"/>
            <w:shd w:val="clear" w:color="auto" w:fill="auto"/>
            <w:vAlign w:val="center"/>
          </w:tcPr>
          <w:p w:rsidR="00283702" w:rsidRPr="00CA6CA5" w:rsidRDefault="00283702" w:rsidP="00CA6CA5">
            <w:pPr>
              <w:jc w:val="center"/>
              <w:rPr>
                <w:b/>
                <w:sz w:val="24"/>
                <w:szCs w:val="24"/>
              </w:rPr>
            </w:pPr>
            <w:r w:rsidRPr="00CA6CA5">
              <w:rPr>
                <w:b/>
                <w:sz w:val="24"/>
                <w:szCs w:val="24"/>
              </w:rPr>
              <w:t>2018 год</w:t>
            </w:r>
          </w:p>
        </w:tc>
        <w:tc>
          <w:tcPr>
            <w:tcW w:w="2379" w:type="dxa"/>
            <w:gridSpan w:val="3"/>
            <w:shd w:val="clear" w:color="auto" w:fill="auto"/>
            <w:vAlign w:val="center"/>
          </w:tcPr>
          <w:p w:rsidR="00283702" w:rsidRPr="00CA6CA5" w:rsidRDefault="00283702" w:rsidP="00CA6CA5">
            <w:pPr>
              <w:jc w:val="center"/>
              <w:rPr>
                <w:b/>
                <w:sz w:val="24"/>
                <w:szCs w:val="24"/>
              </w:rPr>
            </w:pPr>
            <w:r w:rsidRPr="00CA6CA5">
              <w:rPr>
                <w:b/>
                <w:sz w:val="24"/>
                <w:szCs w:val="24"/>
              </w:rPr>
              <w:t>2019 год</w:t>
            </w:r>
          </w:p>
        </w:tc>
      </w:tr>
      <w:tr w:rsidR="00283702" w:rsidRPr="00CA6CA5" w:rsidTr="00CA6CA5">
        <w:trPr>
          <w:jc w:val="right"/>
        </w:trPr>
        <w:tc>
          <w:tcPr>
            <w:tcW w:w="2628" w:type="dxa"/>
            <w:vMerge/>
            <w:vAlign w:val="center"/>
          </w:tcPr>
          <w:p w:rsidR="00283702" w:rsidRPr="00CA6CA5" w:rsidRDefault="00283702" w:rsidP="00CA6CA5">
            <w:pPr>
              <w:jc w:val="center"/>
              <w:rPr>
                <w:b/>
                <w:sz w:val="24"/>
                <w:szCs w:val="24"/>
              </w:rPr>
            </w:pPr>
          </w:p>
        </w:tc>
        <w:tc>
          <w:tcPr>
            <w:tcW w:w="1247" w:type="dxa"/>
            <w:vMerge/>
            <w:vAlign w:val="center"/>
          </w:tcPr>
          <w:p w:rsidR="00283702" w:rsidRPr="00CA6CA5" w:rsidRDefault="00283702" w:rsidP="00CA6CA5">
            <w:pPr>
              <w:jc w:val="center"/>
              <w:rPr>
                <w:b/>
                <w:sz w:val="24"/>
                <w:szCs w:val="24"/>
              </w:rPr>
            </w:pPr>
          </w:p>
        </w:tc>
        <w:tc>
          <w:tcPr>
            <w:tcW w:w="1247" w:type="dxa"/>
            <w:gridSpan w:val="2"/>
            <w:vMerge/>
            <w:vAlign w:val="center"/>
          </w:tcPr>
          <w:p w:rsidR="00283702" w:rsidRPr="00CA6CA5" w:rsidRDefault="00283702" w:rsidP="00CA6CA5">
            <w:pPr>
              <w:jc w:val="center"/>
              <w:rPr>
                <w:b/>
                <w:sz w:val="24"/>
                <w:szCs w:val="24"/>
              </w:rPr>
            </w:pPr>
          </w:p>
        </w:tc>
        <w:tc>
          <w:tcPr>
            <w:tcW w:w="1247" w:type="dxa"/>
            <w:vMerge/>
            <w:vAlign w:val="center"/>
          </w:tcPr>
          <w:p w:rsidR="00283702" w:rsidRPr="00CA6CA5" w:rsidRDefault="00283702" w:rsidP="00CA6CA5">
            <w:pPr>
              <w:jc w:val="center"/>
              <w:rPr>
                <w:b/>
                <w:sz w:val="24"/>
                <w:szCs w:val="24"/>
              </w:rPr>
            </w:pPr>
          </w:p>
        </w:tc>
        <w:tc>
          <w:tcPr>
            <w:tcW w:w="1247" w:type="dxa"/>
            <w:vMerge/>
            <w:vAlign w:val="center"/>
          </w:tcPr>
          <w:p w:rsidR="00283702" w:rsidRPr="00CA6CA5" w:rsidRDefault="00283702" w:rsidP="00CA6CA5">
            <w:pPr>
              <w:jc w:val="center"/>
              <w:rPr>
                <w:b/>
                <w:sz w:val="24"/>
                <w:szCs w:val="24"/>
              </w:rPr>
            </w:pPr>
          </w:p>
        </w:tc>
        <w:tc>
          <w:tcPr>
            <w:tcW w:w="1247" w:type="dxa"/>
            <w:shd w:val="clear" w:color="auto" w:fill="auto"/>
            <w:vAlign w:val="center"/>
          </w:tcPr>
          <w:p w:rsidR="00283702" w:rsidRPr="00CA6CA5" w:rsidRDefault="00283702" w:rsidP="00CA6CA5">
            <w:pPr>
              <w:jc w:val="center"/>
              <w:rPr>
                <w:b/>
                <w:sz w:val="24"/>
                <w:szCs w:val="24"/>
              </w:rPr>
            </w:pPr>
            <w:r w:rsidRPr="00CA6CA5">
              <w:rPr>
                <w:b/>
                <w:sz w:val="24"/>
                <w:szCs w:val="24"/>
              </w:rPr>
              <w:t>вариант 1</w:t>
            </w:r>
          </w:p>
        </w:tc>
        <w:tc>
          <w:tcPr>
            <w:tcW w:w="1247" w:type="dxa"/>
            <w:shd w:val="clear" w:color="auto" w:fill="auto"/>
            <w:vAlign w:val="center"/>
          </w:tcPr>
          <w:p w:rsidR="00283702" w:rsidRPr="00CA6CA5" w:rsidRDefault="00283702" w:rsidP="00CA6CA5">
            <w:pPr>
              <w:jc w:val="center"/>
              <w:rPr>
                <w:b/>
                <w:sz w:val="24"/>
                <w:szCs w:val="24"/>
              </w:rPr>
            </w:pPr>
            <w:r w:rsidRPr="00CA6CA5">
              <w:rPr>
                <w:b/>
                <w:sz w:val="24"/>
                <w:szCs w:val="24"/>
              </w:rPr>
              <w:t>вариант 2</w:t>
            </w:r>
          </w:p>
        </w:tc>
        <w:tc>
          <w:tcPr>
            <w:tcW w:w="1247" w:type="dxa"/>
            <w:shd w:val="clear" w:color="auto" w:fill="auto"/>
            <w:vAlign w:val="center"/>
          </w:tcPr>
          <w:p w:rsidR="00283702" w:rsidRPr="00CA6CA5" w:rsidRDefault="00283702" w:rsidP="00CA6CA5">
            <w:pPr>
              <w:jc w:val="center"/>
              <w:rPr>
                <w:b/>
                <w:sz w:val="24"/>
                <w:szCs w:val="24"/>
              </w:rPr>
            </w:pPr>
            <w:r w:rsidRPr="00CA6CA5">
              <w:rPr>
                <w:b/>
                <w:sz w:val="24"/>
                <w:szCs w:val="24"/>
              </w:rPr>
              <w:t>вариант 1</w:t>
            </w:r>
          </w:p>
        </w:tc>
        <w:tc>
          <w:tcPr>
            <w:tcW w:w="1247" w:type="dxa"/>
            <w:shd w:val="clear" w:color="auto" w:fill="auto"/>
            <w:vAlign w:val="center"/>
          </w:tcPr>
          <w:p w:rsidR="00283702" w:rsidRPr="00CA6CA5" w:rsidRDefault="00283702" w:rsidP="00CA6CA5">
            <w:pPr>
              <w:jc w:val="center"/>
              <w:rPr>
                <w:b/>
                <w:sz w:val="24"/>
                <w:szCs w:val="24"/>
              </w:rPr>
            </w:pPr>
            <w:r w:rsidRPr="00CA6CA5">
              <w:rPr>
                <w:b/>
                <w:sz w:val="24"/>
                <w:szCs w:val="24"/>
              </w:rPr>
              <w:t>вариант 2</w:t>
            </w:r>
          </w:p>
        </w:tc>
        <w:tc>
          <w:tcPr>
            <w:tcW w:w="1247" w:type="dxa"/>
            <w:shd w:val="clear" w:color="auto" w:fill="auto"/>
            <w:vAlign w:val="center"/>
          </w:tcPr>
          <w:p w:rsidR="00283702" w:rsidRPr="00CA6CA5" w:rsidRDefault="00283702" w:rsidP="00CA6CA5">
            <w:pPr>
              <w:jc w:val="center"/>
              <w:rPr>
                <w:b/>
                <w:sz w:val="24"/>
                <w:szCs w:val="24"/>
              </w:rPr>
            </w:pPr>
            <w:r w:rsidRPr="00CA6CA5">
              <w:rPr>
                <w:b/>
                <w:sz w:val="24"/>
                <w:szCs w:val="24"/>
              </w:rPr>
              <w:t>вариант 1</w:t>
            </w:r>
          </w:p>
        </w:tc>
        <w:tc>
          <w:tcPr>
            <w:tcW w:w="1132" w:type="dxa"/>
            <w:gridSpan w:val="2"/>
            <w:shd w:val="clear" w:color="auto" w:fill="auto"/>
            <w:vAlign w:val="center"/>
          </w:tcPr>
          <w:p w:rsidR="00283702" w:rsidRPr="00CA6CA5" w:rsidRDefault="00283702" w:rsidP="00CA6CA5">
            <w:pPr>
              <w:jc w:val="center"/>
              <w:rPr>
                <w:b/>
                <w:sz w:val="24"/>
                <w:szCs w:val="24"/>
              </w:rPr>
            </w:pPr>
            <w:r w:rsidRPr="00CA6CA5">
              <w:rPr>
                <w:b/>
                <w:sz w:val="24"/>
                <w:szCs w:val="24"/>
              </w:rPr>
              <w:t>вариант 2</w:t>
            </w:r>
          </w:p>
        </w:tc>
      </w:tr>
      <w:tr w:rsidR="00283702" w:rsidRPr="00CA6CA5" w:rsidTr="00CA6CA5">
        <w:trPr>
          <w:jc w:val="right"/>
        </w:trPr>
        <w:tc>
          <w:tcPr>
            <w:tcW w:w="14983" w:type="dxa"/>
            <w:gridSpan w:val="13"/>
            <w:shd w:val="clear" w:color="auto" w:fill="auto"/>
          </w:tcPr>
          <w:p w:rsidR="00283702" w:rsidRPr="00CA6CA5" w:rsidRDefault="00283702" w:rsidP="00283702">
            <w:pPr>
              <w:rPr>
                <w:sz w:val="24"/>
                <w:szCs w:val="24"/>
              </w:rPr>
            </w:pPr>
            <w:r w:rsidRPr="00CA6CA5">
              <w:rPr>
                <w:sz w:val="24"/>
                <w:szCs w:val="24"/>
              </w:rPr>
              <w:t>1. Демографические показатели</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Численность постоя</w:t>
            </w:r>
            <w:r w:rsidRPr="00CA6CA5">
              <w:rPr>
                <w:sz w:val="24"/>
                <w:szCs w:val="24"/>
              </w:rPr>
              <w:t>н</w:t>
            </w:r>
            <w:r w:rsidRPr="00CA6CA5">
              <w:rPr>
                <w:sz w:val="24"/>
                <w:szCs w:val="24"/>
              </w:rPr>
              <w:t>ного населения (сре</w:t>
            </w:r>
            <w:r w:rsidRPr="00CA6CA5">
              <w:rPr>
                <w:sz w:val="24"/>
                <w:szCs w:val="24"/>
              </w:rPr>
              <w:t>д</w:t>
            </w:r>
            <w:r w:rsidRPr="00CA6CA5">
              <w:rPr>
                <w:sz w:val="24"/>
                <w:szCs w:val="24"/>
              </w:rPr>
              <w:t>негодовая)</w:t>
            </w:r>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35,76</w:t>
            </w:r>
          </w:p>
        </w:tc>
        <w:tc>
          <w:tcPr>
            <w:tcW w:w="1247" w:type="dxa"/>
          </w:tcPr>
          <w:p w:rsidR="00283702" w:rsidRPr="00CA6CA5" w:rsidRDefault="00283702" w:rsidP="00283702">
            <w:pPr>
              <w:rPr>
                <w:sz w:val="24"/>
                <w:szCs w:val="24"/>
              </w:rPr>
            </w:pPr>
            <w:r w:rsidRPr="00CA6CA5">
              <w:rPr>
                <w:sz w:val="24"/>
                <w:szCs w:val="24"/>
              </w:rPr>
              <w:t>35,92</w:t>
            </w:r>
          </w:p>
        </w:tc>
        <w:tc>
          <w:tcPr>
            <w:tcW w:w="1247" w:type="dxa"/>
          </w:tcPr>
          <w:p w:rsidR="00283702" w:rsidRPr="00CA6CA5" w:rsidRDefault="00283702" w:rsidP="00283702">
            <w:pPr>
              <w:rPr>
                <w:sz w:val="24"/>
                <w:szCs w:val="24"/>
              </w:rPr>
            </w:pPr>
            <w:r w:rsidRPr="00CA6CA5">
              <w:rPr>
                <w:sz w:val="24"/>
                <w:szCs w:val="24"/>
              </w:rPr>
              <w:t>36,21</w:t>
            </w:r>
          </w:p>
        </w:tc>
        <w:tc>
          <w:tcPr>
            <w:tcW w:w="1247" w:type="dxa"/>
            <w:shd w:val="clear" w:color="auto" w:fill="auto"/>
          </w:tcPr>
          <w:p w:rsidR="00283702" w:rsidRPr="00CA6CA5" w:rsidRDefault="00283702" w:rsidP="00283702">
            <w:pPr>
              <w:rPr>
                <w:sz w:val="24"/>
                <w:szCs w:val="24"/>
              </w:rPr>
            </w:pPr>
            <w:r w:rsidRPr="00CA6CA5">
              <w:rPr>
                <w:sz w:val="24"/>
                <w:szCs w:val="24"/>
              </w:rPr>
              <w:t>36,37</w:t>
            </w:r>
          </w:p>
        </w:tc>
        <w:tc>
          <w:tcPr>
            <w:tcW w:w="1247" w:type="dxa"/>
            <w:shd w:val="clear" w:color="auto" w:fill="auto"/>
          </w:tcPr>
          <w:p w:rsidR="00283702" w:rsidRPr="00CA6CA5" w:rsidRDefault="00283702" w:rsidP="00283702">
            <w:pPr>
              <w:rPr>
                <w:sz w:val="24"/>
                <w:szCs w:val="24"/>
              </w:rPr>
            </w:pPr>
            <w:r w:rsidRPr="00CA6CA5">
              <w:rPr>
                <w:sz w:val="24"/>
                <w:szCs w:val="24"/>
              </w:rPr>
              <w:t>36,38</w:t>
            </w:r>
          </w:p>
        </w:tc>
        <w:tc>
          <w:tcPr>
            <w:tcW w:w="1247" w:type="dxa"/>
            <w:shd w:val="clear" w:color="auto" w:fill="auto"/>
          </w:tcPr>
          <w:p w:rsidR="00283702" w:rsidRPr="00CA6CA5" w:rsidRDefault="00283702" w:rsidP="00283702">
            <w:pPr>
              <w:rPr>
                <w:sz w:val="24"/>
                <w:szCs w:val="24"/>
              </w:rPr>
            </w:pPr>
            <w:r w:rsidRPr="00CA6CA5">
              <w:rPr>
                <w:sz w:val="24"/>
                <w:szCs w:val="24"/>
              </w:rPr>
              <w:t>36,44</w:t>
            </w:r>
          </w:p>
        </w:tc>
        <w:tc>
          <w:tcPr>
            <w:tcW w:w="1247" w:type="dxa"/>
            <w:shd w:val="clear" w:color="auto" w:fill="auto"/>
          </w:tcPr>
          <w:p w:rsidR="00283702" w:rsidRPr="00CA6CA5" w:rsidRDefault="00283702" w:rsidP="00283702">
            <w:pPr>
              <w:rPr>
                <w:sz w:val="24"/>
                <w:szCs w:val="24"/>
              </w:rPr>
            </w:pPr>
            <w:r w:rsidRPr="00CA6CA5">
              <w:rPr>
                <w:sz w:val="24"/>
                <w:szCs w:val="24"/>
              </w:rPr>
              <w:t>36,47</w:t>
            </w:r>
          </w:p>
        </w:tc>
        <w:tc>
          <w:tcPr>
            <w:tcW w:w="1247" w:type="dxa"/>
            <w:shd w:val="clear" w:color="auto" w:fill="auto"/>
          </w:tcPr>
          <w:p w:rsidR="00283702" w:rsidRPr="00CA6CA5" w:rsidRDefault="00283702" w:rsidP="00283702">
            <w:pPr>
              <w:rPr>
                <w:sz w:val="24"/>
                <w:szCs w:val="24"/>
              </w:rPr>
            </w:pPr>
            <w:r w:rsidRPr="00CA6CA5">
              <w:rPr>
                <w:sz w:val="24"/>
                <w:szCs w:val="24"/>
              </w:rPr>
              <w:t>36,53</w:t>
            </w:r>
          </w:p>
        </w:tc>
        <w:tc>
          <w:tcPr>
            <w:tcW w:w="1132" w:type="dxa"/>
            <w:gridSpan w:val="2"/>
            <w:shd w:val="clear" w:color="auto" w:fill="auto"/>
          </w:tcPr>
          <w:p w:rsidR="00283702" w:rsidRPr="00CA6CA5" w:rsidRDefault="00283702" w:rsidP="00283702">
            <w:pPr>
              <w:rPr>
                <w:sz w:val="24"/>
                <w:szCs w:val="24"/>
              </w:rPr>
            </w:pPr>
            <w:r w:rsidRPr="00CA6CA5">
              <w:rPr>
                <w:sz w:val="24"/>
                <w:szCs w:val="24"/>
              </w:rPr>
              <w:t>36,57</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Численность постоя</w:t>
            </w:r>
            <w:r w:rsidRPr="00CA6CA5">
              <w:rPr>
                <w:sz w:val="24"/>
                <w:szCs w:val="24"/>
              </w:rPr>
              <w:t>н</w:t>
            </w:r>
            <w:r w:rsidRPr="00CA6CA5">
              <w:rPr>
                <w:sz w:val="24"/>
                <w:szCs w:val="24"/>
              </w:rPr>
              <w:t>ного населения (сре</w:t>
            </w:r>
            <w:r w:rsidRPr="00CA6CA5">
              <w:rPr>
                <w:sz w:val="24"/>
                <w:szCs w:val="24"/>
              </w:rPr>
              <w:t>д</w:t>
            </w:r>
            <w:r w:rsidRPr="00CA6CA5">
              <w:rPr>
                <w:sz w:val="24"/>
                <w:szCs w:val="24"/>
              </w:rPr>
              <w:t xml:space="preserve">негодовая), </w:t>
            </w:r>
            <w:proofErr w:type="gramStart"/>
            <w:r w:rsidRPr="00CA6CA5">
              <w:rPr>
                <w:sz w:val="24"/>
                <w:szCs w:val="24"/>
              </w:rPr>
              <w:t>городское</w:t>
            </w:r>
            <w:proofErr w:type="gramEnd"/>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28,44</w:t>
            </w:r>
          </w:p>
        </w:tc>
        <w:tc>
          <w:tcPr>
            <w:tcW w:w="1247" w:type="dxa"/>
          </w:tcPr>
          <w:p w:rsidR="00283702" w:rsidRPr="00CA6CA5" w:rsidRDefault="00283702" w:rsidP="00283702">
            <w:pPr>
              <w:rPr>
                <w:sz w:val="24"/>
                <w:szCs w:val="24"/>
              </w:rPr>
            </w:pPr>
            <w:r w:rsidRPr="00CA6CA5">
              <w:rPr>
                <w:sz w:val="24"/>
                <w:szCs w:val="24"/>
              </w:rPr>
              <w:t>28,79</w:t>
            </w:r>
          </w:p>
        </w:tc>
        <w:tc>
          <w:tcPr>
            <w:tcW w:w="1247" w:type="dxa"/>
          </w:tcPr>
          <w:p w:rsidR="00283702" w:rsidRPr="00CA6CA5" w:rsidRDefault="00283702" w:rsidP="00283702">
            <w:pPr>
              <w:rPr>
                <w:sz w:val="24"/>
                <w:szCs w:val="24"/>
              </w:rPr>
            </w:pPr>
            <w:r w:rsidRPr="00CA6CA5">
              <w:rPr>
                <w:sz w:val="24"/>
                <w:szCs w:val="24"/>
              </w:rPr>
              <w:t>29,18</w:t>
            </w:r>
          </w:p>
        </w:tc>
        <w:tc>
          <w:tcPr>
            <w:tcW w:w="1247" w:type="dxa"/>
            <w:shd w:val="clear" w:color="auto" w:fill="auto"/>
          </w:tcPr>
          <w:p w:rsidR="00283702" w:rsidRPr="00CA6CA5" w:rsidRDefault="00283702" w:rsidP="00283702">
            <w:pPr>
              <w:rPr>
                <w:sz w:val="24"/>
                <w:szCs w:val="24"/>
              </w:rPr>
            </w:pPr>
            <w:r w:rsidRPr="00CA6CA5">
              <w:rPr>
                <w:sz w:val="24"/>
                <w:szCs w:val="24"/>
              </w:rPr>
              <w:t>29,33</w:t>
            </w:r>
          </w:p>
        </w:tc>
        <w:tc>
          <w:tcPr>
            <w:tcW w:w="1247" w:type="dxa"/>
            <w:shd w:val="clear" w:color="auto" w:fill="auto"/>
          </w:tcPr>
          <w:p w:rsidR="00283702" w:rsidRPr="00CA6CA5" w:rsidRDefault="00283702" w:rsidP="00283702">
            <w:pPr>
              <w:rPr>
                <w:sz w:val="24"/>
                <w:szCs w:val="24"/>
              </w:rPr>
            </w:pPr>
            <w:r w:rsidRPr="00CA6CA5">
              <w:rPr>
                <w:sz w:val="24"/>
                <w:szCs w:val="24"/>
              </w:rPr>
              <w:t>29,33</w:t>
            </w:r>
          </w:p>
        </w:tc>
        <w:tc>
          <w:tcPr>
            <w:tcW w:w="1247" w:type="dxa"/>
            <w:shd w:val="clear" w:color="auto" w:fill="auto"/>
          </w:tcPr>
          <w:p w:rsidR="00283702" w:rsidRPr="00CA6CA5" w:rsidRDefault="00283702" w:rsidP="00283702">
            <w:pPr>
              <w:rPr>
                <w:sz w:val="24"/>
                <w:szCs w:val="24"/>
              </w:rPr>
            </w:pPr>
            <w:r w:rsidRPr="00CA6CA5">
              <w:rPr>
                <w:sz w:val="24"/>
                <w:szCs w:val="24"/>
              </w:rPr>
              <w:t>29,36</w:t>
            </w:r>
          </w:p>
        </w:tc>
        <w:tc>
          <w:tcPr>
            <w:tcW w:w="1247" w:type="dxa"/>
            <w:shd w:val="clear" w:color="auto" w:fill="auto"/>
          </w:tcPr>
          <w:p w:rsidR="00283702" w:rsidRPr="00CA6CA5" w:rsidRDefault="00283702" w:rsidP="00283702">
            <w:pPr>
              <w:rPr>
                <w:sz w:val="24"/>
                <w:szCs w:val="24"/>
              </w:rPr>
            </w:pPr>
            <w:r w:rsidRPr="00CA6CA5">
              <w:rPr>
                <w:sz w:val="24"/>
                <w:szCs w:val="24"/>
              </w:rPr>
              <w:t>29,37</w:t>
            </w:r>
          </w:p>
        </w:tc>
        <w:tc>
          <w:tcPr>
            <w:tcW w:w="1247" w:type="dxa"/>
            <w:shd w:val="clear" w:color="auto" w:fill="auto"/>
          </w:tcPr>
          <w:p w:rsidR="00283702" w:rsidRPr="00CA6CA5" w:rsidRDefault="00283702" w:rsidP="00283702">
            <w:pPr>
              <w:rPr>
                <w:sz w:val="24"/>
                <w:szCs w:val="24"/>
              </w:rPr>
            </w:pPr>
            <w:r w:rsidRPr="00CA6CA5">
              <w:rPr>
                <w:sz w:val="24"/>
                <w:szCs w:val="24"/>
              </w:rPr>
              <w:t>29,40</w:t>
            </w:r>
          </w:p>
        </w:tc>
        <w:tc>
          <w:tcPr>
            <w:tcW w:w="1132" w:type="dxa"/>
            <w:gridSpan w:val="2"/>
            <w:shd w:val="clear" w:color="auto" w:fill="auto"/>
          </w:tcPr>
          <w:p w:rsidR="00283702" w:rsidRPr="00CA6CA5" w:rsidRDefault="00283702" w:rsidP="00283702">
            <w:pPr>
              <w:rPr>
                <w:sz w:val="24"/>
                <w:szCs w:val="24"/>
              </w:rPr>
            </w:pPr>
            <w:r w:rsidRPr="00CA6CA5">
              <w:rPr>
                <w:sz w:val="24"/>
                <w:szCs w:val="24"/>
              </w:rPr>
              <w:t>29,41</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Численность постоя</w:t>
            </w:r>
            <w:r w:rsidRPr="00CA6CA5">
              <w:rPr>
                <w:sz w:val="24"/>
                <w:szCs w:val="24"/>
              </w:rPr>
              <w:t>н</w:t>
            </w:r>
            <w:r w:rsidRPr="00CA6CA5">
              <w:rPr>
                <w:sz w:val="24"/>
                <w:szCs w:val="24"/>
              </w:rPr>
              <w:t>ного населения (сре</w:t>
            </w:r>
            <w:r w:rsidRPr="00CA6CA5">
              <w:rPr>
                <w:sz w:val="24"/>
                <w:szCs w:val="24"/>
              </w:rPr>
              <w:t>д</w:t>
            </w:r>
            <w:r w:rsidRPr="00CA6CA5">
              <w:rPr>
                <w:sz w:val="24"/>
                <w:szCs w:val="24"/>
              </w:rPr>
              <w:t xml:space="preserve">негодовая), </w:t>
            </w:r>
            <w:proofErr w:type="gramStart"/>
            <w:r w:rsidRPr="00CA6CA5">
              <w:rPr>
                <w:sz w:val="24"/>
                <w:szCs w:val="24"/>
              </w:rPr>
              <w:t>сельское</w:t>
            </w:r>
            <w:proofErr w:type="gramEnd"/>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7,32</w:t>
            </w:r>
          </w:p>
        </w:tc>
        <w:tc>
          <w:tcPr>
            <w:tcW w:w="1247" w:type="dxa"/>
          </w:tcPr>
          <w:p w:rsidR="00283702" w:rsidRPr="00CA6CA5" w:rsidRDefault="00283702" w:rsidP="00283702">
            <w:pPr>
              <w:rPr>
                <w:sz w:val="24"/>
                <w:szCs w:val="24"/>
              </w:rPr>
            </w:pPr>
            <w:r w:rsidRPr="00CA6CA5">
              <w:rPr>
                <w:sz w:val="24"/>
                <w:szCs w:val="24"/>
              </w:rPr>
              <w:t>7,13</w:t>
            </w:r>
          </w:p>
        </w:tc>
        <w:tc>
          <w:tcPr>
            <w:tcW w:w="1247" w:type="dxa"/>
          </w:tcPr>
          <w:p w:rsidR="00283702" w:rsidRPr="00CA6CA5" w:rsidRDefault="00283702" w:rsidP="00283702">
            <w:pPr>
              <w:rPr>
                <w:sz w:val="24"/>
                <w:szCs w:val="24"/>
              </w:rPr>
            </w:pPr>
            <w:r w:rsidRPr="00CA6CA5">
              <w:rPr>
                <w:sz w:val="24"/>
                <w:szCs w:val="24"/>
              </w:rPr>
              <w:t>7,03</w:t>
            </w:r>
          </w:p>
        </w:tc>
        <w:tc>
          <w:tcPr>
            <w:tcW w:w="1247" w:type="dxa"/>
            <w:shd w:val="clear" w:color="auto" w:fill="auto"/>
          </w:tcPr>
          <w:p w:rsidR="00283702" w:rsidRPr="00CA6CA5" w:rsidRDefault="00283702" w:rsidP="00283702">
            <w:pPr>
              <w:rPr>
                <w:sz w:val="24"/>
                <w:szCs w:val="24"/>
              </w:rPr>
            </w:pPr>
            <w:r w:rsidRPr="00CA6CA5">
              <w:rPr>
                <w:sz w:val="24"/>
                <w:szCs w:val="24"/>
              </w:rPr>
              <w:t>7,04</w:t>
            </w:r>
          </w:p>
        </w:tc>
        <w:tc>
          <w:tcPr>
            <w:tcW w:w="1247" w:type="dxa"/>
            <w:shd w:val="clear" w:color="auto" w:fill="auto"/>
          </w:tcPr>
          <w:p w:rsidR="00283702" w:rsidRPr="00CA6CA5" w:rsidRDefault="00283702" w:rsidP="00283702">
            <w:pPr>
              <w:rPr>
                <w:sz w:val="24"/>
                <w:szCs w:val="24"/>
              </w:rPr>
            </w:pPr>
            <w:r w:rsidRPr="00CA6CA5">
              <w:rPr>
                <w:sz w:val="24"/>
                <w:szCs w:val="24"/>
              </w:rPr>
              <w:t>7,05</w:t>
            </w:r>
          </w:p>
        </w:tc>
        <w:tc>
          <w:tcPr>
            <w:tcW w:w="1247" w:type="dxa"/>
            <w:shd w:val="clear" w:color="auto" w:fill="auto"/>
          </w:tcPr>
          <w:p w:rsidR="00283702" w:rsidRPr="00CA6CA5" w:rsidRDefault="00283702" w:rsidP="00283702">
            <w:pPr>
              <w:rPr>
                <w:sz w:val="24"/>
                <w:szCs w:val="24"/>
              </w:rPr>
            </w:pPr>
            <w:r w:rsidRPr="00CA6CA5">
              <w:rPr>
                <w:sz w:val="24"/>
                <w:szCs w:val="24"/>
              </w:rPr>
              <w:t>7,08</w:t>
            </w:r>
          </w:p>
        </w:tc>
        <w:tc>
          <w:tcPr>
            <w:tcW w:w="1247" w:type="dxa"/>
            <w:shd w:val="clear" w:color="auto" w:fill="auto"/>
          </w:tcPr>
          <w:p w:rsidR="00283702" w:rsidRPr="00CA6CA5" w:rsidRDefault="00283702" w:rsidP="00283702">
            <w:pPr>
              <w:rPr>
                <w:sz w:val="24"/>
                <w:szCs w:val="24"/>
              </w:rPr>
            </w:pPr>
            <w:r w:rsidRPr="00CA6CA5">
              <w:rPr>
                <w:sz w:val="24"/>
                <w:szCs w:val="24"/>
              </w:rPr>
              <w:t>7,10</w:t>
            </w:r>
          </w:p>
        </w:tc>
        <w:tc>
          <w:tcPr>
            <w:tcW w:w="1247" w:type="dxa"/>
            <w:shd w:val="clear" w:color="auto" w:fill="auto"/>
          </w:tcPr>
          <w:p w:rsidR="00283702" w:rsidRPr="00CA6CA5" w:rsidRDefault="00283702" w:rsidP="00283702">
            <w:pPr>
              <w:rPr>
                <w:sz w:val="24"/>
                <w:szCs w:val="24"/>
              </w:rPr>
            </w:pPr>
            <w:r w:rsidRPr="00CA6CA5">
              <w:rPr>
                <w:sz w:val="24"/>
                <w:szCs w:val="24"/>
              </w:rPr>
              <w:t>7,13</w:t>
            </w:r>
          </w:p>
        </w:tc>
        <w:tc>
          <w:tcPr>
            <w:tcW w:w="1132" w:type="dxa"/>
            <w:gridSpan w:val="2"/>
            <w:shd w:val="clear" w:color="auto" w:fill="auto"/>
          </w:tcPr>
          <w:p w:rsidR="00283702" w:rsidRPr="00CA6CA5" w:rsidRDefault="00283702" w:rsidP="00283702">
            <w:pPr>
              <w:rPr>
                <w:sz w:val="24"/>
                <w:szCs w:val="24"/>
              </w:rPr>
            </w:pPr>
            <w:r w:rsidRPr="00CA6CA5">
              <w:rPr>
                <w:sz w:val="24"/>
                <w:szCs w:val="24"/>
              </w:rPr>
              <w:t>7,16</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Общий коэффициент рождаемости</w:t>
            </w:r>
          </w:p>
        </w:tc>
        <w:tc>
          <w:tcPr>
            <w:tcW w:w="1247" w:type="dxa"/>
          </w:tcPr>
          <w:p w:rsidR="00283702" w:rsidRPr="00CA6CA5" w:rsidRDefault="00283702" w:rsidP="00283702">
            <w:pPr>
              <w:rPr>
                <w:sz w:val="24"/>
                <w:szCs w:val="24"/>
              </w:rPr>
            </w:pPr>
            <w:r w:rsidRPr="00CA6CA5">
              <w:rPr>
                <w:sz w:val="24"/>
                <w:szCs w:val="24"/>
              </w:rPr>
              <w:t>число р</w:t>
            </w:r>
            <w:r w:rsidRPr="00CA6CA5">
              <w:rPr>
                <w:sz w:val="24"/>
                <w:szCs w:val="24"/>
              </w:rPr>
              <w:t>о</w:t>
            </w:r>
            <w:r w:rsidRPr="00CA6CA5">
              <w:rPr>
                <w:sz w:val="24"/>
                <w:szCs w:val="24"/>
              </w:rPr>
              <w:t>дившихся на 1000 чел. насел</w:t>
            </w:r>
            <w:r w:rsidRPr="00CA6CA5">
              <w:rPr>
                <w:sz w:val="24"/>
                <w:szCs w:val="24"/>
              </w:rPr>
              <w:t>е</w:t>
            </w:r>
            <w:r w:rsidRPr="00CA6CA5">
              <w:rPr>
                <w:sz w:val="24"/>
                <w:szCs w:val="24"/>
              </w:rPr>
              <w:t xml:space="preserve">ния </w:t>
            </w:r>
          </w:p>
        </w:tc>
        <w:tc>
          <w:tcPr>
            <w:tcW w:w="1247" w:type="dxa"/>
            <w:gridSpan w:val="2"/>
          </w:tcPr>
          <w:p w:rsidR="00283702" w:rsidRPr="00CA6CA5" w:rsidRDefault="00283702" w:rsidP="00283702">
            <w:pPr>
              <w:rPr>
                <w:sz w:val="24"/>
                <w:szCs w:val="24"/>
              </w:rPr>
            </w:pPr>
            <w:r w:rsidRPr="00CA6CA5">
              <w:rPr>
                <w:sz w:val="24"/>
                <w:szCs w:val="24"/>
              </w:rPr>
              <w:t>13,8</w:t>
            </w:r>
          </w:p>
        </w:tc>
        <w:tc>
          <w:tcPr>
            <w:tcW w:w="1247" w:type="dxa"/>
          </w:tcPr>
          <w:p w:rsidR="00283702" w:rsidRPr="00CA6CA5" w:rsidRDefault="00283702" w:rsidP="00283702">
            <w:pPr>
              <w:rPr>
                <w:sz w:val="24"/>
                <w:szCs w:val="24"/>
              </w:rPr>
            </w:pPr>
            <w:r w:rsidRPr="00CA6CA5">
              <w:rPr>
                <w:sz w:val="24"/>
                <w:szCs w:val="24"/>
              </w:rPr>
              <w:t>11,7</w:t>
            </w:r>
          </w:p>
        </w:tc>
        <w:tc>
          <w:tcPr>
            <w:tcW w:w="1247" w:type="dxa"/>
          </w:tcPr>
          <w:p w:rsidR="00283702" w:rsidRPr="00CA6CA5" w:rsidRDefault="00283702" w:rsidP="00283702">
            <w:pPr>
              <w:rPr>
                <w:sz w:val="24"/>
                <w:szCs w:val="24"/>
              </w:rPr>
            </w:pPr>
            <w:r w:rsidRPr="00CA6CA5">
              <w:rPr>
                <w:sz w:val="24"/>
                <w:szCs w:val="24"/>
              </w:rPr>
              <w:t>11,3</w:t>
            </w:r>
          </w:p>
        </w:tc>
        <w:tc>
          <w:tcPr>
            <w:tcW w:w="1247" w:type="dxa"/>
            <w:shd w:val="clear" w:color="auto" w:fill="auto"/>
          </w:tcPr>
          <w:p w:rsidR="00283702" w:rsidRPr="00CA6CA5" w:rsidRDefault="00283702" w:rsidP="00283702">
            <w:pPr>
              <w:rPr>
                <w:sz w:val="24"/>
                <w:szCs w:val="24"/>
              </w:rPr>
            </w:pPr>
            <w:r w:rsidRPr="00CA6CA5">
              <w:rPr>
                <w:sz w:val="24"/>
                <w:szCs w:val="24"/>
              </w:rPr>
              <w:t>11,7</w:t>
            </w:r>
          </w:p>
        </w:tc>
        <w:tc>
          <w:tcPr>
            <w:tcW w:w="1247" w:type="dxa"/>
            <w:shd w:val="clear" w:color="auto" w:fill="auto"/>
          </w:tcPr>
          <w:p w:rsidR="00283702" w:rsidRPr="00CA6CA5" w:rsidRDefault="00283702" w:rsidP="00283702">
            <w:pPr>
              <w:rPr>
                <w:sz w:val="24"/>
                <w:szCs w:val="24"/>
              </w:rPr>
            </w:pPr>
            <w:r w:rsidRPr="00CA6CA5">
              <w:rPr>
                <w:sz w:val="24"/>
                <w:szCs w:val="24"/>
              </w:rPr>
              <w:t>11,7</w:t>
            </w:r>
          </w:p>
        </w:tc>
        <w:tc>
          <w:tcPr>
            <w:tcW w:w="1247" w:type="dxa"/>
            <w:shd w:val="clear" w:color="auto" w:fill="auto"/>
          </w:tcPr>
          <w:p w:rsidR="00283702" w:rsidRPr="00CA6CA5" w:rsidRDefault="00283702" w:rsidP="00283702">
            <w:pPr>
              <w:rPr>
                <w:sz w:val="24"/>
                <w:szCs w:val="24"/>
              </w:rPr>
            </w:pPr>
            <w:r w:rsidRPr="00CA6CA5">
              <w:rPr>
                <w:sz w:val="24"/>
                <w:szCs w:val="24"/>
              </w:rPr>
              <w:t>11,7</w:t>
            </w:r>
          </w:p>
        </w:tc>
        <w:tc>
          <w:tcPr>
            <w:tcW w:w="1247" w:type="dxa"/>
            <w:shd w:val="clear" w:color="auto" w:fill="auto"/>
          </w:tcPr>
          <w:p w:rsidR="00283702" w:rsidRPr="00CA6CA5" w:rsidRDefault="00283702" w:rsidP="00283702">
            <w:pPr>
              <w:rPr>
                <w:sz w:val="24"/>
                <w:szCs w:val="24"/>
              </w:rPr>
            </w:pPr>
            <w:r w:rsidRPr="00CA6CA5">
              <w:rPr>
                <w:sz w:val="24"/>
                <w:szCs w:val="24"/>
              </w:rPr>
              <w:t>11,7</w:t>
            </w:r>
          </w:p>
        </w:tc>
        <w:tc>
          <w:tcPr>
            <w:tcW w:w="1247" w:type="dxa"/>
            <w:shd w:val="clear" w:color="auto" w:fill="auto"/>
          </w:tcPr>
          <w:p w:rsidR="00283702" w:rsidRPr="00CA6CA5" w:rsidRDefault="00283702" w:rsidP="00283702">
            <w:pPr>
              <w:rPr>
                <w:sz w:val="24"/>
                <w:szCs w:val="24"/>
              </w:rPr>
            </w:pPr>
            <w:r w:rsidRPr="00CA6CA5">
              <w:rPr>
                <w:sz w:val="24"/>
                <w:szCs w:val="24"/>
              </w:rPr>
              <w:t>11,7</w:t>
            </w:r>
          </w:p>
        </w:tc>
        <w:tc>
          <w:tcPr>
            <w:tcW w:w="1132" w:type="dxa"/>
            <w:gridSpan w:val="2"/>
            <w:shd w:val="clear" w:color="auto" w:fill="auto"/>
          </w:tcPr>
          <w:p w:rsidR="00283702" w:rsidRPr="00CA6CA5" w:rsidRDefault="00283702" w:rsidP="00283702">
            <w:pPr>
              <w:rPr>
                <w:sz w:val="24"/>
                <w:szCs w:val="24"/>
              </w:rPr>
            </w:pPr>
            <w:r w:rsidRPr="00CA6CA5">
              <w:rPr>
                <w:sz w:val="24"/>
                <w:szCs w:val="24"/>
              </w:rPr>
              <w:t>11,7</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Общий коэффициент смертности</w:t>
            </w:r>
          </w:p>
        </w:tc>
        <w:tc>
          <w:tcPr>
            <w:tcW w:w="1247" w:type="dxa"/>
          </w:tcPr>
          <w:p w:rsidR="00283702" w:rsidRPr="00CA6CA5" w:rsidRDefault="00283702" w:rsidP="00283702">
            <w:pPr>
              <w:rPr>
                <w:sz w:val="24"/>
                <w:szCs w:val="24"/>
              </w:rPr>
            </w:pPr>
            <w:r w:rsidRPr="00CA6CA5">
              <w:rPr>
                <w:sz w:val="24"/>
                <w:szCs w:val="24"/>
              </w:rPr>
              <w:t>число умерших на 1000 чел. насел</w:t>
            </w:r>
            <w:r w:rsidRPr="00CA6CA5">
              <w:rPr>
                <w:sz w:val="24"/>
                <w:szCs w:val="24"/>
              </w:rPr>
              <w:t>е</w:t>
            </w:r>
            <w:r w:rsidRPr="00CA6CA5">
              <w:rPr>
                <w:sz w:val="24"/>
                <w:szCs w:val="24"/>
              </w:rPr>
              <w:t>ния</w:t>
            </w:r>
          </w:p>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r w:rsidRPr="00CA6CA5">
              <w:rPr>
                <w:sz w:val="24"/>
                <w:szCs w:val="24"/>
              </w:rPr>
              <w:t>5,1</w:t>
            </w:r>
          </w:p>
        </w:tc>
        <w:tc>
          <w:tcPr>
            <w:tcW w:w="1247" w:type="dxa"/>
          </w:tcPr>
          <w:p w:rsidR="00283702" w:rsidRPr="00CA6CA5" w:rsidRDefault="00283702" w:rsidP="00283702">
            <w:pPr>
              <w:rPr>
                <w:sz w:val="24"/>
                <w:szCs w:val="24"/>
              </w:rPr>
            </w:pPr>
            <w:r w:rsidRPr="00CA6CA5">
              <w:rPr>
                <w:sz w:val="24"/>
                <w:szCs w:val="24"/>
              </w:rPr>
              <w:t>6,5</w:t>
            </w:r>
          </w:p>
        </w:tc>
        <w:tc>
          <w:tcPr>
            <w:tcW w:w="1247" w:type="dxa"/>
          </w:tcPr>
          <w:p w:rsidR="00283702" w:rsidRPr="00CA6CA5" w:rsidRDefault="00283702" w:rsidP="00283702">
            <w:pPr>
              <w:rPr>
                <w:sz w:val="24"/>
                <w:szCs w:val="24"/>
              </w:rPr>
            </w:pPr>
            <w:r w:rsidRPr="00CA6CA5">
              <w:rPr>
                <w:sz w:val="24"/>
                <w:szCs w:val="24"/>
              </w:rPr>
              <w:t>5,4</w:t>
            </w:r>
          </w:p>
        </w:tc>
        <w:tc>
          <w:tcPr>
            <w:tcW w:w="1247" w:type="dxa"/>
            <w:shd w:val="clear" w:color="auto" w:fill="auto"/>
          </w:tcPr>
          <w:p w:rsidR="00283702" w:rsidRPr="00CA6CA5" w:rsidRDefault="00283702" w:rsidP="00283702">
            <w:pPr>
              <w:rPr>
                <w:sz w:val="24"/>
                <w:szCs w:val="24"/>
              </w:rPr>
            </w:pPr>
            <w:r w:rsidRPr="00CA6CA5">
              <w:rPr>
                <w:sz w:val="24"/>
                <w:szCs w:val="24"/>
              </w:rPr>
              <w:t>5,4</w:t>
            </w:r>
          </w:p>
        </w:tc>
        <w:tc>
          <w:tcPr>
            <w:tcW w:w="1247" w:type="dxa"/>
            <w:shd w:val="clear" w:color="auto" w:fill="auto"/>
          </w:tcPr>
          <w:p w:rsidR="00283702" w:rsidRPr="00CA6CA5" w:rsidRDefault="00283702" w:rsidP="00283702">
            <w:pPr>
              <w:rPr>
                <w:sz w:val="24"/>
                <w:szCs w:val="24"/>
              </w:rPr>
            </w:pPr>
            <w:r w:rsidRPr="00CA6CA5">
              <w:rPr>
                <w:sz w:val="24"/>
                <w:szCs w:val="24"/>
              </w:rPr>
              <w:t>5,4</w:t>
            </w:r>
          </w:p>
        </w:tc>
        <w:tc>
          <w:tcPr>
            <w:tcW w:w="1247" w:type="dxa"/>
            <w:shd w:val="clear" w:color="auto" w:fill="auto"/>
          </w:tcPr>
          <w:p w:rsidR="00283702" w:rsidRPr="00CA6CA5" w:rsidRDefault="00283702" w:rsidP="00283702">
            <w:pPr>
              <w:rPr>
                <w:sz w:val="24"/>
                <w:szCs w:val="24"/>
              </w:rPr>
            </w:pPr>
            <w:r w:rsidRPr="00CA6CA5">
              <w:rPr>
                <w:sz w:val="24"/>
                <w:szCs w:val="24"/>
              </w:rPr>
              <w:t>5,3</w:t>
            </w:r>
          </w:p>
        </w:tc>
        <w:tc>
          <w:tcPr>
            <w:tcW w:w="1247" w:type="dxa"/>
            <w:shd w:val="clear" w:color="auto" w:fill="auto"/>
          </w:tcPr>
          <w:p w:rsidR="00283702" w:rsidRPr="00CA6CA5" w:rsidRDefault="00283702" w:rsidP="00283702">
            <w:pPr>
              <w:rPr>
                <w:sz w:val="24"/>
                <w:szCs w:val="24"/>
              </w:rPr>
            </w:pPr>
            <w:r w:rsidRPr="00CA6CA5">
              <w:rPr>
                <w:sz w:val="24"/>
                <w:szCs w:val="24"/>
              </w:rPr>
              <w:t>5,3</w:t>
            </w:r>
          </w:p>
        </w:tc>
        <w:tc>
          <w:tcPr>
            <w:tcW w:w="1247" w:type="dxa"/>
            <w:shd w:val="clear" w:color="auto" w:fill="auto"/>
          </w:tcPr>
          <w:p w:rsidR="00283702" w:rsidRPr="00CA6CA5" w:rsidRDefault="00283702" w:rsidP="00283702">
            <w:pPr>
              <w:rPr>
                <w:sz w:val="24"/>
                <w:szCs w:val="24"/>
              </w:rPr>
            </w:pPr>
            <w:r w:rsidRPr="00CA6CA5">
              <w:rPr>
                <w:sz w:val="24"/>
                <w:szCs w:val="24"/>
              </w:rPr>
              <w:t>5,3</w:t>
            </w:r>
          </w:p>
        </w:tc>
        <w:tc>
          <w:tcPr>
            <w:tcW w:w="1132" w:type="dxa"/>
            <w:gridSpan w:val="2"/>
            <w:shd w:val="clear" w:color="auto" w:fill="auto"/>
          </w:tcPr>
          <w:p w:rsidR="00283702" w:rsidRPr="00CA6CA5" w:rsidRDefault="00283702" w:rsidP="00283702">
            <w:pPr>
              <w:rPr>
                <w:sz w:val="24"/>
                <w:szCs w:val="24"/>
              </w:rPr>
            </w:pPr>
            <w:r w:rsidRPr="00CA6CA5">
              <w:rPr>
                <w:sz w:val="24"/>
                <w:szCs w:val="24"/>
              </w:rPr>
              <w:t>5,3</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Коэффициент ест</w:t>
            </w:r>
            <w:r w:rsidRPr="00CA6CA5">
              <w:rPr>
                <w:sz w:val="24"/>
                <w:szCs w:val="24"/>
              </w:rPr>
              <w:t>е</w:t>
            </w:r>
            <w:r w:rsidRPr="00CA6CA5">
              <w:rPr>
                <w:sz w:val="24"/>
                <w:szCs w:val="24"/>
              </w:rPr>
              <w:t xml:space="preserve">ственного прироста населения </w:t>
            </w:r>
          </w:p>
        </w:tc>
        <w:tc>
          <w:tcPr>
            <w:tcW w:w="1247" w:type="dxa"/>
          </w:tcPr>
          <w:p w:rsidR="00283702" w:rsidRPr="00CA6CA5" w:rsidRDefault="00283702" w:rsidP="00283702">
            <w:pPr>
              <w:rPr>
                <w:sz w:val="24"/>
                <w:szCs w:val="24"/>
              </w:rPr>
            </w:pPr>
            <w:r w:rsidRPr="00CA6CA5">
              <w:rPr>
                <w:sz w:val="24"/>
                <w:szCs w:val="24"/>
              </w:rPr>
              <w:t>на 1000 чел. насел</w:t>
            </w:r>
            <w:r w:rsidRPr="00CA6CA5">
              <w:rPr>
                <w:sz w:val="24"/>
                <w:szCs w:val="24"/>
              </w:rPr>
              <w:t>е</w:t>
            </w:r>
            <w:r w:rsidRPr="00CA6CA5">
              <w:rPr>
                <w:sz w:val="24"/>
                <w:szCs w:val="24"/>
              </w:rPr>
              <w:t>ния</w:t>
            </w:r>
          </w:p>
        </w:tc>
        <w:tc>
          <w:tcPr>
            <w:tcW w:w="1247" w:type="dxa"/>
            <w:gridSpan w:val="2"/>
          </w:tcPr>
          <w:p w:rsidR="00283702" w:rsidRPr="00CA6CA5" w:rsidRDefault="00283702" w:rsidP="00283702">
            <w:pPr>
              <w:rPr>
                <w:sz w:val="24"/>
                <w:szCs w:val="24"/>
              </w:rPr>
            </w:pPr>
            <w:r w:rsidRPr="00CA6CA5">
              <w:rPr>
                <w:sz w:val="24"/>
                <w:szCs w:val="24"/>
              </w:rPr>
              <w:t>8,7</w:t>
            </w:r>
          </w:p>
        </w:tc>
        <w:tc>
          <w:tcPr>
            <w:tcW w:w="1247" w:type="dxa"/>
          </w:tcPr>
          <w:p w:rsidR="00283702" w:rsidRPr="00CA6CA5" w:rsidRDefault="00283702" w:rsidP="00283702">
            <w:pPr>
              <w:rPr>
                <w:sz w:val="24"/>
                <w:szCs w:val="24"/>
              </w:rPr>
            </w:pPr>
            <w:r w:rsidRPr="00CA6CA5">
              <w:rPr>
                <w:sz w:val="24"/>
                <w:szCs w:val="24"/>
              </w:rPr>
              <w:t>5,2</w:t>
            </w:r>
          </w:p>
        </w:tc>
        <w:tc>
          <w:tcPr>
            <w:tcW w:w="1247" w:type="dxa"/>
          </w:tcPr>
          <w:p w:rsidR="00283702" w:rsidRPr="00CA6CA5" w:rsidRDefault="00283702" w:rsidP="00283702">
            <w:pPr>
              <w:rPr>
                <w:sz w:val="24"/>
                <w:szCs w:val="24"/>
              </w:rPr>
            </w:pPr>
            <w:r w:rsidRPr="00CA6CA5">
              <w:rPr>
                <w:sz w:val="24"/>
                <w:szCs w:val="24"/>
              </w:rPr>
              <w:t>5,9</w:t>
            </w:r>
          </w:p>
        </w:tc>
        <w:tc>
          <w:tcPr>
            <w:tcW w:w="1247" w:type="dxa"/>
            <w:shd w:val="clear" w:color="auto" w:fill="auto"/>
          </w:tcPr>
          <w:p w:rsidR="00283702" w:rsidRPr="00CA6CA5" w:rsidRDefault="00283702" w:rsidP="00283702">
            <w:pPr>
              <w:rPr>
                <w:sz w:val="24"/>
                <w:szCs w:val="24"/>
              </w:rPr>
            </w:pPr>
            <w:r w:rsidRPr="00CA6CA5">
              <w:rPr>
                <w:sz w:val="24"/>
                <w:szCs w:val="24"/>
              </w:rPr>
              <w:t>6,3</w:t>
            </w:r>
          </w:p>
        </w:tc>
        <w:tc>
          <w:tcPr>
            <w:tcW w:w="1247" w:type="dxa"/>
            <w:shd w:val="clear" w:color="auto" w:fill="auto"/>
          </w:tcPr>
          <w:p w:rsidR="00283702" w:rsidRPr="00CA6CA5" w:rsidRDefault="00283702" w:rsidP="00283702">
            <w:pPr>
              <w:rPr>
                <w:sz w:val="24"/>
                <w:szCs w:val="24"/>
              </w:rPr>
            </w:pPr>
            <w:r w:rsidRPr="00CA6CA5">
              <w:rPr>
                <w:sz w:val="24"/>
                <w:szCs w:val="24"/>
              </w:rPr>
              <w:t>6,3</w:t>
            </w:r>
          </w:p>
        </w:tc>
        <w:tc>
          <w:tcPr>
            <w:tcW w:w="1247" w:type="dxa"/>
            <w:shd w:val="clear" w:color="auto" w:fill="auto"/>
          </w:tcPr>
          <w:p w:rsidR="00283702" w:rsidRPr="00CA6CA5" w:rsidRDefault="00283702" w:rsidP="00283702">
            <w:pPr>
              <w:rPr>
                <w:sz w:val="24"/>
                <w:szCs w:val="24"/>
              </w:rPr>
            </w:pPr>
            <w:r w:rsidRPr="00CA6CA5">
              <w:rPr>
                <w:sz w:val="24"/>
                <w:szCs w:val="24"/>
              </w:rPr>
              <w:t>6,4</w:t>
            </w:r>
          </w:p>
        </w:tc>
        <w:tc>
          <w:tcPr>
            <w:tcW w:w="1247" w:type="dxa"/>
            <w:shd w:val="clear" w:color="auto" w:fill="auto"/>
          </w:tcPr>
          <w:p w:rsidR="00283702" w:rsidRPr="00CA6CA5" w:rsidRDefault="00283702" w:rsidP="00283702">
            <w:pPr>
              <w:rPr>
                <w:sz w:val="24"/>
                <w:szCs w:val="24"/>
              </w:rPr>
            </w:pPr>
            <w:r w:rsidRPr="00CA6CA5">
              <w:rPr>
                <w:sz w:val="24"/>
                <w:szCs w:val="24"/>
              </w:rPr>
              <w:t>6,4</w:t>
            </w:r>
          </w:p>
        </w:tc>
        <w:tc>
          <w:tcPr>
            <w:tcW w:w="1247" w:type="dxa"/>
            <w:shd w:val="clear" w:color="auto" w:fill="auto"/>
          </w:tcPr>
          <w:p w:rsidR="00283702" w:rsidRPr="00CA6CA5" w:rsidRDefault="00283702" w:rsidP="00283702">
            <w:pPr>
              <w:rPr>
                <w:sz w:val="24"/>
                <w:szCs w:val="24"/>
              </w:rPr>
            </w:pPr>
            <w:r w:rsidRPr="00CA6CA5">
              <w:rPr>
                <w:sz w:val="24"/>
                <w:szCs w:val="24"/>
              </w:rPr>
              <w:t>6,4</w:t>
            </w:r>
          </w:p>
        </w:tc>
        <w:tc>
          <w:tcPr>
            <w:tcW w:w="1132" w:type="dxa"/>
            <w:gridSpan w:val="2"/>
            <w:shd w:val="clear" w:color="auto" w:fill="auto"/>
          </w:tcPr>
          <w:p w:rsidR="00283702" w:rsidRPr="00CA6CA5" w:rsidRDefault="00283702" w:rsidP="00283702">
            <w:pPr>
              <w:rPr>
                <w:sz w:val="24"/>
                <w:szCs w:val="24"/>
              </w:rPr>
            </w:pPr>
            <w:r w:rsidRPr="00CA6CA5">
              <w:rPr>
                <w:sz w:val="24"/>
                <w:szCs w:val="24"/>
              </w:rPr>
              <w:t>6,4</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lastRenderedPageBreak/>
              <w:t>2. Промышленное производство</w:t>
            </w:r>
          </w:p>
        </w:tc>
      </w:tr>
      <w:tr w:rsidR="00283702" w:rsidRPr="00CA6CA5" w:rsidTr="00CA6CA5">
        <w:trPr>
          <w:jc w:val="right"/>
        </w:trPr>
        <w:tc>
          <w:tcPr>
            <w:tcW w:w="2628" w:type="dxa"/>
          </w:tcPr>
          <w:p w:rsidR="00283702" w:rsidRPr="00CA6CA5" w:rsidRDefault="00283702" w:rsidP="00CA6CA5">
            <w:pPr>
              <w:jc w:val="both"/>
              <w:rPr>
                <w:sz w:val="24"/>
                <w:szCs w:val="24"/>
              </w:rPr>
            </w:pPr>
            <w:proofErr w:type="gramStart"/>
            <w:r w:rsidRPr="00CA6CA5">
              <w:rPr>
                <w:sz w:val="24"/>
                <w:szCs w:val="24"/>
              </w:rPr>
              <w:t>Объем отгруженных товаров собственного производство, выпо</w:t>
            </w:r>
            <w:r w:rsidRPr="00CA6CA5">
              <w:rPr>
                <w:sz w:val="24"/>
                <w:szCs w:val="24"/>
              </w:rPr>
              <w:t>л</w:t>
            </w:r>
            <w:r w:rsidRPr="00CA6CA5">
              <w:rPr>
                <w:sz w:val="24"/>
                <w:szCs w:val="24"/>
              </w:rPr>
              <w:t>нено работ и услуг по полному кругу прои</w:t>
            </w:r>
            <w:r w:rsidRPr="00CA6CA5">
              <w:rPr>
                <w:sz w:val="24"/>
                <w:szCs w:val="24"/>
              </w:rPr>
              <w:t>з</w:t>
            </w:r>
            <w:r w:rsidRPr="00CA6CA5">
              <w:rPr>
                <w:sz w:val="24"/>
                <w:szCs w:val="24"/>
              </w:rPr>
              <w:t>водителей промы</w:t>
            </w:r>
            <w:r w:rsidRPr="00CA6CA5">
              <w:rPr>
                <w:sz w:val="24"/>
                <w:szCs w:val="24"/>
              </w:rPr>
              <w:t>ш</w:t>
            </w:r>
            <w:r w:rsidRPr="00CA6CA5">
              <w:rPr>
                <w:sz w:val="24"/>
                <w:szCs w:val="24"/>
              </w:rPr>
              <w:t xml:space="preserve">ленной продукции (РАЗДЕЛ С+РАЗДЕЛ </w:t>
            </w:r>
            <w:r w:rsidRPr="00CA6CA5">
              <w:rPr>
                <w:sz w:val="24"/>
                <w:szCs w:val="24"/>
                <w:lang w:val="en-US"/>
              </w:rPr>
              <w:t>D</w:t>
            </w:r>
            <w:r w:rsidRPr="00CA6CA5">
              <w:rPr>
                <w:sz w:val="24"/>
                <w:szCs w:val="24"/>
              </w:rPr>
              <w:t xml:space="preserve">+РАЗДЕЛ Е)  </w:t>
            </w:r>
            <w:proofErr w:type="gramEnd"/>
          </w:p>
          <w:p w:rsidR="00283702" w:rsidRPr="00CA6CA5" w:rsidRDefault="00283702" w:rsidP="00CA6CA5">
            <w:pPr>
              <w:jc w:val="both"/>
              <w:rPr>
                <w:sz w:val="24"/>
                <w:szCs w:val="24"/>
              </w:rPr>
            </w:pP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515 135,58</w:t>
            </w:r>
          </w:p>
        </w:tc>
        <w:tc>
          <w:tcPr>
            <w:tcW w:w="1247" w:type="dxa"/>
          </w:tcPr>
          <w:p w:rsidR="00283702" w:rsidRPr="00CA6CA5" w:rsidRDefault="00283702" w:rsidP="00283702">
            <w:pPr>
              <w:rPr>
                <w:sz w:val="24"/>
                <w:szCs w:val="24"/>
              </w:rPr>
            </w:pPr>
            <w:r w:rsidRPr="00CA6CA5">
              <w:rPr>
                <w:sz w:val="24"/>
                <w:szCs w:val="24"/>
              </w:rPr>
              <w:t>791792,25</w:t>
            </w:r>
          </w:p>
        </w:tc>
        <w:tc>
          <w:tcPr>
            <w:tcW w:w="1247" w:type="dxa"/>
          </w:tcPr>
          <w:p w:rsidR="00283702" w:rsidRPr="00CA6CA5" w:rsidRDefault="00283702" w:rsidP="00283702">
            <w:pPr>
              <w:rPr>
                <w:sz w:val="24"/>
                <w:szCs w:val="24"/>
              </w:rPr>
            </w:pPr>
            <w:r w:rsidRPr="00CA6CA5">
              <w:rPr>
                <w:sz w:val="24"/>
                <w:szCs w:val="24"/>
              </w:rPr>
              <w:t>711022,13</w:t>
            </w:r>
          </w:p>
        </w:tc>
        <w:tc>
          <w:tcPr>
            <w:tcW w:w="1247" w:type="dxa"/>
            <w:shd w:val="clear" w:color="auto" w:fill="auto"/>
          </w:tcPr>
          <w:p w:rsidR="00283702" w:rsidRPr="00CA6CA5" w:rsidRDefault="00283702" w:rsidP="00283702">
            <w:pPr>
              <w:rPr>
                <w:sz w:val="24"/>
                <w:szCs w:val="24"/>
              </w:rPr>
            </w:pPr>
            <w:r w:rsidRPr="00CA6CA5">
              <w:rPr>
                <w:sz w:val="24"/>
                <w:szCs w:val="24"/>
              </w:rPr>
              <w:t>688766,23</w:t>
            </w:r>
          </w:p>
        </w:tc>
        <w:tc>
          <w:tcPr>
            <w:tcW w:w="1247" w:type="dxa"/>
            <w:shd w:val="clear" w:color="auto" w:fill="auto"/>
          </w:tcPr>
          <w:p w:rsidR="00283702" w:rsidRPr="00CA6CA5" w:rsidRDefault="00283702" w:rsidP="00283702">
            <w:pPr>
              <w:rPr>
                <w:sz w:val="24"/>
                <w:szCs w:val="24"/>
              </w:rPr>
            </w:pPr>
            <w:r w:rsidRPr="00CA6CA5">
              <w:rPr>
                <w:sz w:val="24"/>
                <w:szCs w:val="24"/>
              </w:rPr>
              <w:t>702,151,95</w:t>
            </w:r>
          </w:p>
        </w:tc>
        <w:tc>
          <w:tcPr>
            <w:tcW w:w="1247" w:type="dxa"/>
            <w:shd w:val="clear" w:color="auto" w:fill="auto"/>
          </w:tcPr>
          <w:p w:rsidR="00283702" w:rsidRPr="00CA6CA5" w:rsidRDefault="00283702" w:rsidP="00283702">
            <w:pPr>
              <w:rPr>
                <w:sz w:val="24"/>
                <w:szCs w:val="24"/>
              </w:rPr>
            </w:pPr>
            <w:r w:rsidRPr="00CA6CA5">
              <w:rPr>
                <w:sz w:val="24"/>
                <w:szCs w:val="24"/>
              </w:rPr>
              <w:t>671716,54</w:t>
            </w:r>
          </w:p>
        </w:tc>
        <w:tc>
          <w:tcPr>
            <w:tcW w:w="1247" w:type="dxa"/>
            <w:shd w:val="clear" w:color="auto" w:fill="auto"/>
          </w:tcPr>
          <w:p w:rsidR="00283702" w:rsidRPr="00CA6CA5" w:rsidRDefault="00283702" w:rsidP="00283702">
            <w:pPr>
              <w:rPr>
                <w:sz w:val="24"/>
                <w:szCs w:val="24"/>
              </w:rPr>
            </w:pPr>
            <w:r w:rsidRPr="00CA6CA5">
              <w:rPr>
                <w:sz w:val="24"/>
                <w:szCs w:val="24"/>
              </w:rPr>
              <w:t>684577,31</w:t>
            </w:r>
          </w:p>
        </w:tc>
        <w:tc>
          <w:tcPr>
            <w:tcW w:w="1247" w:type="dxa"/>
            <w:shd w:val="clear" w:color="auto" w:fill="auto"/>
          </w:tcPr>
          <w:p w:rsidR="00283702" w:rsidRPr="00CA6CA5" w:rsidRDefault="00283702" w:rsidP="00283702">
            <w:pPr>
              <w:rPr>
                <w:sz w:val="24"/>
                <w:szCs w:val="24"/>
              </w:rPr>
            </w:pPr>
            <w:r w:rsidRPr="00CA6CA5">
              <w:rPr>
                <w:sz w:val="24"/>
                <w:szCs w:val="24"/>
              </w:rPr>
              <w:t>656962,17</w:t>
            </w:r>
          </w:p>
        </w:tc>
        <w:tc>
          <w:tcPr>
            <w:tcW w:w="1132" w:type="dxa"/>
            <w:gridSpan w:val="2"/>
            <w:shd w:val="clear" w:color="auto" w:fill="auto"/>
          </w:tcPr>
          <w:p w:rsidR="00283702" w:rsidRPr="00CA6CA5" w:rsidRDefault="00283702" w:rsidP="00283702">
            <w:pPr>
              <w:rPr>
                <w:sz w:val="24"/>
                <w:szCs w:val="24"/>
              </w:rPr>
            </w:pPr>
            <w:r w:rsidRPr="00CA6CA5">
              <w:rPr>
                <w:sz w:val="24"/>
                <w:szCs w:val="24"/>
              </w:rPr>
              <w:t>674556,75</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Индекс промышленн</w:t>
            </w:r>
            <w:r w:rsidRPr="00CA6CA5">
              <w:rPr>
                <w:sz w:val="24"/>
                <w:szCs w:val="24"/>
              </w:rPr>
              <w:t>о</w:t>
            </w:r>
            <w:r w:rsidRPr="00CA6CA5">
              <w:rPr>
                <w:sz w:val="24"/>
                <w:szCs w:val="24"/>
              </w:rPr>
              <w:t>го производства</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дущему году в сопост</w:t>
            </w:r>
            <w:r w:rsidRPr="00CA6CA5">
              <w:rPr>
                <w:sz w:val="24"/>
                <w:szCs w:val="24"/>
              </w:rPr>
              <w:t>а</w:t>
            </w:r>
            <w:r w:rsidRPr="00CA6CA5">
              <w:rPr>
                <w:sz w:val="24"/>
                <w:szCs w:val="24"/>
              </w:rPr>
              <w:t>вимых ценах</w:t>
            </w:r>
          </w:p>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r w:rsidRPr="00CA6CA5">
              <w:rPr>
                <w:sz w:val="24"/>
                <w:szCs w:val="24"/>
              </w:rPr>
              <w:t>98,85</w:t>
            </w:r>
          </w:p>
        </w:tc>
        <w:tc>
          <w:tcPr>
            <w:tcW w:w="1247" w:type="dxa"/>
          </w:tcPr>
          <w:p w:rsidR="00283702" w:rsidRPr="00CA6CA5" w:rsidRDefault="00283702" w:rsidP="00283702">
            <w:pPr>
              <w:rPr>
                <w:sz w:val="24"/>
                <w:szCs w:val="24"/>
              </w:rPr>
            </w:pPr>
            <w:r w:rsidRPr="00CA6CA5">
              <w:rPr>
                <w:sz w:val="24"/>
                <w:szCs w:val="24"/>
              </w:rPr>
              <w:t>98,66</w:t>
            </w:r>
          </w:p>
        </w:tc>
        <w:tc>
          <w:tcPr>
            <w:tcW w:w="1247" w:type="dxa"/>
          </w:tcPr>
          <w:p w:rsidR="00283702" w:rsidRPr="00CA6CA5" w:rsidRDefault="00283702" w:rsidP="00283702">
            <w:pPr>
              <w:rPr>
                <w:sz w:val="24"/>
                <w:szCs w:val="24"/>
              </w:rPr>
            </w:pPr>
            <w:r w:rsidRPr="00CA6CA5">
              <w:rPr>
                <w:sz w:val="24"/>
                <w:szCs w:val="24"/>
              </w:rPr>
              <w:t>96,28</w:t>
            </w:r>
          </w:p>
        </w:tc>
        <w:tc>
          <w:tcPr>
            <w:tcW w:w="1247" w:type="dxa"/>
            <w:shd w:val="clear" w:color="auto" w:fill="auto"/>
          </w:tcPr>
          <w:p w:rsidR="00283702" w:rsidRPr="00CA6CA5" w:rsidRDefault="00283702" w:rsidP="00283702">
            <w:pPr>
              <w:rPr>
                <w:sz w:val="24"/>
                <w:szCs w:val="24"/>
              </w:rPr>
            </w:pPr>
            <w:r w:rsidRPr="00CA6CA5">
              <w:rPr>
                <w:sz w:val="24"/>
                <w:szCs w:val="24"/>
              </w:rPr>
              <w:t>96,55</w:t>
            </w:r>
          </w:p>
        </w:tc>
        <w:tc>
          <w:tcPr>
            <w:tcW w:w="1247" w:type="dxa"/>
            <w:shd w:val="clear" w:color="auto" w:fill="auto"/>
          </w:tcPr>
          <w:p w:rsidR="00283702" w:rsidRPr="00CA6CA5" w:rsidRDefault="00283702" w:rsidP="00283702">
            <w:pPr>
              <w:rPr>
                <w:sz w:val="24"/>
                <w:szCs w:val="24"/>
              </w:rPr>
            </w:pPr>
            <w:r w:rsidRPr="00CA6CA5">
              <w:rPr>
                <w:sz w:val="24"/>
                <w:szCs w:val="24"/>
              </w:rPr>
              <w:t>98,48</w:t>
            </w:r>
          </w:p>
        </w:tc>
        <w:tc>
          <w:tcPr>
            <w:tcW w:w="1247" w:type="dxa"/>
            <w:shd w:val="clear" w:color="auto" w:fill="auto"/>
          </w:tcPr>
          <w:p w:rsidR="00283702" w:rsidRPr="00CA6CA5" w:rsidRDefault="00283702" w:rsidP="00283702">
            <w:pPr>
              <w:rPr>
                <w:sz w:val="24"/>
                <w:szCs w:val="24"/>
              </w:rPr>
            </w:pPr>
            <w:r w:rsidRPr="00CA6CA5">
              <w:rPr>
                <w:sz w:val="24"/>
                <w:szCs w:val="24"/>
              </w:rPr>
              <w:t>98,03</w:t>
            </w:r>
          </w:p>
        </w:tc>
        <w:tc>
          <w:tcPr>
            <w:tcW w:w="1247" w:type="dxa"/>
            <w:shd w:val="clear" w:color="auto" w:fill="auto"/>
          </w:tcPr>
          <w:p w:rsidR="00283702" w:rsidRPr="00CA6CA5" w:rsidRDefault="00283702" w:rsidP="00283702">
            <w:pPr>
              <w:rPr>
                <w:sz w:val="24"/>
                <w:szCs w:val="24"/>
              </w:rPr>
            </w:pPr>
            <w:r w:rsidRPr="00CA6CA5">
              <w:rPr>
                <w:sz w:val="24"/>
                <w:szCs w:val="24"/>
              </w:rPr>
              <w:t>98,33</w:t>
            </w:r>
          </w:p>
        </w:tc>
        <w:tc>
          <w:tcPr>
            <w:tcW w:w="1247" w:type="dxa"/>
            <w:shd w:val="clear" w:color="auto" w:fill="auto"/>
          </w:tcPr>
          <w:p w:rsidR="00283702" w:rsidRPr="00CA6CA5" w:rsidRDefault="00283702" w:rsidP="00283702">
            <w:pPr>
              <w:rPr>
                <w:sz w:val="24"/>
                <w:szCs w:val="24"/>
              </w:rPr>
            </w:pPr>
            <w:r w:rsidRPr="00CA6CA5">
              <w:rPr>
                <w:sz w:val="24"/>
                <w:szCs w:val="24"/>
              </w:rPr>
              <w:t>97,47</w:t>
            </w:r>
          </w:p>
        </w:tc>
        <w:tc>
          <w:tcPr>
            <w:tcW w:w="1132" w:type="dxa"/>
            <w:gridSpan w:val="2"/>
            <w:shd w:val="clear" w:color="auto" w:fill="auto"/>
          </w:tcPr>
          <w:p w:rsidR="00283702" w:rsidRPr="00CA6CA5" w:rsidRDefault="00283702" w:rsidP="00283702">
            <w:pPr>
              <w:rPr>
                <w:sz w:val="24"/>
                <w:szCs w:val="24"/>
              </w:rPr>
            </w:pPr>
            <w:r w:rsidRPr="00CA6CA5">
              <w:rPr>
                <w:sz w:val="24"/>
                <w:szCs w:val="24"/>
              </w:rPr>
              <w:t>98,08</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том числе:</w:t>
            </w:r>
          </w:p>
        </w:tc>
        <w:tc>
          <w:tcPr>
            <w:tcW w:w="1247" w:type="dxa"/>
          </w:tcPr>
          <w:p w:rsidR="00283702" w:rsidRPr="00CA6CA5" w:rsidRDefault="00283702" w:rsidP="00283702">
            <w:pPr>
              <w:rPr>
                <w:sz w:val="24"/>
                <w:szCs w:val="24"/>
              </w:rPr>
            </w:pPr>
          </w:p>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132" w:type="dxa"/>
            <w:gridSpan w:val="2"/>
            <w:shd w:val="clear" w:color="auto" w:fill="auto"/>
          </w:tcPr>
          <w:p w:rsidR="00283702" w:rsidRPr="00CA6CA5" w:rsidRDefault="00283702" w:rsidP="00283702">
            <w:pPr>
              <w:rPr>
                <w:sz w:val="24"/>
                <w:szCs w:val="24"/>
              </w:rPr>
            </w:pP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Добыча полезных ископаемых</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Объем отгруженных товаров собственного производства, выпо</w:t>
            </w:r>
            <w:r w:rsidRPr="00CA6CA5">
              <w:rPr>
                <w:sz w:val="24"/>
                <w:szCs w:val="24"/>
              </w:rPr>
              <w:t>л</w:t>
            </w:r>
            <w:r w:rsidRPr="00CA6CA5">
              <w:rPr>
                <w:sz w:val="24"/>
                <w:szCs w:val="24"/>
              </w:rPr>
              <w:t xml:space="preserve">ненных работ и услуг собственными силами – РАЗДЕЛ </w:t>
            </w:r>
            <w:proofErr w:type="gramStart"/>
            <w:r w:rsidRPr="00CA6CA5">
              <w:rPr>
                <w:sz w:val="24"/>
                <w:szCs w:val="24"/>
              </w:rPr>
              <w:t>С</w:t>
            </w:r>
            <w:proofErr w:type="gramEnd"/>
            <w:r w:rsidRPr="00CA6CA5">
              <w:rPr>
                <w:sz w:val="24"/>
                <w:szCs w:val="24"/>
              </w:rPr>
              <w:t xml:space="preserve">: </w:t>
            </w:r>
            <w:proofErr w:type="gramStart"/>
            <w:r w:rsidRPr="00CA6CA5">
              <w:rPr>
                <w:sz w:val="24"/>
                <w:szCs w:val="24"/>
              </w:rPr>
              <w:t>Добыча</w:t>
            </w:r>
            <w:proofErr w:type="gramEnd"/>
            <w:r w:rsidRPr="00CA6CA5">
              <w:rPr>
                <w:sz w:val="24"/>
                <w:szCs w:val="24"/>
              </w:rPr>
              <w:t xml:space="preserve"> полезных ископаемых</w:t>
            </w:r>
          </w:p>
          <w:p w:rsidR="00283702" w:rsidRPr="00CA6CA5" w:rsidRDefault="00283702" w:rsidP="00CA6CA5">
            <w:pPr>
              <w:jc w:val="both"/>
              <w:rPr>
                <w:sz w:val="24"/>
                <w:szCs w:val="24"/>
              </w:rPr>
            </w:pPr>
          </w:p>
        </w:tc>
        <w:tc>
          <w:tcPr>
            <w:tcW w:w="1247" w:type="dxa"/>
          </w:tcPr>
          <w:p w:rsidR="00283702" w:rsidRPr="00CA6CA5" w:rsidRDefault="00283702" w:rsidP="00283702">
            <w:pPr>
              <w:rPr>
                <w:sz w:val="24"/>
                <w:szCs w:val="24"/>
              </w:rPr>
            </w:pPr>
            <w:r w:rsidRPr="00CA6CA5">
              <w:rPr>
                <w:sz w:val="24"/>
                <w:szCs w:val="24"/>
              </w:rPr>
              <w:t xml:space="preserve">млн. руб. </w:t>
            </w:r>
          </w:p>
        </w:tc>
        <w:tc>
          <w:tcPr>
            <w:tcW w:w="1247" w:type="dxa"/>
            <w:gridSpan w:val="2"/>
          </w:tcPr>
          <w:p w:rsidR="00283702" w:rsidRPr="00CA6CA5" w:rsidRDefault="00283702" w:rsidP="00283702">
            <w:pPr>
              <w:rPr>
                <w:sz w:val="24"/>
                <w:szCs w:val="24"/>
              </w:rPr>
            </w:pPr>
            <w:r w:rsidRPr="00CA6CA5">
              <w:rPr>
                <w:sz w:val="24"/>
                <w:szCs w:val="24"/>
              </w:rPr>
              <w:t>493257,86</w:t>
            </w:r>
          </w:p>
        </w:tc>
        <w:tc>
          <w:tcPr>
            <w:tcW w:w="1247" w:type="dxa"/>
          </w:tcPr>
          <w:p w:rsidR="00283702" w:rsidRPr="00CA6CA5" w:rsidRDefault="00283702" w:rsidP="00283702">
            <w:pPr>
              <w:rPr>
                <w:sz w:val="24"/>
                <w:szCs w:val="24"/>
              </w:rPr>
            </w:pPr>
            <w:r w:rsidRPr="00CA6CA5">
              <w:rPr>
                <w:sz w:val="24"/>
                <w:szCs w:val="24"/>
              </w:rPr>
              <w:t>767553,22</w:t>
            </w:r>
          </w:p>
        </w:tc>
        <w:tc>
          <w:tcPr>
            <w:tcW w:w="1247" w:type="dxa"/>
          </w:tcPr>
          <w:p w:rsidR="00283702" w:rsidRPr="00CA6CA5" w:rsidRDefault="00283702" w:rsidP="00283702">
            <w:pPr>
              <w:rPr>
                <w:sz w:val="24"/>
                <w:szCs w:val="24"/>
              </w:rPr>
            </w:pPr>
            <w:r w:rsidRPr="00CA6CA5">
              <w:rPr>
                <w:sz w:val="24"/>
                <w:szCs w:val="24"/>
              </w:rPr>
              <w:t>685222,48</w:t>
            </w:r>
          </w:p>
        </w:tc>
        <w:tc>
          <w:tcPr>
            <w:tcW w:w="1247" w:type="dxa"/>
            <w:shd w:val="clear" w:color="auto" w:fill="auto"/>
          </w:tcPr>
          <w:p w:rsidR="00283702" w:rsidRPr="00CA6CA5" w:rsidRDefault="00283702" w:rsidP="00283702">
            <w:pPr>
              <w:rPr>
                <w:sz w:val="24"/>
                <w:szCs w:val="24"/>
              </w:rPr>
            </w:pPr>
            <w:r w:rsidRPr="00CA6CA5">
              <w:rPr>
                <w:sz w:val="24"/>
                <w:szCs w:val="24"/>
              </w:rPr>
              <w:t>666171,48</w:t>
            </w:r>
          </w:p>
        </w:tc>
        <w:tc>
          <w:tcPr>
            <w:tcW w:w="1247" w:type="dxa"/>
            <w:shd w:val="clear" w:color="auto" w:fill="auto"/>
          </w:tcPr>
          <w:p w:rsidR="00283702" w:rsidRPr="00CA6CA5" w:rsidRDefault="00283702" w:rsidP="00283702">
            <w:pPr>
              <w:rPr>
                <w:sz w:val="24"/>
                <w:szCs w:val="24"/>
              </w:rPr>
            </w:pPr>
            <w:r w:rsidRPr="00CA6CA5">
              <w:rPr>
                <w:sz w:val="24"/>
                <w:szCs w:val="24"/>
              </w:rPr>
              <w:t>677024,94</w:t>
            </w:r>
          </w:p>
        </w:tc>
        <w:tc>
          <w:tcPr>
            <w:tcW w:w="1247" w:type="dxa"/>
            <w:shd w:val="clear" w:color="auto" w:fill="auto"/>
          </w:tcPr>
          <w:p w:rsidR="00283702" w:rsidRPr="00CA6CA5" w:rsidRDefault="00283702" w:rsidP="00283702">
            <w:pPr>
              <w:rPr>
                <w:sz w:val="24"/>
                <w:szCs w:val="24"/>
              </w:rPr>
            </w:pPr>
            <w:r w:rsidRPr="00CA6CA5">
              <w:rPr>
                <w:sz w:val="24"/>
                <w:szCs w:val="24"/>
              </w:rPr>
              <w:t>643259,56</w:t>
            </w:r>
          </w:p>
        </w:tc>
        <w:tc>
          <w:tcPr>
            <w:tcW w:w="1247" w:type="dxa"/>
            <w:shd w:val="clear" w:color="auto" w:fill="auto"/>
          </w:tcPr>
          <w:p w:rsidR="00283702" w:rsidRPr="00CA6CA5" w:rsidRDefault="00283702" w:rsidP="00283702">
            <w:pPr>
              <w:rPr>
                <w:sz w:val="24"/>
                <w:szCs w:val="24"/>
              </w:rPr>
            </w:pPr>
            <w:r w:rsidRPr="00CA6CA5">
              <w:rPr>
                <w:sz w:val="24"/>
                <w:szCs w:val="24"/>
              </w:rPr>
              <w:t>656003,67</w:t>
            </w:r>
          </w:p>
        </w:tc>
        <w:tc>
          <w:tcPr>
            <w:tcW w:w="1247" w:type="dxa"/>
            <w:shd w:val="clear" w:color="auto" w:fill="auto"/>
          </w:tcPr>
          <w:p w:rsidR="00283702" w:rsidRPr="00CA6CA5" w:rsidRDefault="00283702" w:rsidP="00283702">
            <w:pPr>
              <w:rPr>
                <w:sz w:val="24"/>
                <w:szCs w:val="24"/>
              </w:rPr>
            </w:pPr>
            <w:r w:rsidRPr="00CA6CA5">
              <w:rPr>
                <w:sz w:val="24"/>
                <w:szCs w:val="24"/>
              </w:rPr>
              <w:t>627333,29</w:t>
            </w:r>
          </w:p>
        </w:tc>
        <w:tc>
          <w:tcPr>
            <w:tcW w:w="1132" w:type="dxa"/>
            <w:gridSpan w:val="2"/>
            <w:shd w:val="clear" w:color="auto" w:fill="auto"/>
          </w:tcPr>
          <w:p w:rsidR="00283702" w:rsidRPr="00CA6CA5" w:rsidRDefault="00283702" w:rsidP="00283702">
            <w:pPr>
              <w:rPr>
                <w:sz w:val="24"/>
                <w:szCs w:val="24"/>
              </w:rPr>
            </w:pPr>
            <w:r w:rsidRPr="00CA6CA5">
              <w:rPr>
                <w:sz w:val="24"/>
                <w:szCs w:val="24"/>
              </w:rPr>
              <w:t>644559,07</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 xml:space="preserve">Индекс производства – РАЗДЕЛ </w:t>
            </w:r>
            <w:proofErr w:type="gramStart"/>
            <w:r w:rsidRPr="00CA6CA5">
              <w:rPr>
                <w:sz w:val="24"/>
                <w:szCs w:val="24"/>
              </w:rPr>
              <w:t>С</w:t>
            </w:r>
            <w:proofErr w:type="gramEnd"/>
            <w:r w:rsidRPr="00CA6CA5">
              <w:rPr>
                <w:sz w:val="24"/>
                <w:szCs w:val="24"/>
              </w:rPr>
              <w:t xml:space="preserve">: </w:t>
            </w:r>
            <w:proofErr w:type="gramStart"/>
            <w:r w:rsidRPr="00CA6CA5">
              <w:rPr>
                <w:sz w:val="24"/>
                <w:szCs w:val="24"/>
              </w:rPr>
              <w:t>Добыча</w:t>
            </w:r>
            <w:proofErr w:type="gramEnd"/>
            <w:r w:rsidRPr="00CA6CA5">
              <w:rPr>
                <w:sz w:val="24"/>
                <w:szCs w:val="24"/>
              </w:rPr>
              <w:t xml:space="preserve"> полезных ископаемых</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 xml:space="preserve">дущему году в </w:t>
            </w:r>
            <w:r w:rsidRPr="00CA6CA5">
              <w:rPr>
                <w:sz w:val="24"/>
                <w:szCs w:val="24"/>
              </w:rPr>
              <w:lastRenderedPageBreak/>
              <w:t>сопост</w:t>
            </w:r>
            <w:r w:rsidRPr="00CA6CA5">
              <w:rPr>
                <w:sz w:val="24"/>
                <w:szCs w:val="24"/>
              </w:rPr>
              <w:t>а</w:t>
            </w:r>
            <w:r w:rsidRPr="00CA6CA5">
              <w:rPr>
                <w:sz w:val="24"/>
                <w:szCs w:val="24"/>
              </w:rPr>
              <w:t>вимых ценах</w:t>
            </w:r>
          </w:p>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r w:rsidRPr="00CA6CA5">
              <w:rPr>
                <w:sz w:val="24"/>
                <w:szCs w:val="24"/>
              </w:rPr>
              <w:lastRenderedPageBreak/>
              <w:t>98,66</w:t>
            </w:r>
          </w:p>
        </w:tc>
        <w:tc>
          <w:tcPr>
            <w:tcW w:w="1247" w:type="dxa"/>
          </w:tcPr>
          <w:p w:rsidR="00283702" w:rsidRPr="00CA6CA5" w:rsidRDefault="00283702" w:rsidP="00283702">
            <w:pPr>
              <w:rPr>
                <w:sz w:val="24"/>
                <w:szCs w:val="24"/>
              </w:rPr>
            </w:pPr>
            <w:r w:rsidRPr="00CA6CA5">
              <w:rPr>
                <w:sz w:val="24"/>
                <w:szCs w:val="24"/>
              </w:rPr>
              <w:t>98,43</w:t>
            </w:r>
          </w:p>
        </w:tc>
        <w:tc>
          <w:tcPr>
            <w:tcW w:w="1247" w:type="dxa"/>
          </w:tcPr>
          <w:p w:rsidR="00283702" w:rsidRPr="00CA6CA5" w:rsidRDefault="00283702" w:rsidP="00283702">
            <w:pPr>
              <w:rPr>
                <w:sz w:val="24"/>
                <w:szCs w:val="24"/>
              </w:rPr>
            </w:pPr>
            <w:r w:rsidRPr="00CA6CA5">
              <w:rPr>
                <w:sz w:val="24"/>
                <w:szCs w:val="24"/>
              </w:rPr>
              <w:t>96,20</w:t>
            </w:r>
          </w:p>
        </w:tc>
        <w:tc>
          <w:tcPr>
            <w:tcW w:w="1247" w:type="dxa"/>
            <w:shd w:val="clear" w:color="auto" w:fill="auto"/>
          </w:tcPr>
          <w:p w:rsidR="00283702" w:rsidRPr="00CA6CA5" w:rsidRDefault="00283702" w:rsidP="00283702">
            <w:pPr>
              <w:rPr>
                <w:sz w:val="24"/>
                <w:szCs w:val="24"/>
              </w:rPr>
            </w:pPr>
            <w:r w:rsidRPr="00CA6CA5">
              <w:rPr>
                <w:sz w:val="24"/>
                <w:szCs w:val="24"/>
              </w:rPr>
              <w:t>97,03</w:t>
            </w:r>
          </w:p>
        </w:tc>
        <w:tc>
          <w:tcPr>
            <w:tcW w:w="1247" w:type="dxa"/>
            <w:shd w:val="clear" w:color="auto" w:fill="auto"/>
          </w:tcPr>
          <w:p w:rsidR="00283702" w:rsidRPr="00CA6CA5" w:rsidRDefault="00283702" w:rsidP="00283702">
            <w:pPr>
              <w:rPr>
                <w:sz w:val="24"/>
                <w:szCs w:val="24"/>
              </w:rPr>
            </w:pPr>
            <w:r w:rsidRPr="00CA6CA5">
              <w:rPr>
                <w:sz w:val="24"/>
                <w:szCs w:val="24"/>
              </w:rPr>
              <w:t>98,70</w:t>
            </w:r>
          </w:p>
        </w:tc>
        <w:tc>
          <w:tcPr>
            <w:tcW w:w="1247" w:type="dxa"/>
            <w:shd w:val="clear" w:color="auto" w:fill="auto"/>
          </w:tcPr>
          <w:p w:rsidR="00283702" w:rsidRPr="00CA6CA5" w:rsidRDefault="00283702" w:rsidP="00283702">
            <w:pPr>
              <w:rPr>
                <w:sz w:val="24"/>
                <w:szCs w:val="24"/>
              </w:rPr>
            </w:pPr>
            <w:r w:rsidRPr="00CA6CA5">
              <w:rPr>
                <w:sz w:val="24"/>
                <w:szCs w:val="24"/>
              </w:rPr>
              <w:t>97,39</w:t>
            </w:r>
          </w:p>
        </w:tc>
        <w:tc>
          <w:tcPr>
            <w:tcW w:w="1247" w:type="dxa"/>
            <w:shd w:val="clear" w:color="auto" w:fill="auto"/>
          </w:tcPr>
          <w:p w:rsidR="00283702" w:rsidRPr="00CA6CA5" w:rsidRDefault="00283702" w:rsidP="00283702">
            <w:pPr>
              <w:rPr>
                <w:sz w:val="24"/>
                <w:szCs w:val="24"/>
              </w:rPr>
            </w:pPr>
            <w:r w:rsidRPr="00CA6CA5">
              <w:rPr>
                <w:sz w:val="24"/>
                <w:szCs w:val="24"/>
              </w:rPr>
              <w:t>98,00</w:t>
            </w:r>
          </w:p>
        </w:tc>
        <w:tc>
          <w:tcPr>
            <w:tcW w:w="1247" w:type="dxa"/>
            <w:shd w:val="clear" w:color="auto" w:fill="auto"/>
          </w:tcPr>
          <w:p w:rsidR="00283702" w:rsidRPr="00CA6CA5" w:rsidRDefault="00283702" w:rsidP="00283702">
            <w:pPr>
              <w:rPr>
                <w:sz w:val="24"/>
                <w:szCs w:val="24"/>
              </w:rPr>
            </w:pPr>
            <w:r w:rsidRPr="00CA6CA5">
              <w:rPr>
                <w:sz w:val="24"/>
                <w:szCs w:val="24"/>
              </w:rPr>
              <w:t>97,43</w:t>
            </w:r>
          </w:p>
        </w:tc>
        <w:tc>
          <w:tcPr>
            <w:tcW w:w="1132" w:type="dxa"/>
            <w:gridSpan w:val="2"/>
            <w:shd w:val="clear" w:color="auto" w:fill="auto"/>
          </w:tcPr>
          <w:p w:rsidR="00283702" w:rsidRPr="00CA6CA5" w:rsidRDefault="00283702" w:rsidP="00283702">
            <w:pPr>
              <w:rPr>
                <w:sz w:val="24"/>
                <w:szCs w:val="24"/>
              </w:rPr>
            </w:pPr>
            <w:r w:rsidRPr="00CA6CA5">
              <w:rPr>
                <w:sz w:val="24"/>
                <w:szCs w:val="24"/>
              </w:rPr>
              <w:t>98,03</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lastRenderedPageBreak/>
              <w:t>Обрабатывающие производства</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Объем отгруженных товаров собственного производства, выпо</w:t>
            </w:r>
            <w:r w:rsidRPr="00CA6CA5">
              <w:rPr>
                <w:sz w:val="24"/>
                <w:szCs w:val="24"/>
              </w:rPr>
              <w:t>л</w:t>
            </w:r>
            <w:r w:rsidRPr="00CA6CA5">
              <w:rPr>
                <w:sz w:val="24"/>
                <w:szCs w:val="24"/>
              </w:rPr>
              <w:t>ненных работ и услуг собственными силами</w:t>
            </w:r>
          </w:p>
          <w:p w:rsidR="00283702" w:rsidRPr="00CA6CA5" w:rsidRDefault="00283702" w:rsidP="00CA6CA5">
            <w:pPr>
              <w:jc w:val="both"/>
              <w:rPr>
                <w:sz w:val="24"/>
                <w:szCs w:val="24"/>
              </w:rPr>
            </w:pPr>
            <w:r w:rsidRPr="00CA6CA5">
              <w:rPr>
                <w:sz w:val="24"/>
                <w:szCs w:val="24"/>
              </w:rPr>
              <w:t xml:space="preserve">РАЗДЕЛ </w:t>
            </w:r>
            <w:r w:rsidRPr="00CA6CA5">
              <w:rPr>
                <w:sz w:val="24"/>
                <w:szCs w:val="24"/>
                <w:lang w:val="en-US"/>
              </w:rPr>
              <w:t>D</w:t>
            </w:r>
            <w:r w:rsidRPr="00CA6CA5">
              <w:rPr>
                <w:sz w:val="24"/>
                <w:szCs w:val="24"/>
              </w:rPr>
              <w:t>: Обрабат</w:t>
            </w:r>
            <w:r w:rsidRPr="00CA6CA5">
              <w:rPr>
                <w:sz w:val="24"/>
                <w:szCs w:val="24"/>
              </w:rPr>
              <w:t>ы</w:t>
            </w:r>
            <w:r w:rsidRPr="00CA6CA5">
              <w:rPr>
                <w:sz w:val="24"/>
                <w:szCs w:val="24"/>
              </w:rPr>
              <w:t>вающие производства</w:t>
            </w:r>
          </w:p>
          <w:p w:rsidR="00283702" w:rsidRPr="00CA6CA5" w:rsidRDefault="00283702" w:rsidP="00CA6CA5">
            <w:pPr>
              <w:jc w:val="both"/>
              <w:rPr>
                <w:sz w:val="24"/>
                <w:szCs w:val="24"/>
              </w:rPr>
            </w:pPr>
          </w:p>
          <w:p w:rsidR="00283702" w:rsidRPr="00CA6CA5" w:rsidRDefault="00283702" w:rsidP="00CA6CA5">
            <w:pPr>
              <w:jc w:val="both"/>
              <w:rPr>
                <w:sz w:val="24"/>
                <w:szCs w:val="24"/>
              </w:rPr>
            </w:pPr>
          </w:p>
        </w:tc>
        <w:tc>
          <w:tcPr>
            <w:tcW w:w="1247" w:type="dxa"/>
          </w:tcPr>
          <w:p w:rsidR="00283702" w:rsidRPr="00CA6CA5" w:rsidRDefault="00283702" w:rsidP="00283702">
            <w:pPr>
              <w:rPr>
                <w:sz w:val="24"/>
                <w:szCs w:val="24"/>
              </w:rPr>
            </w:pPr>
            <w:r w:rsidRPr="00CA6CA5">
              <w:rPr>
                <w:sz w:val="24"/>
                <w:szCs w:val="24"/>
              </w:rPr>
              <w:t xml:space="preserve">млн. руб. </w:t>
            </w:r>
          </w:p>
        </w:tc>
        <w:tc>
          <w:tcPr>
            <w:tcW w:w="1247" w:type="dxa"/>
            <w:gridSpan w:val="2"/>
          </w:tcPr>
          <w:p w:rsidR="00283702" w:rsidRPr="00CA6CA5" w:rsidRDefault="00283702" w:rsidP="00283702">
            <w:pPr>
              <w:rPr>
                <w:sz w:val="24"/>
                <w:szCs w:val="24"/>
              </w:rPr>
            </w:pPr>
            <w:r w:rsidRPr="00CA6CA5">
              <w:rPr>
                <w:sz w:val="24"/>
                <w:szCs w:val="24"/>
              </w:rPr>
              <w:t>1941,06</w:t>
            </w:r>
          </w:p>
        </w:tc>
        <w:tc>
          <w:tcPr>
            <w:tcW w:w="1247" w:type="dxa"/>
          </w:tcPr>
          <w:p w:rsidR="00283702" w:rsidRPr="00CA6CA5" w:rsidRDefault="00283702" w:rsidP="00283702">
            <w:pPr>
              <w:rPr>
                <w:sz w:val="24"/>
                <w:szCs w:val="24"/>
              </w:rPr>
            </w:pPr>
            <w:r w:rsidRPr="00CA6CA5">
              <w:rPr>
                <w:sz w:val="24"/>
                <w:szCs w:val="24"/>
              </w:rPr>
              <w:t>3088,35</w:t>
            </w:r>
          </w:p>
        </w:tc>
        <w:tc>
          <w:tcPr>
            <w:tcW w:w="1247" w:type="dxa"/>
          </w:tcPr>
          <w:p w:rsidR="00283702" w:rsidRPr="00CA6CA5" w:rsidRDefault="00283702" w:rsidP="00283702">
            <w:pPr>
              <w:rPr>
                <w:sz w:val="24"/>
                <w:szCs w:val="24"/>
              </w:rPr>
            </w:pPr>
            <w:r w:rsidRPr="00CA6CA5">
              <w:rPr>
                <w:sz w:val="24"/>
                <w:szCs w:val="24"/>
              </w:rPr>
              <w:t>3679,22</w:t>
            </w:r>
          </w:p>
        </w:tc>
        <w:tc>
          <w:tcPr>
            <w:tcW w:w="1247" w:type="dxa"/>
            <w:shd w:val="clear" w:color="auto" w:fill="auto"/>
          </w:tcPr>
          <w:p w:rsidR="00283702" w:rsidRPr="00CA6CA5" w:rsidRDefault="00283702" w:rsidP="00283702">
            <w:pPr>
              <w:rPr>
                <w:sz w:val="24"/>
                <w:szCs w:val="24"/>
              </w:rPr>
            </w:pPr>
            <w:r w:rsidRPr="00CA6CA5">
              <w:rPr>
                <w:sz w:val="24"/>
                <w:szCs w:val="24"/>
              </w:rPr>
              <w:t>3854,35</w:t>
            </w:r>
          </w:p>
        </w:tc>
        <w:tc>
          <w:tcPr>
            <w:tcW w:w="1247" w:type="dxa"/>
            <w:shd w:val="clear" w:color="auto" w:fill="auto"/>
          </w:tcPr>
          <w:p w:rsidR="00283702" w:rsidRPr="00CA6CA5" w:rsidRDefault="00283702" w:rsidP="00283702">
            <w:pPr>
              <w:rPr>
                <w:sz w:val="24"/>
                <w:szCs w:val="24"/>
              </w:rPr>
            </w:pPr>
            <w:r w:rsidRPr="00CA6CA5">
              <w:rPr>
                <w:sz w:val="24"/>
                <w:szCs w:val="24"/>
              </w:rPr>
              <w:t>3863,05</w:t>
            </w:r>
          </w:p>
        </w:tc>
        <w:tc>
          <w:tcPr>
            <w:tcW w:w="1247" w:type="dxa"/>
            <w:shd w:val="clear" w:color="auto" w:fill="auto"/>
          </w:tcPr>
          <w:p w:rsidR="00283702" w:rsidRPr="00CA6CA5" w:rsidRDefault="00283702" w:rsidP="00283702">
            <w:pPr>
              <w:rPr>
                <w:sz w:val="24"/>
                <w:szCs w:val="24"/>
              </w:rPr>
            </w:pPr>
            <w:r w:rsidRPr="00CA6CA5">
              <w:rPr>
                <w:sz w:val="24"/>
                <w:szCs w:val="24"/>
              </w:rPr>
              <w:t>4021,85</w:t>
            </w:r>
          </w:p>
        </w:tc>
        <w:tc>
          <w:tcPr>
            <w:tcW w:w="1247" w:type="dxa"/>
            <w:shd w:val="clear" w:color="auto" w:fill="auto"/>
          </w:tcPr>
          <w:p w:rsidR="00283702" w:rsidRPr="00CA6CA5" w:rsidRDefault="00283702" w:rsidP="00283702">
            <w:pPr>
              <w:rPr>
                <w:sz w:val="24"/>
                <w:szCs w:val="24"/>
              </w:rPr>
            </w:pPr>
            <w:r w:rsidRPr="00CA6CA5">
              <w:rPr>
                <w:sz w:val="24"/>
                <w:szCs w:val="24"/>
              </w:rPr>
              <w:t>4030,68</w:t>
            </w:r>
          </w:p>
        </w:tc>
        <w:tc>
          <w:tcPr>
            <w:tcW w:w="1247" w:type="dxa"/>
            <w:shd w:val="clear" w:color="auto" w:fill="auto"/>
          </w:tcPr>
          <w:p w:rsidR="00283702" w:rsidRPr="00CA6CA5" w:rsidRDefault="00283702" w:rsidP="00283702">
            <w:pPr>
              <w:rPr>
                <w:sz w:val="24"/>
                <w:szCs w:val="24"/>
              </w:rPr>
            </w:pPr>
            <w:r w:rsidRPr="00CA6CA5">
              <w:rPr>
                <w:sz w:val="24"/>
                <w:szCs w:val="24"/>
              </w:rPr>
              <w:t>4074,0</w:t>
            </w:r>
          </w:p>
        </w:tc>
        <w:tc>
          <w:tcPr>
            <w:tcW w:w="1132" w:type="dxa"/>
            <w:gridSpan w:val="2"/>
            <w:shd w:val="clear" w:color="auto" w:fill="auto"/>
          </w:tcPr>
          <w:p w:rsidR="00283702" w:rsidRPr="00CA6CA5" w:rsidRDefault="00283702" w:rsidP="00283702">
            <w:pPr>
              <w:rPr>
                <w:sz w:val="24"/>
                <w:szCs w:val="24"/>
              </w:rPr>
            </w:pPr>
            <w:r w:rsidRPr="00CA6CA5">
              <w:rPr>
                <w:sz w:val="24"/>
                <w:szCs w:val="24"/>
              </w:rPr>
              <w:t>4076,74</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 xml:space="preserve">Индекс производства РАЗДЕЛ </w:t>
            </w:r>
            <w:r w:rsidRPr="00CA6CA5">
              <w:rPr>
                <w:sz w:val="24"/>
                <w:szCs w:val="24"/>
                <w:lang w:val="en-US"/>
              </w:rPr>
              <w:t>D</w:t>
            </w:r>
            <w:r w:rsidRPr="00CA6CA5">
              <w:rPr>
                <w:sz w:val="24"/>
                <w:szCs w:val="24"/>
              </w:rPr>
              <w:t>: Обрабат</w:t>
            </w:r>
            <w:r w:rsidRPr="00CA6CA5">
              <w:rPr>
                <w:sz w:val="24"/>
                <w:szCs w:val="24"/>
              </w:rPr>
              <w:t>ы</w:t>
            </w:r>
            <w:r w:rsidRPr="00CA6CA5">
              <w:rPr>
                <w:sz w:val="24"/>
                <w:szCs w:val="24"/>
              </w:rPr>
              <w:t>вающие производства</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дущему году в сопост</w:t>
            </w:r>
            <w:r w:rsidRPr="00CA6CA5">
              <w:rPr>
                <w:sz w:val="24"/>
                <w:szCs w:val="24"/>
              </w:rPr>
              <w:t>а</w:t>
            </w:r>
            <w:r w:rsidRPr="00CA6CA5">
              <w:rPr>
                <w:sz w:val="24"/>
                <w:szCs w:val="24"/>
              </w:rPr>
              <w:t>вимых ценах</w:t>
            </w:r>
          </w:p>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r w:rsidRPr="00CA6CA5">
              <w:rPr>
                <w:sz w:val="24"/>
                <w:szCs w:val="24"/>
              </w:rPr>
              <w:t>103,49</w:t>
            </w:r>
          </w:p>
        </w:tc>
        <w:tc>
          <w:tcPr>
            <w:tcW w:w="1247" w:type="dxa"/>
          </w:tcPr>
          <w:p w:rsidR="00283702" w:rsidRPr="00CA6CA5" w:rsidRDefault="00283702" w:rsidP="00283702">
            <w:pPr>
              <w:rPr>
                <w:sz w:val="24"/>
                <w:szCs w:val="24"/>
              </w:rPr>
            </w:pPr>
            <w:r w:rsidRPr="00CA6CA5">
              <w:rPr>
                <w:sz w:val="24"/>
                <w:szCs w:val="24"/>
              </w:rPr>
              <w:t>125,35</w:t>
            </w:r>
          </w:p>
        </w:tc>
        <w:tc>
          <w:tcPr>
            <w:tcW w:w="1247" w:type="dxa"/>
          </w:tcPr>
          <w:p w:rsidR="00283702" w:rsidRPr="00CA6CA5" w:rsidRDefault="00283702" w:rsidP="00283702">
            <w:pPr>
              <w:rPr>
                <w:sz w:val="24"/>
                <w:szCs w:val="24"/>
              </w:rPr>
            </w:pPr>
            <w:r w:rsidRPr="00CA6CA5">
              <w:rPr>
                <w:sz w:val="24"/>
                <w:szCs w:val="24"/>
              </w:rPr>
              <w:t>110,07</w:t>
            </w:r>
          </w:p>
        </w:tc>
        <w:tc>
          <w:tcPr>
            <w:tcW w:w="1247" w:type="dxa"/>
            <w:shd w:val="clear" w:color="auto" w:fill="auto"/>
          </w:tcPr>
          <w:p w:rsidR="00283702" w:rsidRPr="00CA6CA5" w:rsidRDefault="00283702" w:rsidP="00283702">
            <w:pPr>
              <w:rPr>
                <w:sz w:val="24"/>
                <w:szCs w:val="24"/>
              </w:rPr>
            </w:pPr>
            <w:r w:rsidRPr="00CA6CA5">
              <w:rPr>
                <w:sz w:val="24"/>
                <w:szCs w:val="24"/>
              </w:rPr>
              <w:t>99,87</w:t>
            </w:r>
          </w:p>
        </w:tc>
        <w:tc>
          <w:tcPr>
            <w:tcW w:w="1247" w:type="dxa"/>
            <w:shd w:val="clear" w:color="auto" w:fill="auto"/>
          </w:tcPr>
          <w:p w:rsidR="00283702" w:rsidRPr="00CA6CA5" w:rsidRDefault="00283702" w:rsidP="00283702">
            <w:pPr>
              <w:rPr>
                <w:sz w:val="24"/>
                <w:szCs w:val="24"/>
              </w:rPr>
            </w:pPr>
            <w:r w:rsidRPr="00CA6CA5">
              <w:rPr>
                <w:sz w:val="24"/>
                <w:szCs w:val="24"/>
              </w:rPr>
              <w:t>100,87</w:t>
            </w:r>
          </w:p>
        </w:tc>
        <w:tc>
          <w:tcPr>
            <w:tcW w:w="1247" w:type="dxa"/>
            <w:shd w:val="clear" w:color="auto" w:fill="auto"/>
          </w:tcPr>
          <w:p w:rsidR="00283702" w:rsidRPr="00CA6CA5" w:rsidRDefault="00283702" w:rsidP="00283702">
            <w:pPr>
              <w:rPr>
                <w:sz w:val="24"/>
                <w:szCs w:val="24"/>
              </w:rPr>
            </w:pPr>
            <w:r w:rsidRPr="00CA6CA5">
              <w:rPr>
                <w:sz w:val="24"/>
                <w:szCs w:val="24"/>
              </w:rPr>
              <w:t>100,0</w:t>
            </w:r>
          </w:p>
        </w:tc>
        <w:tc>
          <w:tcPr>
            <w:tcW w:w="1247" w:type="dxa"/>
            <w:shd w:val="clear" w:color="auto" w:fill="auto"/>
          </w:tcPr>
          <w:p w:rsidR="00283702" w:rsidRPr="00CA6CA5" w:rsidRDefault="00283702" w:rsidP="00283702">
            <w:pPr>
              <w:rPr>
                <w:sz w:val="24"/>
                <w:szCs w:val="24"/>
              </w:rPr>
            </w:pPr>
            <w:r w:rsidRPr="00CA6CA5">
              <w:rPr>
                <w:sz w:val="24"/>
                <w:szCs w:val="24"/>
              </w:rPr>
              <w:t>101,15</w:t>
            </w:r>
          </w:p>
        </w:tc>
        <w:tc>
          <w:tcPr>
            <w:tcW w:w="1247" w:type="dxa"/>
            <w:shd w:val="clear" w:color="auto" w:fill="auto"/>
          </w:tcPr>
          <w:p w:rsidR="00283702" w:rsidRPr="00CA6CA5" w:rsidRDefault="00283702" w:rsidP="00283702">
            <w:pPr>
              <w:rPr>
                <w:sz w:val="24"/>
                <w:szCs w:val="24"/>
              </w:rPr>
            </w:pPr>
            <w:r w:rsidRPr="00CA6CA5">
              <w:rPr>
                <w:sz w:val="24"/>
                <w:szCs w:val="24"/>
              </w:rPr>
              <w:t>98,33</w:t>
            </w:r>
          </w:p>
        </w:tc>
        <w:tc>
          <w:tcPr>
            <w:tcW w:w="1132" w:type="dxa"/>
            <w:gridSpan w:val="2"/>
            <w:shd w:val="clear" w:color="auto" w:fill="auto"/>
          </w:tcPr>
          <w:p w:rsidR="00283702" w:rsidRPr="00CA6CA5" w:rsidRDefault="00283702" w:rsidP="00283702">
            <w:pPr>
              <w:rPr>
                <w:sz w:val="24"/>
                <w:szCs w:val="24"/>
              </w:rPr>
            </w:pPr>
            <w:r w:rsidRPr="00CA6CA5">
              <w:rPr>
                <w:sz w:val="24"/>
                <w:szCs w:val="24"/>
              </w:rPr>
              <w:t>99,25</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 xml:space="preserve">Производство и распределение электроэнергии, газа и воды </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Объем отгруженных товаров собственного производства, выпо</w:t>
            </w:r>
            <w:r w:rsidRPr="00CA6CA5">
              <w:rPr>
                <w:sz w:val="24"/>
                <w:szCs w:val="24"/>
              </w:rPr>
              <w:t>л</w:t>
            </w:r>
            <w:r w:rsidRPr="00CA6CA5">
              <w:rPr>
                <w:sz w:val="24"/>
                <w:szCs w:val="24"/>
              </w:rPr>
              <w:t>ненных работ и услуг собственными силами РАЗДЕЛ Е: Произво</w:t>
            </w:r>
            <w:r w:rsidRPr="00CA6CA5">
              <w:rPr>
                <w:sz w:val="24"/>
                <w:szCs w:val="24"/>
              </w:rPr>
              <w:t>д</w:t>
            </w:r>
            <w:r w:rsidRPr="00CA6CA5">
              <w:rPr>
                <w:sz w:val="24"/>
                <w:szCs w:val="24"/>
              </w:rPr>
              <w:t>ство, распределение электроэнергии, газа и воды</w:t>
            </w:r>
          </w:p>
          <w:p w:rsidR="00283702" w:rsidRPr="00CA6CA5" w:rsidRDefault="00283702" w:rsidP="00CA6CA5">
            <w:pPr>
              <w:jc w:val="both"/>
              <w:rPr>
                <w:sz w:val="24"/>
                <w:szCs w:val="24"/>
              </w:rPr>
            </w:pPr>
          </w:p>
          <w:p w:rsidR="00283702" w:rsidRPr="00CA6CA5" w:rsidRDefault="00283702" w:rsidP="00CA6CA5">
            <w:pPr>
              <w:jc w:val="both"/>
              <w:rPr>
                <w:sz w:val="24"/>
                <w:szCs w:val="24"/>
              </w:rPr>
            </w:pPr>
          </w:p>
        </w:tc>
        <w:tc>
          <w:tcPr>
            <w:tcW w:w="1247" w:type="dxa"/>
          </w:tcPr>
          <w:p w:rsidR="00283702" w:rsidRPr="00CA6CA5" w:rsidRDefault="00283702" w:rsidP="00283702">
            <w:pPr>
              <w:rPr>
                <w:sz w:val="24"/>
                <w:szCs w:val="24"/>
              </w:rPr>
            </w:pPr>
            <w:r w:rsidRPr="00CA6CA5">
              <w:rPr>
                <w:sz w:val="24"/>
                <w:szCs w:val="24"/>
              </w:rPr>
              <w:t xml:space="preserve">млн. руб. </w:t>
            </w:r>
          </w:p>
        </w:tc>
        <w:tc>
          <w:tcPr>
            <w:tcW w:w="1247" w:type="dxa"/>
            <w:gridSpan w:val="2"/>
          </w:tcPr>
          <w:p w:rsidR="00283702" w:rsidRPr="00CA6CA5" w:rsidRDefault="00283702" w:rsidP="00283702">
            <w:pPr>
              <w:rPr>
                <w:sz w:val="24"/>
                <w:szCs w:val="24"/>
              </w:rPr>
            </w:pPr>
            <w:r w:rsidRPr="00CA6CA5">
              <w:rPr>
                <w:sz w:val="24"/>
                <w:szCs w:val="24"/>
              </w:rPr>
              <w:t>19936,65</w:t>
            </w:r>
          </w:p>
        </w:tc>
        <w:tc>
          <w:tcPr>
            <w:tcW w:w="1247" w:type="dxa"/>
          </w:tcPr>
          <w:p w:rsidR="00283702" w:rsidRPr="00CA6CA5" w:rsidRDefault="00283702" w:rsidP="00283702">
            <w:pPr>
              <w:rPr>
                <w:sz w:val="24"/>
                <w:szCs w:val="24"/>
              </w:rPr>
            </w:pPr>
            <w:r w:rsidRPr="00CA6CA5">
              <w:rPr>
                <w:sz w:val="24"/>
                <w:szCs w:val="24"/>
              </w:rPr>
              <w:t>21150,68</w:t>
            </w:r>
          </w:p>
        </w:tc>
        <w:tc>
          <w:tcPr>
            <w:tcW w:w="1247" w:type="dxa"/>
          </w:tcPr>
          <w:p w:rsidR="00283702" w:rsidRPr="00CA6CA5" w:rsidRDefault="00283702" w:rsidP="00283702">
            <w:pPr>
              <w:rPr>
                <w:sz w:val="24"/>
                <w:szCs w:val="24"/>
              </w:rPr>
            </w:pPr>
            <w:r w:rsidRPr="00CA6CA5">
              <w:rPr>
                <w:sz w:val="24"/>
                <w:szCs w:val="24"/>
              </w:rPr>
              <w:t>22120,43</w:t>
            </w:r>
          </w:p>
        </w:tc>
        <w:tc>
          <w:tcPr>
            <w:tcW w:w="1247" w:type="dxa"/>
            <w:shd w:val="clear" w:color="auto" w:fill="auto"/>
          </w:tcPr>
          <w:p w:rsidR="00283702" w:rsidRPr="00CA6CA5" w:rsidRDefault="00283702" w:rsidP="00283702">
            <w:pPr>
              <w:rPr>
                <w:sz w:val="24"/>
                <w:szCs w:val="24"/>
              </w:rPr>
            </w:pPr>
            <w:r w:rsidRPr="00CA6CA5">
              <w:rPr>
                <w:sz w:val="24"/>
                <w:szCs w:val="24"/>
              </w:rPr>
              <w:t>18740,40</w:t>
            </w:r>
          </w:p>
        </w:tc>
        <w:tc>
          <w:tcPr>
            <w:tcW w:w="1247" w:type="dxa"/>
            <w:shd w:val="clear" w:color="auto" w:fill="auto"/>
          </w:tcPr>
          <w:p w:rsidR="00283702" w:rsidRPr="00CA6CA5" w:rsidRDefault="00283702" w:rsidP="00283702">
            <w:pPr>
              <w:rPr>
                <w:sz w:val="24"/>
                <w:szCs w:val="24"/>
              </w:rPr>
            </w:pPr>
            <w:r w:rsidRPr="00CA6CA5">
              <w:rPr>
                <w:sz w:val="24"/>
                <w:szCs w:val="24"/>
              </w:rPr>
              <w:t>21263,96</w:t>
            </w:r>
          </w:p>
        </w:tc>
        <w:tc>
          <w:tcPr>
            <w:tcW w:w="1247" w:type="dxa"/>
            <w:shd w:val="clear" w:color="auto" w:fill="auto"/>
          </w:tcPr>
          <w:p w:rsidR="00283702" w:rsidRPr="00CA6CA5" w:rsidRDefault="00283702" w:rsidP="00283702">
            <w:pPr>
              <w:rPr>
                <w:sz w:val="24"/>
                <w:szCs w:val="24"/>
              </w:rPr>
            </w:pPr>
            <w:r w:rsidRPr="00CA6CA5">
              <w:rPr>
                <w:sz w:val="24"/>
                <w:szCs w:val="24"/>
              </w:rPr>
              <w:t>24435,13</w:t>
            </w:r>
          </w:p>
        </w:tc>
        <w:tc>
          <w:tcPr>
            <w:tcW w:w="1247" w:type="dxa"/>
            <w:shd w:val="clear" w:color="auto" w:fill="auto"/>
          </w:tcPr>
          <w:p w:rsidR="00283702" w:rsidRPr="00CA6CA5" w:rsidRDefault="00283702" w:rsidP="00283702">
            <w:pPr>
              <w:rPr>
                <w:sz w:val="24"/>
                <w:szCs w:val="24"/>
              </w:rPr>
            </w:pPr>
            <w:r w:rsidRPr="00CA6CA5">
              <w:rPr>
                <w:sz w:val="24"/>
                <w:szCs w:val="24"/>
              </w:rPr>
              <w:t>24542,96</w:t>
            </w:r>
          </w:p>
        </w:tc>
        <w:tc>
          <w:tcPr>
            <w:tcW w:w="1247" w:type="dxa"/>
            <w:shd w:val="clear" w:color="auto" w:fill="auto"/>
          </w:tcPr>
          <w:p w:rsidR="00283702" w:rsidRPr="00CA6CA5" w:rsidRDefault="00283702" w:rsidP="00283702">
            <w:pPr>
              <w:rPr>
                <w:sz w:val="24"/>
                <w:szCs w:val="24"/>
              </w:rPr>
            </w:pPr>
            <w:r w:rsidRPr="00CA6CA5">
              <w:rPr>
                <w:sz w:val="24"/>
                <w:szCs w:val="24"/>
              </w:rPr>
              <w:t>25554,88</w:t>
            </w:r>
          </w:p>
        </w:tc>
        <w:tc>
          <w:tcPr>
            <w:tcW w:w="1132" w:type="dxa"/>
            <w:gridSpan w:val="2"/>
            <w:shd w:val="clear" w:color="auto" w:fill="auto"/>
          </w:tcPr>
          <w:p w:rsidR="00283702" w:rsidRPr="00CA6CA5" w:rsidRDefault="00283702" w:rsidP="00283702">
            <w:pPr>
              <w:rPr>
                <w:sz w:val="24"/>
                <w:szCs w:val="24"/>
              </w:rPr>
            </w:pPr>
            <w:r w:rsidRPr="00CA6CA5">
              <w:rPr>
                <w:sz w:val="24"/>
                <w:szCs w:val="24"/>
              </w:rPr>
              <w:t>25920,94</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lastRenderedPageBreak/>
              <w:t>Индекс производства РАЗДЕЛ Е: Произво</w:t>
            </w:r>
            <w:r w:rsidRPr="00CA6CA5">
              <w:rPr>
                <w:sz w:val="24"/>
                <w:szCs w:val="24"/>
              </w:rPr>
              <w:t>д</w:t>
            </w:r>
            <w:r w:rsidRPr="00CA6CA5">
              <w:rPr>
                <w:sz w:val="24"/>
                <w:szCs w:val="24"/>
              </w:rPr>
              <w:t>ство, распределение электроэнергии, газа и воды</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дущему году в сопост</w:t>
            </w:r>
            <w:r w:rsidRPr="00CA6CA5">
              <w:rPr>
                <w:sz w:val="24"/>
                <w:szCs w:val="24"/>
              </w:rPr>
              <w:t>а</w:t>
            </w:r>
            <w:r w:rsidRPr="00CA6CA5">
              <w:rPr>
                <w:sz w:val="24"/>
                <w:szCs w:val="24"/>
              </w:rPr>
              <w:t>вимых ценах</w:t>
            </w:r>
          </w:p>
          <w:p w:rsidR="00283702" w:rsidRPr="00CA6CA5" w:rsidRDefault="00283702" w:rsidP="00283702">
            <w:pPr>
              <w:rPr>
                <w:sz w:val="24"/>
                <w:szCs w:val="24"/>
              </w:rPr>
            </w:pPr>
          </w:p>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r w:rsidRPr="00CA6CA5">
              <w:rPr>
                <w:sz w:val="24"/>
                <w:szCs w:val="24"/>
              </w:rPr>
              <w:t>103,14</w:t>
            </w:r>
          </w:p>
        </w:tc>
        <w:tc>
          <w:tcPr>
            <w:tcW w:w="1247" w:type="dxa"/>
          </w:tcPr>
          <w:p w:rsidR="00283702" w:rsidRPr="00CA6CA5" w:rsidRDefault="00283702" w:rsidP="00283702">
            <w:pPr>
              <w:rPr>
                <w:sz w:val="24"/>
                <w:szCs w:val="24"/>
              </w:rPr>
            </w:pPr>
            <w:r w:rsidRPr="00CA6CA5">
              <w:rPr>
                <w:sz w:val="24"/>
                <w:szCs w:val="24"/>
              </w:rPr>
              <w:t>103,87</w:t>
            </w:r>
          </w:p>
        </w:tc>
        <w:tc>
          <w:tcPr>
            <w:tcW w:w="1247" w:type="dxa"/>
          </w:tcPr>
          <w:p w:rsidR="00283702" w:rsidRPr="00CA6CA5" w:rsidRDefault="00283702" w:rsidP="00283702">
            <w:pPr>
              <w:rPr>
                <w:sz w:val="24"/>
                <w:szCs w:val="24"/>
              </w:rPr>
            </w:pPr>
            <w:r w:rsidRPr="00CA6CA5">
              <w:rPr>
                <w:sz w:val="24"/>
                <w:szCs w:val="24"/>
              </w:rPr>
              <w:t>97,11</w:t>
            </w:r>
          </w:p>
        </w:tc>
        <w:tc>
          <w:tcPr>
            <w:tcW w:w="1247" w:type="dxa"/>
            <w:shd w:val="clear" w:color="auto" w:fill="auto"/>
          </w:tcPr>
          <w:p w:rsidR="00283702" w:rsidRPr="00CA6CA5" w:rsidRDefault="00283702" w:rsidP="00283702">
            <w:pPr>
              <w:rPr>
                <w:sz w:val="24"/>
                <w:szCs w:val="24"/>
              </w:rPr>
            </w:pPr>
            <w:r w:rsidRPr="00CA6CA5">
              <w:rPr>
                <w:sz w:val="24"/>
                <w:szCs w:val="24"/>
              </w:rPr>
              <w:t>79,92</w:t>
            </w:r>
          </w:p>
        </w:tc>
        <w:tc>
          <w:tcPr>
            <w:tcW w:w="1247" w:type="dxa"/>
            <w:shd w:val="clear" w:color="auto" w:fill="auto"/>
          </w:tcPr>
          <w:p w:rsidR="00283702" w:rsidRPr="00CA6CA5" w:rsidRDefault="00283702" w:rsidP="00283702">
            <w:pPr>
              <w:rPr>
                <w:sz w:val="24"/>
                <w:szCs w:val="24"/>
              </w:rPr>
            </w:pPr>
            <w:r w:rsidRPr="00CA6CA5">
              <w:rPr>
                <w:sz w:val="24"/>
                <w:szCs w:val="24"/>
              </w:rPr>
              <w:t>90,69</w:t>
            </w:r>
          </w:p>
        </w:tc>
        <w:tc>
          <w:tcPr>
            <w:tcW w:w="1247" w:type="dxa"/>
            <w:shd w:val="clear" w:color="auto" w:fill="auto"/>
          </w:tcPr>
          <w:p w:rsidR="00283702" w:rsidRPr="00CA6CA5" w:rsidRDefault="00283702" w:rsidP="00283702">
            <w:pPr>
              <w:rPr>
                <w:sz w:val="24"/>
                <w:szCs w:val="24"/>
              </w:rPr>
            </w:pPr>
            <w:r w:rsidRPr="00CA6CA5">
              <w:rPr>
                <w:sz w:val="24"/>
                <w:szCs w:val="24"/>
              </w:rPr>
              <w:t>123,83</w:t>
            </w:r>
          </w:p>
        </w:tc>
        <w:tc>
          <w:tcPr>
            <w:tcW w:w="1247" w:type="dxa"/>
            <w:shd w:val="clear" w:color="auto" w:fill="auto"/>
          </w:tcPr>
          <w:p w:rsidR="00283702" w:rsidRPr="00CA6CA5" w:rsidRDefault="00283702" w:rsidP="00283702">
            <w:pPr>
              <w:rPr>
                <w:sz w:val="24"/>
                <w:szCs w:val="24"/>
              </w:rPr>
            </w:pPr>
            <w:r w:rsidRPr="00CA6CA5">
              <w:rPr>
                <w:sz w:val="24"/>
                <w:szCs w:val="24"/>
              </w:rPr>
              <w:t>109,82</w:t>
            </w:r>
          </w:p>
        </w:tc>
        <w:tc>
          <w:tcPr>
            <w:tcW w:w="1247" w:type="dxa"/>
            <w:shd w:val="clear" w:color="auto" w:fill="auto"/>
          </w:tcPr>
          <w:p w:rsidR="00283702" w:rsidRPr="00CA6CA5" w:rsidRDefault="00283702" w:rsidP="00283702">
            <w:pPr>
              <w:rPr>
                <w:sz w:val="24"/>
                <w:szCs w:val="24"/>
              </w:rPr>
            </w:pPr>
            <w:r w:rsidRPr="00CA6CA5">
              <w:rPr>
                <w:sz w:val="24"/>
                <w:szCs w:val="24"/>
              </w:rPr>
              <w:t>98,66</w:t>
            </w:r>
          </w:p>
        </w:tc>
        <w:tc>
          <w:tcPr>
            <w:tcW w:w="1132" w:type="dxa"/>
            <w:gridSpan w:val="2"/>
            <w:shd w:val="clear" w:color="auto" w:fill="auto"/>
          </w:tcPr>
          <w:p w:rsidR="00283702" w:rsidRPr="00CA6CA5" w:rsidRDefault="00283702" w:rsidP="00283702">
            <w:pPr>
              <w:rPr>
                <w:sz w:val="24"/>
                <w:szCs w:val="24"/>
              </w:rPr>
            </w:pPr>
            <w:r w:rsidRPr="00CA6CA5">
              <w:rPr>
                <w:sz w:val="24"/>
                <w:szCs w:val="24"/>
              </w:rPr>
              <w:t>99,45</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3. Сельское хозяйство</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Объем продукции сельского хозяйства в хозяйствах всех кат</w:t>
            </w:r>
            <w:r w:rsidRPr="00CA6CA5">
              <w:rPr>
                <w:sz w:val="24"/>
                <w:szCs w:val="24"/>
              </w:rPr>
              <w:t>е</w:t>
            </w:r>
            <w:r w:rsidRPr="00CA6CA5">
              <w:rPr>
                <w:sz w:val="24"/>
                <w:szCs w:val="24"/>
              </w:rPr>
              <w:t xml:space="preserve">горий </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496,06</w:t>
            </w:r>
          </w:p>
        </w:tc>
        <w:tc>
          <w:tcPr>
            <w:tcW w:w="1247" w:type="dxa"/>
          </w:tcPr>
          <w:p w:rsidR="00283702" w:rsidRPr="00CA6CA5" w:rsidRDefault="00283702" w:rsidP="00283702">
            <w:pPr>
              <w:rPr>
                <w:sz w:val="24"/>
                <w:szCs w:val="24"/>
              </w:rPr>
            </w:pPr>
            <w:r w:rsidRPr="00CA6CA5">
              <w:rPr>
                <w:sz w:val="24"/>
                <w:szCs w:val="24"/>
              </w:rPr>
              <w:t>574,56</w:t>
            </w:r>
          </w:p>
        </w:tc>
        <w:tc>
          <w:tcPr>
            <w:tcW w:w="1247" w:type="dxa"/>
          </w:tcPr>
          <w:p w:rsidR="00283702" w:rsidRPr="00CA6CA5" w:rsidRDefault="00283702" w:rsidP="00283702">
            <w:pPr>
              <w:rPr>
                <w:sz w:val="24"/>
                <w:szCs w:val="24"/>
              </w:rPr>
            </w:pPr>
            <w:r w:rsidRPr="00CA6CA5">
              <w:rPr>
                <w:sz w:val="24"/>
                <w:szCs w:val="24"/>
              </w:rPr>
              <w:t>640,60</w:t>
            </w:r>
          </w:p>
        </w:tc>
        <w:tc>
          <w:tcPr>
            <w:tcW w:w="1247" w:type="dxa"/>
            <w:shd w:val="clear" w:color="auto" w:fill="auto"/>
          </w:tcPr>
          <w:p w:rsidR="00283702" w:rsidRPr="00CA6CA5" w:rsidRDefault="00283702" w:rsidP="00283702">
            <w:pPr>
              <w:rPr>
                <w:sz w:val="24"/>
                <w:szCs w:val="24"/>
              </w:rPr>
            </w:pPr>
            <w:r w:rsidRPr="00CA6CA5">
              <w:rPr>
                <w:sz w:val="24"/>
                <w:szCs w:val="24"/>
              </w:rPr>
              <w:t>689,99</w:t>
            </w:r>
          </w:p>
        </w:tc>
        <w:tc>
          <w:tcPr>
            <w:tcW w:w="1247" w:type="dxa"/>
            <w:shd w:val="clear" w:color="auto" w:fill="auto"/>
          </w:tcPr>
          <w:p w:rsidR="00283702" w:rsidRPr="00CA6CA5" w:rsidRDefault="00283702" w:rsidP="00283702">
            <w:pPr>
              <w:rPr>
                <w:sz w:val="24"/>
                <w:szCs w:val="24"/>
              </w:rPr>
            </w:pPr>
            <w:r w:rsidRPr="00CA6CA5">
              <w:rPr>
                <w:sz w:val="24"/>
                <w:szCs w:val="24"/>
              </w:rPr>
              <w:t>694,01</w:t>
            </w:r>
          </w:p>
        </w:tc>
        <w:tc>
          <w:tcPr>
            <w:tcW w:w="1247" w:type="dxa"/>
            <w:shd w:val="clear" w:color="auto" w:fill="auto"/>
          </w:tcPr>
          <w:p w:rsidR="00283702" w:rsidRPr="00CA6CA5" w:rsidRDefault="00283702" w:rsidP="00283702">
            <w:pPr>
              <w:rPr>
                <w:sz w:val="24"/>
                <w:szCs w:val="24"/>
              </w:rPr>
            </w:pPr>
            <w:r w:rsidRPr="00CA6CA5">
              <w:rPr>
                <w:sz w:val="24"/>
                <w:szCs w:val="24"/>
              </w:rPr>
              <w:t>741,17</w:t>
            </w:r>
          </w:p>
        </w:tc>
        <w:tc>
          <w:tcPr>
            <w:tcW w:w="1247" w:type="dxa"/>
            <w:shd w:val="clear" w:color="auto" w:fill="auto"/>
          </w:tcPr>
          <w:p w:rsidR="00283702" w:rsidRPr="00CA6CA5" w:rsidRDefault="00283702" w:rsidP="00283702">
            <w:pPr>
              <w:rPr>
                <w:sz w:val="24"/>
                <w:szCs w:val="24"/>
              </w:rPr>
            </w:pPr>
            <w:r w:rsidRPr="00CA6CA5">
              <w:rPr>
                <w:sz w:val="24"/>
                <w:szCs w:val="24"/>
              </w:rPr>
              <w:t>748,00</w:t>
            </w:r>
          </w:p>
        </w:tc>
        <w:tc>
          <w:tcPr>
            <w:tcW w:w="1247" w:type="dxa"/>
            <w:shd w:val="clear" w:color="auto" w:fill="auto"/>
          </w:tcPr>
          <w:p w:rsidR="00283702" w:rsidRPr="00CA6CA5" w:rsidRDefault="00283702" w:rsidP="00283702">
            <w:pPr>
              <w:rPr>
                <w:sz w:val="24"/>
                <w:szCs w:val="24"/>
              </w:rPr>
            </w:pPr>
            <w:r w:rsidRPr="00CA6CA5">
              <w:rPr>
                <w:sz w:val="24"/>
                <w:szCs w:val="24"/>
              </w:rPr>
              <w:t>795,01</w:t>
            </w:r>
          </w:p>
        </w:tc>
        <w:tc>
          <w:tcPr>
            <w:tcW w:w="1132" w:type="dxa"/>
            <w:gridSpan w:val="2"/>
            <w:shd w:val="clear" w:color="auto" w:fill="auto"/>
          </w:tcPr>
          <w:p w:rsidR="00283702" w:rsidRPr="00CA6CA5" w:rsidRDefault="00283702" w:rsidP="00283702">
            <w:pPr>
              <w:rPr>
                <w:sz w:val="24"/>
                <w:szCs w:val="24"/>
              </w:rPr>
            </w:pPr>
            <w:r w:rsidRPr="00CA6CA5">
              <w:rPr>
                <w:sz w:val="24"/>
                <w:szCs w:val="24"/>
              </w:rPr>
              <w:t>799,74</w:t>
            </w:r>
          </w:p>
        </w:tc>
      </w:tr>
      <w:tr w:rsidR="00283702" w:rsidRPr="00CA6CA5" w:rsidTr="00CA6CA5">
        <w:trPr>
          <w:trHeight w:val="1854"/>
          <w:jc w:val="right"/>
        </w:trPr>
        <w:tc>
          <w:tcPr>
            <w:tcW w:w="2628" w:type="dxa"/>
          </w:tcPr>
          <w:p w:rsidR="00283702" w:rsidRPr="00CA6CA5" w:rsidRDefault="00283702" w:rsidP="00CA6CA5">
            <w:pPr>
              <w:jc w:val="both"/>
              <w:rPr>
                <w:sz w:val="24"/>
                <w:szCs w:val="24"/>
              </w:rPr>
            </w:pPr>
            <w:r w:rsidRPr="00CA6CA5">
              <w:rPr>
                <w:sz w:val="24"/>
                <w:szCs w:val="24"/>
              </w:rPr>
              <w:t>Индекс производства продукции сельского хозяйства в хозяйствах всех категорий</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дущему году в сопост</w:t>
            </w:r>
            <w:r w:rsidRPr="00CA6CA5">
              <w:rPr>
                <w:sz w:val="24"/>
                <w:szCs w:val="24"/>
              </w:rPr>
              <w:t>а</w:t>
            </w:r>
            <w:r w:rsidRPr="00CA6CA5">
              <w:rPr>
                <w:sz w:val="24"/>
                <w:szCs w:val="24"/>
              </w:rPr>
              <w:t>вимых ценах</w:t>
            </w:r>
          </w:p>
        </w:tc>
        <w:tc>
          <w:tcPr>
            <w:tcW w:w="1247" w:type="dxa"/>
            <w:gridSpan w:val="2"/>
          </w:tcPr>
          <w:p w:rsidR="00283702" w:rsidRPr="00CA6CA5" w:rsidRDefault="00283702" w:rsidP="00283702">
            <w:pPr>
              <w:rPr>
                <w:sz w:val="24"/>
                <w:szCs w:val="24"/>
              </w:rPr>
            </w:pPr>
            <w:r w:rsidRPr="00CA6CA5">
              <w:rPr>
                <w:sz w:val="24"/>
                <w:szCs w:val="24"/>
              </w:rPr>
              <w:t>105,71</w:t>
            </w:r>
          </w:p>
        </w:tc>
        <w:tc>
          <w:tcPr>
            <w:tcW w:w="1247" w:type="dxa"/>
          </w:tcPr>
          <w:p w:rsidR="00283702" w:rsidRPr="00CA6CA5" w:rsidRDefault="00283702" w:rsidP="00283702">
            <w:pPr>
              <w:rPr>
                <w:sz w:val="24"/>
                <w:szCs w:val="24"/>
              </w:rPr>
            </w:pPr>
            <w:r w:rsidRPr="00CA6CA5">
              <w:rPr>
                <w:sz w:val="24"/>
                <w:szCs w:val="24"/>
              </w:rPr>
              <w:t>102,52</w:t>
            </w:r>
          </w:p>
        </w:tc>
        <w:tc>
          <w:tcPr>
            <w:tcW w:w="1247" w:type="dxa"/>
          </w:tcPr>
          <w:p w:rsidR="00283702" w:rsidRPr="00CA6CA5" w:rsidRDefault="00283702" w:rsidP="00283702">
            <w:pPr>
              <w:rPr>
                <w:sz w:val="24"/>
                <w:szCs w:val="24"/>
              </w:rPr>
            </w:pPr>
            <w:r w:rsidRPr="00CA6CA5">
              <w:rPr>
                <w:sz w:val="24"/>
                <w:szCs w:val="24"/>
              </w:rPr>
              <w:t>106,39</w:t>
            </w:r>
          </w:p>
        </w:tc>
        <w:tc>
          <w:tcPr>
            <w:tcW w:w="1247" w:type="dxa"/>
            <w:shd w:val="clear" w:color="auto" w:fill="auto"/>
          </w:tcPr>
          <w:p w:rsidR="00283702" w:rsidRPr="00CA6CA5" w:rsidRDefault="00283702" w:rsidP="00283702">
            <w:pPr>
              <w:rPr>
                <w:sz w:val="24"/>
                <w:szCs w:val="24"/>
              </w:rPr>
            </w:pPr>
            <w:r w:rsidRPr="00CA6CA5">
              <w:rPr>
                <w:sz w:val="24"/>
                <w:szCs w:val="24"/>
              </w:rPr>
              <w:t>101,81</w:t>
            </w:r>
          </w:p>
        </w:tc>
        <w:tc>
          <w:tcPr>
            <w:tcW w:w="1247" w:type="dxa"/>
            <w:shd w:val="clear" w:color="auto" w:fill="auto"/>
          </w:tcPr>
          <w:p w:rsidR="00283702" w:rsidRPr="00CA6CA5" w:rsidRDefault="00283702" w:rsidP="00283702">
            <w:pPr>
              <w:rPr>
                <w:sz w:val="24"/>
                <w:szCs w:val="24"/>
              </w:rPr>
            </w:pPr>
            <w:r w:rsidRPr="00CA6CA5">
              <w:rPr>
                <w:sz w:val="24"/>
                <w:szCs w:val="24"/>
              </w:rPr>
              <w:t>103,38</w:t>
            </w:r>
          </w:p>
        </w:tc>
        <w:tc>
          <w:tcPr>
            <w:tcW w:w="1247" w:type="dxa"/>
            <w:shd w:val="clear" w:color="auto" w:fill="auto"/>
          </w:tcPr>
          <w:p w:rsidR="00283702" w:rsidRPr="00CA6CA5" w:rsidRDefault="00283702" w:rsidP="00283702">
            <w:pPr>
              <w:rPr>
                <w:sz w:val="24"/>
                <w:szCs w:val="24"/>
              </w:rPr>
            </w:pPr>
            <w:r w:rsidRPr="00CA6CA5">
              <w:rPr>
                <w:sz w:val="24"/>
                <w:szCs w:val="24"/>
              </w:rPr>
              <w:t>102,50</w:t>
            </w:r>
          </w:p>
        </w:tc>
        <w:tc>
          <w:tcPr>
            <w:tcW w:w="1247" w:type="dxa"/>
            <w:shd w:val="clear" w:color="auto" w:fill="auto"/>
          </w:tcPr>
          <w:p w:rsidR="00283702" w:rsidRPr="00CA6CA5" w:rsidRDefault="00283702" w:rsidP="00283702">
            <w:pPr>
              <w:rPr>
                <w:sz w:val="24"/>
                <w:szCs w:val="24"/>
              </w:rPr>
            </w:pPr>
            <w:r w:rsidRPr="00CA6CA5">
              <w:rPr>
                <w:sz w:val="24"/>
                <w:szCs w:val="24"/>
              </w:rPr>
              <w:t>103,93</w:t>
            </w:r>
          </w:p>
        </w:tc>
        <w:tc>
          <w:tcPr>
            <w:tcW w:w="1247" w:type="dxa"/>
            <w:shd w:val="clear" w:color="auto" w:fill="auto"/>
          </w:tcPr>
          <w:p w:rsidR="00283702" w:rsidRPr="00CA6CA5" w:rsidRDefault="00283702" w:rsidP="00283702">
            <w:pPr>
              <w:rPr>
                <w:sz w:val="24"/>
                <w:szCs w:val="24"/>
              </w:rPr>
            </w:pPr>
            <w:r w:rsidRPr="00CA6CA5">
              <w:rPr>
                <w:sz w:val="24"/>
                <w:szCs w:val="24"/>
              </w:rPr>
              <w:t>103,20</w:t>
            </w:r>
          </w:p>
        </w:tc>
        <w:tc>
          <w:tcPr>
            <w:tcW w:w="1132" w:type="dxa"/>
            <w:gridSpan w:val="2"/>
            <w:shd w:val="clear" w:color="auto" w:fill="auto"/>
          </w:tcPr>
          <w:p w:rsidR="00283702" w:rsidRPr="00CA6CA5" w:rsidRDefault="00283702" w:rsidP="00283702">
            <w:pPr>
              <w:rPr>
                <w:sz w:val="24"/>
                <w:szCs w:val="24"/>
              </w:rPr>
            </w:pPr>
            <w:r w:rsidRPr="00CA6CA5">
              <w:rPr>
                <w:sz w:val="24"/>
                <w:szCs w:val="24"/>
              </w:rPr>
              <w:t>104,11</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4. Производство важнейших видов продукции в натуральном выражении</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Добыча нефти, вкл</w:t>
            </w:r>
            <w:r w:rsidRPr="00CA6CA5">
              <w:rPr>
                <w:sz w:val="24"/>
                <w:szCs w:val="24"/>
              </w:rPr>
              <w:t>ю</w:t>
            </w:r>
            <w:r w:rsidRPr="00CA6CA5">
              <w:rPr>
                <w:sz w:val="24"/>
                <w:szCs w:val="24"/>
              </w:rPr>
              <w:t xml:space="preserve">чая газовый конденсат </w:t>
            </w:r>
          </w:p>
        </w:tc>
        <w:tc>
          <w:tcPr>
            <w:tcW w:w="1247" w:type="dxa"/>
          </w:tcPr>
          <w:p w:rsidR="00283702" w:rsidRPr="00CA6CA5" w:rsidRDefault="00283702" w:rsidP="00283702">
            <w:pPr>
              <w:rPr>
                <w:sz w:val="24"/>
                <w:szCs w:val="24"/>
              </w:rPr>
            </w:pPr>
            <w:r w:rsidRPr="00CA6CA5">
              <w:rPr>
                <w:sz w:val="24"/>
                <w:szCs w:val="24"/>
              </w:rPr>
              <w:t>тыс. тонн</w:t>
            </w:r>
          </w:p>
        </w:tc>
        <w:tc>
          <w:tcPr>
            <w:tcW w:w="1247" w:type="dxa"/>
            <w:gridSpan w:val="2"/>
          </w:tcPr>
          <w:p w:rsidR="00283702" w:rsidRPr="00CA6CA5" w:rsidRDefault="00283702" w:rsidP="00283702">
            <w:pPr>
              <w:rPr>
                <w:sz w:val="24"/>
                <w:szCs w:val="24"/>
              </w:rPr>
            </w:pPr>
            <w:r w:rsidRPr="00CA6CA5">
              <w:rPr>
                <w:sz w:val="24"/>
                <w:szCs w:val="24"/>
              </w:rPr>
              <w:t>41 558,10</w:t>
            </w:r>
          </w:p>
        </w:tc>
        <w:tc>
          <w:tcPr>
            <w:tcW w:w="1247" w:type="dxa"/>
          </w:tcPr>
          <w:p w:rsidR="00283702" w:rsidRPr="00CA6CA5" w:rsidRDefault="00283702" w:rsidP="00283702">
            <w:pPr>
              <w:rPr>
                <w:sz w:val="24"/>
                <w:szCs w:val="24"/>
              </w:rPr>
            </w:pPr>
            <w:r w:rsidRPr="00CA6CA5">
              <w:rPr>
                <w:sz w:val="24"/>
                <w:szCs w:val="24"/>
              </w:rPr>
              <w:t>54519,69</w:t>
            </w:r>
          </w:p>
        </w:tc>
        <w:tc>
          <w:tcPr>
            <w:tcW w:w="1247" w:type="dxa"/>
          </w:tcPr>
          <w:p w:rsidR="00283702" w:rsidRPr="00CA6CA5" w:rsidRDefault="00283702" w:rsidP="00283702">
            <w:pPr>
              <w:rPr>
                <w:sz w:val="24"/>
                <w:szCs w:val="24"/>
              </w:rPr>
            </w:pPr>
            <w:r w:rsidRPr="00CA6CA5">
              <w:rPr>
                <w:sz w:val="24"/>
                <w:szCs w:val="24"/>
              </w:rPr>
              <w:t>55539,49</w:t>
            </w:r>
          </w:p>
        </w:tc>
        <w:tc>
          <w:tcPr>
            <w:tcW w:w="1247" w:type="dxa"/>
            <w:shd w:val="clear" w:color="auto" w:fill="auto"/>
          </w:tcPr>
          <w:p w:rsidR="00283702" w:rsidRPr="00CA6CA5" w:rsidRDefault="00283702" w:rsidP="00283702">
            <w:pPr>
              <w:rPr>
                <w:sz w:val="24"/>
                <w:szCs w:val="24"/>
              </w:rPr>
            </w:pPr>
            <w:r w:rsidRPr="00CA6CA5">
              <w:rPr>
                <w:sz w:val="24"/>
                <w:szCs w:val="24"/>
              </w:rPr>
              <w:t>53887,31</w:t>
            </w:r>
          </w:p>
        </w:tc>
        <w:tc>
          <w:tcPr>
            <w:tcW w:w="1247" w:type="dxa"/>
            <w:shd w:val="clear" w:color="auto" w:fill="auto"/>
          </w:tcPr>
          <w:p w:rsidR="00283702" w:rsidRPr="00CA6CA5" w:rsidRDefault="00283702" w:rsidP="00283702">
            <w:pPr>
              <w:rPr>
                <w:sz w:val="24"/>
                <w:szCs w:val="24"/>
              </w:rPr>
            </w:pPr>
            <w:r w:rsidRPr="00CA6CA5">
              <w:rPr>
                <w:sz w:val="24"/>
                <w:szCs w:val="24"/>
              </w:rPr>
              <w:t>54 820,0</w:t>
            </w:r>
          </w:p>
        </w:tc>
        <w:tc>
          <w:tcPr>
            <w:tcW w:w="1247" w:type="dxa"/>
            <w:shd w:val="clear" w:color="auto" w:fill="auto"/>
          </w:tcPr>
          <w:p w:rsidR="00283702" w:rsidRPr="00CA6CA5" w:rsidRDefault="00283702" w:rsidP="00283702">
            <w:pPr>
              <w:rPr>
                <w:sz w:val="24"/>
                <w:szCs w:val="24"/>
              </w:rPr>
            </w:pPr>
            <w:r w:rsidRPr="00CA6CA5">
              <w:rPr>
                <w:sz w:val="24"/>
                <w:szCs w:val="24"/>
              </w:rPr>
              <w:t>52 479,93</w:t>
            </w:r>
          </w:p>
        </w:tc>
        <w:tc>
          <w:tcPr>
            <w:tcW w:w="1247" w:type="dxa"/>
            <w:shd w:val="clear" w:color="auto" w:fill="auto"/>
          </w:tcPr>
          <w:p w:rsidR="00283702" w:rsidRPr="00CA6CA5" w:rsidRDefault="00283702" w:rsidP="00283702">
            <w:pPr>
              <w:rPr>
                <w:sz w:val="24"/>
                <w:szCs w:val="24"/>
              </w:rPr>
            </w:pPr>
            <w:r w:rsidRPr="00CA6CA5">
              <w:rPr>
                <w:sz w:val="24"/>
                <w:szCs w:val="24"/>
              </w:rPr>
              <w:t>53 724,92</w:t>
            </w:r>
          </w:p>
        </w:tc>
        <w:tc>
          <w:tcPr>
            <w:tcW w:w="1247" w:type="dxa"/>
            <w:shd w:val="clear" w:color="auto" w:fill="auto"/>
          </w:tcPr>
          <w:p w:rsidR="00283702" w:rsidRPr="00CA6CA5" w:rsidRDefault="00283702" w:rsidP="00283702">
            <w:pPr>
              <w:rPr>
                <w:sz w:val="24"/>
                <w:szCs w:val="24"/>
              </w:rPr>
            </w:pPr>
            <w:r w:rsidRPr="00CA6CA5">
              <w:rPr>
                <w:sz w:val="24"/>
                <w:szCs w:val="24"/>
              </w:rPr>
              <w:t>51 129,26</w:t>
            </w:r>
          </w:p>
        </w:tc>
        <w:tc>
          <w:tcPr>
            <w:tcW w:w="1132" w:type="dxa"/>
            <w:gridSpan w:val="2"/>
            <w:shd w:val="clear" w:color="auto" w:fill="auto"/>
          </w:tcPr>
          <w:p w:rsidR="00283702" w:rsidRPr="00CA6CA5" w:rsidRDefault="00283702" w:rsidP="00283702">
            <w:pPr>
              <w:rPr>
                <w:sz w:val="24"/>
                <w:szCs w:val="24"/>
              </w:rPr>
            </w:pPr>
            <w:r w:rsidRPr="00CA6CA5">
              <w:rPr>
                <w:sz w:val="24"/>
                <w:szCs w:val="24"/>
              </w:rPr>
              <w:t>52 666,35</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Добыча газа ест</w:t>
            </w:r>
            <w:r w:rsidRPr="00CA6CA5">
              <w:rPr>
                <w:sz w:val="24"/>
                <w:szCs w:val="24"/>
              </w:rPr>
              <w:t>е</w:t>
            </w:r>
            <w:r w:rsidRPr="00CA6CA5">
              <w:rPr>
                <w:sz w:val="24"/>
                <w:szCs w:val="24"/>
              </w:rPr>
              <w:t>ственного (природного и попутного)</w:t>
            </w:r>
          </w:p>
        </w:tc>
        <w:tc>
          <w:tcPr>
            <w:tcW w:w="1247" w:type="dxa"/>
          </w:tcPr>
          <w:p w:rsidR="00283702" w:rsidRPr="00CA6CA5" w:rsidRDefault="00283702" w:rsidP="00283702">
            <w:pPr>
              <w:rPr>
                <w:sz w:val="24"/>
                <w:szCs w:val="24"/>
              </w:rPr>
            </w:pPr>
            <w:r w:rsidRPr="00CA6CA5">
              <w:rPr>
                <w:sz w:val="24"/>
                <w:szCs w:val="24"/>
              </w:rPr>
              <w:t>млн. куб. м</w:t>
            </w:r>
          </w:p>
        </w:tc>
        <w:tc>
          <w:tcPr>
            <w:tcW w:w="1247" w:type="dxa"/>
            <w:gridSpan w:val="2"/>
          </w:tcPr>
          <w:p w:rsidR="00283702" w:rsidRPr="00CA6CA5" w:rsidRDefault="00283702" w:rsidP="00283702">
            <w:pPr>
              <w:rPr>
                <w:sz w:val="24"/>
                <w:szCs w:val="24"/>
              </w:rPr>
            </w:pPr>
            <w:r w:rsidRPr="00CA6CA5">
              <w:rPr>
                <w:sz w:val="24"/>
                <w:szCs w:val="24"/>
              </w:rPr>
              <w:t>7282,29</w:t>
            </w:r>
          </w:p>
        </w:tc>
        <w:tc>
          <w:tcPr>
            <w:tcW w:w="1247" w:type="dxa"/>
          </w:tcPr>
          <w:p w:rsidR="00283702" w:rsidRPr="00CA6CA5" w:rsidRDefault="00283702" w:rsidP="00283702">
            <w:pPr>
              <w:rPr>
                <w:sz w:val="24"/>
                <w:szCs w:val="24"/>
              </w:rPr>
            </w:pPr>
            <w:r w:rsidRPr="00CA6CA5">
              <w:rPr>
                <w:sz w:val="24"/>
                <w:szCs w:val="24"/>
              </w:rPr>
              <w:t>12807,56</w:t>
            </w:r>
          </w:p>
        </w:tc>
        <w:tc>
          <w:tcPr>
            <w:tcW w:w="1247" w:type="dxa"/>
          </w:tcPr>
          <w:p w:rsidR="00283702" w:rsidRPr="00CA6CA5" w:rsidRDefault="00283702" w:rsidP="00283702">
            <w:pPr>
              <w:rPr>
                <w:sz w:val="24"/>
                <w:szCs w:val="24"/>
              </w:rPr>
            </w:pPr>
            <w:r w:rsidRPr="00CA6CA5">
              <w:rPr>
                <w:sz w:val="24"/>
                <w:szCs w:val="24"/>
              </w:rPr>
              <w:t>13473,42</w:t>
            </w:r>
          </w:p>
        </w:tc>
        <w:tc>
          <w:tcPr>
            <w:tcW w:w="1247" w:type="dxa"/>
            <w:shd w:val="clear" w:color="auto" w:fill="auto"/>
          </w:tcPr>
          <w:p w:rsidR="00283702" w:rsidRPr="00CA6CA5" w:rsidRDefault="00283702" w:rsidP="00283702">
            <w:pPr>
              <w:rPr>
                <w:sz w:val="24"/>
                <w:szCs w:val="24"/>
              </w:rPr>
            </w:pPr>
            <w:r w:rsidRPr="00CA6CA5">
              <w:rPr>
                <w:sz w:val="24"/>
                <w:szCs w:val="24"/>
              </w:rPr>
              <w:t>13093,78</w:t>
            </w:r>
          </w:p>
        </w:tc>
        <w:tc>
          <w:tcPr>
            <w:tcW w:w="1247" w:type="dxa"/>
            <w:shd w:val="clear" w:color="auto" w:fill="auto"/>
          </w:tcPr>
          <w:p w:rsidR="00283702" w:rsidRPr="00CA6CA5" w:rsidRDefault="00283702" w:rsidP="00283702">
            <w:pPr>
              <w:rPr>
                <w:sz w:val="24"/>
                <w:szCs w:val="24"/>
              </w:rPr>
            </w:pPr>
            <w:r w:rsidRPr="00CA6CA5">
              <w:rPr>
                <w:sz w:val="24"/>
                <w:szCs w:val="24"/>
              </w:rPr>
              <w:t>13336,11</w:t>
            </w:r>
          </w:p>
        </w:tc>
        <w:tc>
          <w:tcPr>
            <w:tcW w:w="1247" w:type="dxa"/>
            <w:shd w:val="clear" w:color="auto" w:fill="auto"/>
          </w:tcPr>
          <w:p w:rsidR="00283702" w:rsidRPr="00CA6CA5" w:rsidRDefault="00283702" w:rsidP="00283702">
            <w:pPr>
              <w:rPr>
                <w:sz w:val="24"/>
                <w:szCs w:val="24"/>
              </w:rPr>
            </w:pPr>
            <w:r w:rsidRPr="00CA6CA5">
              <w:rPr>
                <w:sz w:val="24"/>
                <w:szCs w:val="24"/>
              </w:rPr>
              <w:t>12788,36</w:t>
            </w:r>
          </w:p>
        </w:tc>
        <w:tc>
          <w:tcPr>
            <w:tcW w:w="1247" w:type="dxa"/>
            <w:shd w:val="clear" w:color="auto" w:fill="auto"/>
          </w:tcPr>
          <w:p w:rsidR="00283702" w:rsidRPr="00CA6CA5" w:rsidRDefault="00283702" w:rsidP="00283702">
            <w:pPr>
              <w:rPr>
                <w:sz w:val="24"/>
                <w:szCs w:val="24"/>
              </w:rPr>
            </w:pPr>
            <w:r w:rsidRPr="00CA6CA5">
              <w:rPr>
                <w:sz w:val="24"/>
                <w:szCs w:val="24"/>
              </w:rPr>
              <w:t>13058,25</w:t>
            </w:r>
          </w:p>
        </w:tc>
        <w:tc>
          <w:tcPr>
            <w:tcW w:w="1247" w:type="dxa"/>
            <w:shd w:val="clear" w:color="auto" w:fill="auto"/>
          </w:tcPr>
          <w:p w:rsidR="00283702" w:rsidRPr="00CA6CA5" w:rsidRDefault="00283702" w:rsidP="00283702">
            <w:pPr>
              <w:rPr>
                <w:sz w:val="24"/>
                <w:szCs w:val="24"/>
              </w:rPr>
            </w:pPr>
            <w:r w:rsidRPr="00CA6CA5">
              <w:rPr>
                <w:sz w:val="24"/>
                <w:szCs w:val="24"/>
              </w:rPr>
              <w:t>12537,70</w:t>
            </w:r>
          </w:p>
        </w:tc>
        <w:tc>
          <w:tcPr>
            <w:tcW w:w="1132" w:type="dxa"/>
            <w:gridSpan w:val="2"/>
            <w:shd w:val="clear" w:color="auto" w:fill="auto"/>
          </w:tcPr>
          <w:p w:rsidR="00283702" w:rsidRPr="00CA6CA5" w:rsidRDefault="00283702" w:rsidP="00283702">
            <w:pPr>
              <w:rPr>
                <w:sz w:val="24"/>
                <w:szCs w:val="24"/>
              </w:rPr>
            </w:pPr>
            <w:r w:rsidRPr="00CA6CA5">
              <w:rPr>
                <w:sz w:val="24"/>
                <w:szCs w:val="24"/>
              </w:rPr>
              <w:t>12887,70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Производство сухого газа</w:t>
            </w:r>
          </w:p>
        </w:tc>
        <w:tc>
          <w:tcPr>
            <w:tcW w:w="1247" w:type="dxa"/>
          </w:tcPr>
          <w:p w:rsidR="00283702" w:rsidRPr="00CA6CA5" w:rsidRDefault="00283702" w:rsidP="00283702">
            <w:pPr>
              <w:rPr>
                <w:sz w:val="24"/>
                <w:szCs w:val="24"/>
              </w:rPr>
            </w:pPr>
            <w:r w:rsidRPr="00CA6CA5">
              <w:rPr>
                <w:sz w:val="24"/>
                <w:szCs w:val="24"/>
              </w:rPr>
              <w:t>млн. куб. м</w:t>
            </w:r>
          </w:p>
        </w:tc>
        <w:tc>
          <w:tcPr>
            <w:tcW w:w="1247" w:type="dxa"/>
            <w:gridSpan w:val="2"/>
          </w:tcPr>
          <w:p w:rsidR="00283702" w:rsidRPr="00CA6CA5" w:rsidRDefault="00283702" w:rsidP="00283702">
            <w:pPr>
              <w:rPr>
                <w:sz w:val="24"/>
                <w:szCs w:val="24"/>
              </w:rPr>
            </w:pPr>
            <w:r w:rsidRPr="00CA6CA5">
              <w:rPr>
                <w:sz w:val="24"/>
                <w:szCs w:val="24"/>
              </w:rPr>
              <w:t>4070,3</w:t>
            </w:r>
          </w:p>
        </w:tc>
        <w:tc>
          <w:tcPr>
            <w:tcW w:w="1247" w:type="dxa"/>
          </w:tcPr>
          <w:p w:rsidR="00283702" w:rsidRPr="00CA6CA5" w:rsidRDefault="00283702" w:rsidP="00283702">
            <w:pPr>
              <w:rPr>
                <w:sz w:val="24"/>
                <w:szCs w:val="24"/>
              </w:rPr>
            </w:pPr>
            <w:r w:rsidRPr="00CA6CA5">
              <w:rPr>
                <w:sz w:val="24"/>
                <w:szCs w:val="24"/>
              </w:rPr>
              <w:t>4138,71</w:t>
            </w:r>
          </w:p>
        </w:tc>
        <w:tc>
          <w:tcPr>
            <w:tcW w:w="1247" w:type="dxa"/>
          </w:tcPr>
          <w:p w:rsidR="00283702" w:rsidRPr="00CA6CA5" w:rsidRDefault="00283702" w:rsidP="00283702">
            <w:pPr>
              <w:rPr>
                <w:sz w:val="24"/>
                <w:szCs w:val="24"/>
              </w:rPr>
            </w:pPr>
            <w:r w:rsidRPr="00CA6CA5">
              <w:rPr>
                <w:sz w:val="24"/>
                <w:szCs w:val="24"/>
              </w:rPr>
              <w:t>4093,1</w:t>
            </w:r>
          </w:p>
        </w:tc>
        <w:tc>
          <w:tcPr>
            <w:tcW w:w="1247" w:type="dxa"/>
            <w:shd w:val="clear" w:color="auto" w:fill="auto"/>
          </w:tcPr>
          <w:p w:rsidR="00283702" w:rsidRPr="00CA6CA5" w:rsidRDefault="00283702" w:rsidP="00283702">
            <w:pPr>
              <w:rPr>
                <w:sz w:val="24"/>
                <w:szCs w:val="24"/>
              </w:rPr>
            </w:pPr>
            <w:r w:rsidRPr="00CA6CA5">
              <w:rPr>
                <w:sz w:val="24"/>
                <w:szCs w:val="24"/>
              </w:rPr>
              <w:t>4 101,4</w:t>
            </w:r>
          </w:p>
        </w:tc>
        <w:tc>
          <w:tcPr>
            <w:tcW w:w="1247" w:type="dxa"/>
            <w:shd w:val="clear" w:color="auto" w:fill="auto"/>
          </w:tcPr>
          <w:p w:rsidR="00283702" w:rsidRPr="00CA6CA5" w:rsidRDefault="00283702" w:rsidP="00283702">
            <w:pPr>
              <w:rPr>
                <w:sz w:val="24"/>
                <w:szCs w:val="24"/>
              </w:rPr>
            </w:pPr>
            <w:r w:rsidRPr="00CA6CA5">
              <w:rPr>
                <w:sz w:val="24"/>
                <w:szCs w:val="24"/>
              </w:rPr>
              <w:t>4105,0</w:t>
            </w:r>
          </w:p>
        </w:tc>
        <w:tc>
          <w:tcPr>
            <w:tcW w:w="1247" w:type="dxa"/>
            <w:shd w:val="clear" w:color="auto" w:fill="auto"/>
          </w:tcPr>
          <w:p w:rsidR="00283702" w:rsidRPr="00CA6CA5" w:rsidRDefault="00283702" w:rsidP="00283702">
            <w:pPr>
              <w:rPr>
                <w:sz w:val="24"/>
                <w:szCs w:val="24"/>
              </w:rPr>
            </w:pPr>
            <w:r w:rsidRPr="00CA6CA5">
              <w:rPr>
                <w:sz w:val="24"/>
                <w:szCs w:val="24"/>
              </w:rPr>
              <w:t>4091,2</w:t>
            </w:r>
          </w:p>
        </w:tc>
        <w:tc>
          <w:tcPr>
            <w:tcW w:w="1247" w:type="dxa"/>
            <w:shd w:val="clear" w:color="auto" w:fill="auto"/>
          </w:tcPr>
          <w:p w:rsidR="00283702" w:rsidRPr="00CA6CA5" w:rsidRDefault="00283702" w:rsidP="00283702">
            <w:pPr>
              <w:rPr>
                <w:sz w:val="24"/>
                <w:szCs w:val="24"/>
              </w:rPr>
            </w:pPr>
            <w:r w:rsidRPr="00CA6CA5">
              <w:rPr>
                <w:sz w:val="24"/>
                <w:szCs w:val="24"/>
              </w:rPr>
              <w:t>4099,0</w:t>
            </w:r>
          </w:p>
        </w:tc>
        <w:tc>
          <w:tcPr>
            <w:tcW w:w="1247" w:type="dxa"/>
            <w:shd w:val="clear" w:color="auto" w:fill="auto"/>
          </w:tcPr>
          <w:p w:rsidR="00283702" w:rsidRPr="00CA6CA5" w:rsidRDefault="00283702" w:rsidP="00283702">
            <w:pPr>
              <w:rPr>
                <w:sz w:val="24"/>
                <w:szCs w:val="24"/>
              </w:rPr>
            </w:pPr>
            <w:r w:rsidRPr="00CA6CA5">
              <w:rPr>
                <w:sz w:val="24"/>
                <w:szCs w:val="24"/>
              </w:rPr>
              <w:t>4152,1</w:t>
            </w:r>
          </w:p>
        </w:tc>
        <w:tc>
          <w:tcPr>
            <w:tcW w:w="1132" w:type="dxa"/>
            <w:gridSpan w:val="2"/>
            <w:shd w:val="clear" w:color="auto" w:fill="auto"/>
          </w:tcPr>
          <w:p w:rsidR="00283702" w:rsidRPr="00CA6CA5" w:rsidRDefault="00283702" w:rsidP="00283702">
            <w:pPr>
              <w:rPr>
                <w:sz w:val="24"/>
                <w:szCs w:val="24"/>
              </w:rPr>
            </w:pPr>
            <w:r w:rsidRPr="00CA6CA5">
              <w:rPr>
                <w:sz w:val="24"/>
                <w:szCs w:val="24"/>
              </w:rPr>
              <w:t>4155,0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Производство электр</w:t>
            </w:r>
            <w:r w:rsidRPr="00CA6CA5">
              <w:rPr>
                <w:sz w:val="24"/>
                <w:szCs w:val="24"/>
              </w:rPr>
              <w:t>о</w:t>
            </w:r>
            <w:r w:rsidRPr="00CA6CA5">
              <w:rPr>
                <w:sz w:val="24"/>
                <w:szCs w:val="24"/>
              </w:rPr>
              <w:t>энергия</w:t>
            </w:r>
          </w:p>
        </w:tc>
        <w:tc>
          <w:tcPr>
            <w:tcW w:w="1247" w:type="dxa"/>
          </w:tcPr>
          <w:p w:rsidR="00283702" w:rsidRPr="00CA6CA5" w:rsidRDefault="00283702" w:rsidP="00283702">
            <w:pPr>
              <w:rPr>
                <w:sz w:val="24"/>
                <w:szCs w:val="24"/>
              </w:rPr>
            </w:pPr>
            <w:r w:rsidRPr="00CA6CA5">
              <w:rPr>
                <w:sz w:val="24"/>
                <w:szCs w:val="24"/>
              </w:rPr>
              <w:t xml:space="preserve">млн.    </w:t>
            </w:r>
            <w:proofErr w:type="spellStart"/>
            <w:r w:rsidRPr="00CA6CA5">
              <w:rPr>
                <w:sz w:val="24"/>
                <w:szCs w:val="24"/>
              </w:rPr>
              <w:t>кВт</w:t>
            </w:r>
            <w:proofErr w:type="gramStart"/>
            <w:r w:rsidRPr="00CA6CA5">
              <w:rPr>
                <w:sz w:val="24"/>
                <w:szCs w:val="24"/>
              </w:rPr>
              <w:t>.ч</w:t>
            </w:r>
            <w:proofErr w:type="spellEnd"/>
            <w:proofErr w:type="gramEnd"/>
          </w:p>
        </w:tc>
        <w:tc>
          <w:tcPr>
            <w:tcW w:w="1247" w:type="dxa"/>
            <w:gridSpan w:val="2"/>
          </w:tcPr>
          <w:p w:rsidR="00283702" w:rsidRPr="00CA6CA5" w:rsidRDefault="00283702" w:rsidP="00283702">
            <w:pPr>
              <w:rPr>
                <w:sz w:val="24"/>
                <w:szCs w:val="24"/>
              </w:rPr>
            </w:pPr>
            <w:r w:rsidRPr="00CA6CA5">
              <w:rPr>
                <w:sz w:val="24"/>
                <w:szCs w:val="24"/>
              </w:rPr>
              <w:t>12804,0</w:t>
            </w:r>
          </w:p>
        </w:tc>
        <w:tc>
          <w:tcPr>
            <w:tcW w:w="1247" w:type="dxa"/>
          </w:tcPr>
          <w:p w:rsidR="00283702" w:rsidRPr="00CA6CA5" w:rsidRDefault="00283702" w:rsidP="00283702">
            <w:pPr>
              <w:rPr>
                <w:sz w:val="24"/>
                <w:szCs w:val="24"/>
              </w:rPr>
            </w:pPr>
            <w:r w:rsidRPr="00CA6CA5">
              <w:rPr>
                <w:sz w:val="24"/>
                <w:szCs w:val="24"/>
              </w:rPr>
              <w:t>14769,63</w:t>
            </w:r>
          </w:p>
        </w:tc>
        <w:tc>
          <w:tcPr>
            <w:tcW w:w="1247" w:type="dxa"/>
          </w:tcPr>
          <w:p w:rsidR="00283702" w:rsidRPr="00CA6CA5" w:rsidRDefault="00283702" w:rsidP="00283702">
            <w:pPr>
              <w:rPr>
                <w:sz w:val="24"/>
                <w:szCs w:val="24"/>
              </w:rPr>
            </w:pPr>
            <w:r w:rsidRPr="00CA6CA5">
              <w:rPr>
                <w:sz w:val="24"/>
                <w:szCs w:val="24"/>
              </w:rPr>
              <w:t>14342,45</w:t>
            </w:r>
          </w:p>
        </w:tc>
        <w:tc>
          <w:tcPr>
            <w:tcW w:w="1247" w:type="dxa"/>
            <w:shd w:val="clear" w:color="auto" w:fill="auto"/>
          </w:tcPr>
          <w:p w:rsidR="00283702" w:rsidRPr="00CA6CA5" w:rsidRDefault="00283702" w:rsidP="00283702">
            <w:pPr>
              <w:rPr>
                <w:sz w:val="24"/>
                <w:szCs w:val="24"/>
              </w:rPr>
            </w:pPr>
            <w:r w:rsidRPr="00CA6CA5">
              <w:rPr>
                <w:sz w:val="24"/>
                <w:szCs w:val="24"/>
              </w:rPr>
              <w:t>11463,11</w:t>
            </w:r>
          </w:p>
        </w:tc>
        <w:tc>
          <w:tcPr>
            <w:tcW w:w="1247" w:type="dxa"/>
            <w:shd w:val="clear" w:color="auto" w:fill="auto"/>
          </w:tcPr>
          <w:p w:rsidR="00283702" w:rsidRPr="00CA6CA5" w:rsidRDefault="00283702" w:rsidP="00283702">
            <w:pPr>
              <w:rPr>
                <w:sz w:val="24"/>
                <w:szCs w:val="24"/>
              </w:rPr>
            </w:pPr>
            <w:r w:rsidRPr="00CA6CA5">
              <w:rPr>
                <w:sz w:val="24"/>
                <w:szCs w:val="24"/>
              </w:rPr>
              <w:t>13006,72</w:t>
            </w:r>
          </w:p>
        </w:tc>
        <w:tc>
          <w:tcPr>
            <w:tcW w:w="1247" w:type="dxa"/>
            <w:shd w:val="clear" w:color="auto" w:fill="auto"/>
          </w:tcPr>
          <w:p w:rsidR="00283702" w:rsidRPr="00CA6CA5" w:rsidRDefault="00283702" w:rsidP="00283702">
            <w:pPr>
              <w:rPr>
                <w:sz w:val="24"/>
                <w:szCs w:val="24"/>
              </w:rPr>
            </w:pPr>
            <w:r w:rsidRPr="00CA6CA5">
              <w:rPr>
                <w:sz w:val="24"/>
                <w:szCs w:val="24"/>
              </w:rPr>
              <w:t>14194,30</w:t>
            </w:r>
          </w:p>
        </w:tc>
        <w:tc>
          <w:tcPr>
            <w:tcW w:w="1247" w:type="dxa"/>
            <w:shd w:val="clear" w:color="auto" w:fill="auto"/>
          </w:tcPr>
          <w:p w:rsidR="00283702" w:rsidRPr="00CA6CA5" w:rsidRDefault="00283702" w:rsidP="00283702">
            <w:pPr>
              <w:rPr>
                <w:sz w:val="24"/>
                <w:szCs w:val="24"/>
              </w:rPr>
            </w:pPr>
            <w:r w:rsidRPr="00CA6CA5">
              <w:rPr>
                <w:sz w:val="24"/>
                <w:szCs w:val="24"/>
              </w:rPr>
              <w:t>14283,94</w:t>
            </w:r>
          </w:p>
        </w:tc>
        <w:tc>
          <w:tcPr>
            <w:tcW w:w="1247" w:type="dxa"/>
            <w:shd w:val="clear" w:color="auto" w:fill="auto"/>
          </w:tcPr>
          <w:p w:rsidR="00283702" w:rsidRPr="00CA6CA5" w:rsidRDefault="00283702" w:rsidP="00283702">
            <w:pPr>
              <w:rPr>
                <w:sz w:val="24"/>
                <w:szCs w:val="24"/>
              </w:rPr>
            </w:pPr>
            <w:r w:rsidRPr="00CA6CA5">
              <w:rPr>
                <w:sz w:val="24"/>
                <w:szCs w:val="24"/>
              </w:rPr>
              <w:t>14004,5</w:t>
            </w:r>
          </w:p>
        </w:tc>
        <w:tc>
          <w:tcPr>
            <w:tcW w:w="1132" w:type="dxa"/>
            <w:gridSpan w:val="2"/>
            <w:shd w:val="clear" w:color="auto" w:fill="auto"/>
          </w:tcPr>
          <w:p w:rsidR="00283702" w:rsidRPr="00CA6CA5" w:rsidRDefault="00283702" w:rsidP="00283702">
            <w:pPr>
              <w:rPr>
                <w:sz w:val="24"/>
                <w:szCs w:val="24"/>
              </w:rPr>
            </w:pPr>
            <w:r w:rsidRPr="00CA6CA5">
              <w:rPr>
                <w:sz w:val="24"/>
                <w:szCs w:val="24"/>
              </w:rPr>
              <w:t>14205,6</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Производство пилом</w:t>
            </w:r>
            <w:r w:rsidRPr="00CA6CA5">
              <w:rPr>
                <w:sz w:val="24"/>
                <w:szCs w:val="24"/>
              </w:rPr>
              <w:t>а</w:t>
            </w:r>
            <w:r w:rsidRPr="00CA6CA5">
              <w:rPr>
                <w:sz w:val="24"/>
                <w:szCs w:val="24"/>
              </w:rPr>
              <w:t>териалов</w:t>
            </w:r>
          </w:p>
        </w:tc>
        <w:tc>
          <w:tcPr>
            <w:tcW w:w="1247" w:type="dxa"/>
          </w:tcPr>
          <w:p w:rsidR="00283702" w:rsidRPr="00CA6CA5" w:rsidRDefault="00283702" w:rsidP="00283702">
            <w:pPr>
              <w:rPr>
                <w:sz w:val="24"/>
                <w:szCs w:val="24"/>
              </w:rPr>
            </w:pPr>
            <w:r w:rsidRPr="00CA6CA5">
              <w:rPr>
                <w:sz w:val="24"/>
                <w:szCs w:val="24"/>
              </w:rPr>
              <w:t>тыс. куб. м</w:t>
            </w:r>
          </w:p>
        </w:tc>
        <w:tc>
          <w:tcPr>
            <w:tcW w:w="1247" w:type="dxa"/>
            <w:gridSpan w:val="2"/>
          </w:tcPr>
          <w:p w:rsidR="00283702" w:rsidRPr="00CA6CA5" w:rsidRDefault="00283702" w:rsidP="00283702">
            <w:pPr>
              <w:rPr>
                <w:sz w:val="24"/>
                <w:szCs w:val="24"/>
              </w:rPr>
            </w:pPr>
            <w:r w:rsidRPr="00CA6CA5">
              <w:rPr>
                <w:sz w:val="24"/>
                <w:szCs w:val="24"/>
              </w:rPr>
              <w:t>4,47</w:t>
            </w:r>
          </w:p>
        </w:tc>
        <w:tc>
          <w:tcPr>
            <w:tcW w:w="1247" w:type="dxa"/>
          </w:tcPr>
          <w:p w:rsidR="00283702" w:rsidRPr="00CA6CA5" w:rsidRDefault="00283702" w:rsidP="00283702">
            <w:pPr>
              <w:rPr>
                <w:sz w:val="24"/>
                <w:szCs w:val="24"/>
              </w:rPr>
            </w:pPr>
            <w:r w:rsidRPr="00CA6CA5">
              <w:rPr>
                <w:sz w:val="24"/>
                <w:szCs w:val="24"/>
              </w:rPr>
              <w:t>5,55</w:t>
            </w:r>
          </w:p>
        </w:tc>
        <w:tc>
          <w:tcPr>
            <w:tcW w:w="1247" w:type="dxa"/>
          </w:tcPr>
          <w:p w:rsidR="00283702" w:rsidRPr="00CA6CA5" w:rsidRDefault="00283702" w:rsidP="00283702">
            <w:pPr>
              <w:rPr>
                <w:sz w:val="24"/>
                <w:szCs w:val="24"/>
              </w:rPr>
            </w:pPr>
            <w:r w:rsidRPr="00CA6CA5">
              <w:rPr>
                <w:sz w:val="24"/>
                <w:szCs w:val="24"/>
              </w:rPr>
              <w:t>7,50</w:t>
            </w:r>
          </w:p>
        </w:tc>
        <w:tc>
          <w:tcPr>
            <w:tcW w:w="1247" w:type="dxa"/>
            <w:shd w:val="clear" w:color="auto" w:fill="auto"/>
          </w:tcPr>
          <w:p w:rsidR="00283702" w:rsidRPr="00CA6CA5" w:rsidRDefault="00283702" w:rsidP="00283702">
            <w:pPr>
              <w:rPr>
                <w:sz w:val="24"/>
                <w:szCs w:val="24"/>
              </w:rPr>
            </w:pPr>
            <w:r w:rsidRPr="00CA6CA5">
              <w:rPr>
                <w:sz w:val="24"/>
                <w:szCs w:val="24"/>
              </w:rPr>
              <w:t>9,0</w:t>
            </w:r>
          </w:p>
        </w:tc>
        <w:tc>
          <w:tcPr>
            <w:tcW w:w="1247" w:type="dxa"/>
            <w:shd w:val="clear" w:color="auto" w:fill="auto"/>
          </w:tcPr>
          <w:p w:rsidR="00283702" w:rsidRPr="00CA6CA5" w:rsidRDefault="00283702" w:rsidP="00283702">
            <w:pPr>
              <w:rPr>
                <w:sz w:val="24"/>
                <w:szCs w:val="24"/>
              </w:rPr>
            </w:pPr>
            <w:r w:rsidRPr="00CA6CA5">
              <w:rPr>
                <w:sz w:val="24"/>
                <w:szCs w:val="24"/>
              </w:rPr>
              <w:t>9,5</w:t>
            </w:r>
          </w:p>
        </w:tc>
        <w:tc>
          <w:tcPr>
            <w:tcW w:w="1247" w:type="dxa"/>
            <w:shd w:val="clear" w:color="auto" w:fill="auto"/>
          </w:tcPr>
          <w:p w:rsidR="00283702" w:rsidRPr="00CA6CA5" w:rsidRDefault="00283702" w:rsidP="00283702">
            <w:pPr>
              <w:rPr>
                <w:sz w:val="24"/>
                <w:szCs w:val="24"/>
              </w:rPr>
            </w:pPr>
            <w:r w:rsidRPr="00CA6CA5">
              <w:rPr>
                <w:sz w:val="24"/>
                <w:szCs w:val="24"/>
              </w:rPr>
              <w:t>9,5</w:t>
            </w:r>
          </w:p>
        </w:tc>
        <w:tc>
          <w:tcPr>
            <w:tcW w:w="1247" w:type="dxa"/>
            <w:shd w:val="clear" w:color="auto" w:fill="auto"/>
          </w:tcPr>
          <w:p w:rsidR="00283702" w:rsidRPr="00CA6CA5" w:rsidRDefault="00283702" w:rsidP="00283702">
            <w:pPr>
              <w:rPr>
                <w:sz w:val="24"/>
                <w:szCs w:val="24"/>
              </w:rPr>
            </w:pPr>
            <w:r w:rsidRPr="00CA6CA5">
              <w:rPr>
                <w:sz w:val="24"/>
                <w:szCs w:val="24"/>
              </w:rPr>
              <w:t>10,0</w:t>
            </w:r>
          </w:p>
        </w:tc>
        <w:tc>
          <w:tcPr>
            <w:tcW w:w="1247" w:type="dxa"/>
            <w:shd w:val="clear" w:color="auto" w:fill="auto"/>
          </w:tcPr>
          <w:p w:rsidR="00283702" w:rsidRPr="00CA6CA5" w:rsidRDefault="00283702" w:rsidP="00283702">
            <w:pPr>
              <w:rPr>
                <w:sz w:val="24"/>
                <w:szCs w:val="24"/>
              </w:rPr>
            </w:pPr>
            <w:r w:rsidRPr="00CA6CA5">
              <w:rPr>
                <w:sz w:val="24"/>
                <w:szCs w:val="24"/>
              </w:rPr>
              <w:t>10,0</w:t>
            </w:r>
          </w:p>
        </w:tc>
        <w:tc>
          <w:tcPr>
            <w:tcW w:w="1132" w:type="dxa"/>
            <w:gridSpan w:val="2"/>
            <w:shd w:val="clear" w:color="auto" w:fill="auto"/>
          </w:tcPr>
          <w:p w:rsidR="00283702" w:rsidRPr="00CA6CA5" w:rsidRDefault="00283702" w:rsidP="00283702">
            <w:pPr>
              <w:rPr>
                <w:sz w:val="24"/>
                <w:szCs w:val="24"/>
              </w:rPr>
            </w:pPr>
            <w:r w:rsidRPr="00CA6CA5">
              <w:rPr>
                <w:sz w:val="24"/>
                <w:szCs w:val="24"/>
              </w:rPr>
              <w:t>11,5</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Производство това</w:t>
            </w:r>
            <w:r w:rsidRPr="00CA6CA5">
              <w:rPr>
                <w:sz w:val="24"/>
                <w:szCs w:val="24"/>
              </w:rPr>
              <w:t>р</w:t>
            </w:r>
            <w:r w:rsidRPr="00CA6CA5">
              <w:rPr>
                <w:sz w:val="24"/>
                <w:szCs w:val="24"/>
              </w:rPr>
              <w:lastRenderedPageBreak/>
              <w:t>ной пищевой рыбной продукции</w:t>
            </w:r>
          </w:p>
        </w:tc>
        <w:tc>
          <w:tcPr>
            <w:tcW w:w="1247" w:type="dxa"/>
          </w:tcPr>
          <w:p w:rsidR="00283702" w:rsidRPr="00CA6CA5" w:rsidRDefault="00283702" w:rsidP="00283702">
            <w:pPr>
              <w:rPr>
                <w:sz w:val="24"/>
                <w:szCs w:val="24"/>
              </w:rPr>
            </w:pPr>
            <w:r w:rsidRPr="00CA6CA5">
              <w:rPr>
                <w:sz w:val="24"/>
                <w:szCs w:val="24"/>
              </w:rPr>
              <w:lastRenderedPageBreak/>
              <w:t>тыс. тонн</w:t>
            </w:r>
          </w:p>
        </w:tc>
        <w:tc>
          <w:tcPr>
            <w:tcW w:w="1247" w:type="dxa"/>
            <w:gridSpan w:val="2"/>
          </w:tcPr>
          <w:p w:rsidR="00283702" w:rsidRPr="00CA6CA5" w:rsidRDefault="00283702" w:rsidP="00283702">
            <w:pPr>
              <w:rPr>
                <w:sz w:val="24"/>
                <w:szCs w:val="24"/>
              </w:rPr>
            </w:pPr>
            <w:r w:rsidRPr="00CA6CA5">
              <w:rPr>
                <w:sz w:val="24"/>
                <w:szCs w:val="24"/>
              </w:rPr>
              <w:t>1,3</w:t>
            </w:r>
          </w:p>
        </w:tc>
        <w:tc>
          <w:tcPr>
            <w:tcW w:w="1247" w:type="dxa"/>
          </w:tcPr>
          <w:p w:rsidR="00283702" w:rsidRPr="00CA6CA5" w:rsidRDefault="00283702" w:rsidP="00283702">
            <w:pPr>
              <w:rPr>
                <w:sz w:val="24"/>
                <w:szCs w:val="24"/>
              </w:rPr>
            </w:pPr>
            <w:r w:rsidRPr="00CA6CA5">
              <w:rPr>
                <w:sz w:val="24"/>
                <w:szCs w:val="24"/>
              </w:rPr>
              <w:t>1,4</w:t>
            </w:r>
          </w:p>
        </w:tc>
        <w:tc>
          <w:tcPr>
            <w:tcW w:w="1247" w:type="dxa"/>
          </w:tcPr>
          <w:p w:rsidR="00283702" w:rsidRPr="00CA6CA5" w:rsidRDefault="00283702" w:rsidP="00283702">
            <w:pPr>
              <w:rPr>
                <w:sz w:val="24"/>
                <w:szCs w:val="24"/>
              </w:rPr>
            </w:pPr>
            <w:r w:rsidRPr="00CA6CA5">
              <w:rPr>
                <w:sz w:val="24"/>
                <w:szCs w:val="24"/>
              </w:rPr>
              <w:t>1,4</w:t>
            </w:r>
          </w:p>
        </w:tc>
        <w:tc>
          <w:tcPr>
            <w:tcW w:w="1247" w:type="dxa"/>
            <w:shd w:val="clear" w:color="auto" w:fill="auto"/>
          </w:tcPr>
          <w:p w:rsidR="00283702" w:rsidRPr="00CA6CA5" w:rsidRDefault="00283702" w:rsidP="00283702">
            <w:pPr>
              <w:rPr>
                <w:sz w:val="24"/>
                <w:szCs w:val="24"/>
              </w:rPr>
            </w:pPr>
            <w:r w:rsidRPr="00CA6CA5">
              <w:rPr>
                <w:sz w:val="24"/>
                <w:szCs w:val="24"/>
              </w:rPr>
              <w:t>1,4</w:t>
            </w:r>
          </w:p>
        </w:tc>
        <w:tc>
          <w:tcPr>
            <w:tcW w:w="1247" w:type="dxa"/>
            <w:shd w:val="clear" w:color="auto" w:fill="auto"/>
          </w:tcPr>
          <w:p w:rsidR="00283702" w:rsidRPr="00CA6CA5" w:rsidRDefault="00283702" w:rsidP="00283702">
            <w:pPr>
              <w:rPr>
                <w:sz w:val="24"/>
                <w:szCs w:val="24"/>
              </w:rPr>
            </w:pPr>
            <w:r w:rsidRPr="00CA6CA5">
              <w:rPr>
                <w:sz w:val="24"/>
                <w:szCs w:val="24"/>
              </w:rPr>
              <w:t>1,5</w:t>
            </w:r>
          </w:p>
        </w:tc>
        <w:tc>
          <w:tcPr>
            <w:tcW w:w="1247" w:type="dxa"/>
            <w:shd w:val="clear" w:color="auto" w:fill="auto"/>
          </w:tcPr>
          <w:p w:rsidR="00283702" w:rsidRPr="00CA6CA5" w:rsidRDefault="00283702" w:rsidP="00283702">
            <w:pPr>
              <w:rPr>
                <w:sz w:val="24"/>
                <w:szCs w:val="24"/>
              </w:rPr>
            </w:pPr>
            <w:r w:rsidRPr="00CA6CA5">
              <w:rPr>
                <w:sz w:val="24"/>
                <w:szCs w:val="24"/>
              </w:rPr>
              <w:t>1,4</w:t>
            </w:r>
          </w:p>
        </w:tc>
        <w:tc>
          <w:tcPr>
            <w:tcW w:w="1247" w:type="dxa"/>
            <w:shd w:val="clear" w:color="auto" w:fill="auto"/>
          </w:tcPr>
          <w:p w:rsidR="00283702" w:rsidRPr="00CA6CA5" w:rsidRDefault="00283702" w:rsidP="00283702">
            <w:pPr>
              <w:rPr>
                <w:sz w:val="24"/>
                <w:szCs w:val="24"/>
              </w:rPr>
            </w:pPr>
            <w:r w:rsidRPr="00CA6CA5">
              <w:rPr>
                <w:sz w:val="24"/>
                <w:szCs w:val="24"/>
              </w:rPr>
              <w:t>1,5</w:t>
            </w:r>
          </w:p>
        </w:tc>
        <w:tc>
          <w:tcPr>
            <w:tcW w:w="1247" w:type="dxa"/>
            <w:shd w:val="clear" w:color="auto" w:fill="auto"/>
          </w:tcPr>
          <w:p w:rsidR="00283702" w:rsidRPr="00CA6CA5" w:rsidRDefault="00283702" w:rsidP="00283702">
            <w:pPr>
              <w:rPr>
                <w:sz w:val="24"/>
                <w:szCs w:val="24"/>
              </w:rPr>
            </w:pPr>
            <w:r w:rsidRPr="00CA6CA5">
              <w:rPr>
                <w:sz w:val="24"/>
                <w:szCs w:val="24"/>
              </w:rPr>
              <w:t>1,4</w:t>
            </w:r>
          </w:p>
        </w:tc>
        <w:tc>
          <w:tcPr>
            <w:tcW w:w="1132" w:type="dxa"/>
            <w:gridSpan w:val="2"/>
            <w:shd w:val="clear" w:color="auto" w:fill="auto"/>
          </w:tcPr>
          <w:p w:rsidR="00283702" w:rsidRPr="00CA6CA5" w:rsidRDefault="00283702" w:rsidP="00283702">
            <w:pPr>
              <w:rPr>
                <w:sz w:val="24"/>
                <w:szCs w:val="24"/>
              </w:rPr>
            </w:pPr>
            <w:r w:rsidRPr="00CA6CA5">
              <w:rPr>
                <w:sz w:val="24"/>
                <w:szCs w:val="24"/>
              </w:rPr>
              <w:t>1,5</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lastRenderedPageBreak/>
              <w:t>5. Рынок товаров и услуг</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Индекс потребител</w:t>
            </w:r>
            <w:r w:rsidRPr="00CA6CA5">
              <w:rPr>
                <w:sz w:val="24"/>
                <w:szCs w:val="24"/>
              </w:rPr>
              <w:t>ь</w:t>
            </w:r>
            <w:r w:rsidRPr="00CA6CA5">
              <w:rPr>
                <w:sz w:val="24"/>
                <w:szCs w:val="24"/>
              </w:rPr>
              <w:t xml:space="preserve">ских цен </w:t>
            </w:r>
          </w:p>
          <w:p w:rsidR="00283702" w:rsidRPr="00CA6CA5" w:rsidRDefault="00283702" w:rsidP="00CA6CA5">
            <w:pPr>
              <w:jc w:val="both"/>
              <w:rPr>
                <w:sz w:val="24"/>
                <w:szCs w:val="24"/>
              </w:rPr>
            </w:pPr>
          </w:p>
        </w:tc>
        <w:tc>
          <w:tcPr>
            <w:tcW w:w="1247" w:type="dxa"/>
          </w:tcPr>
          <w:p w:rsidR="00283702" w:rsidRPr="00CA6CA5" w:rsidRDefault="00283702" w:rsidP="00283702">
            <w:pPr>
              <w:rPr>
                <w:sz w:val="24"/>
                <w:szCs w:val="24"/>
              </w:rPr>
            </w:pPr>
            <w:r w:rsidRPr="00CA6CA5">
              <w:rPr>
                <w:sz w:val="24"/>
                <w:szCs w:val="24"/>
              </w:rPr>
              <w:t>декабрь к декабрю пред</w:t>
            </w:r>
            <w:r w:rsidRPr="00CA6CA5">
              <w:rPr>
                <w:sz w:val="24"/>
                <w:szCs w:val="24"/>
              </w:rPr>
              <w:t>ы</w:t>
            </w:r>
            <w:r w:rsidRPr="00CA6CA5">
              <w:rPr>
                <w:sz w:val="24"/>
                <w:szCs w:val="24"/>
              </w:rPr>
              <w:t>дущего года, %</w:t>
            </w:r>
          </w:p>
        </w:tc>
        <w:tc>
          <w:tcPr>
            <w:tcW w:w="1247" w:type="dxa"/>
            <w:gridSpan w:val="2"/>
          </w:tcPr>
          <w:p w:rsidR="00283702" w:rsidRPr="00CA6CA5" w:rsidRDefault="00283702" w:rsidP="00283702">
            <w:pPr>
              <w:rPr>
                <w:sz w:val="24"/>
                <w:szCs w:val="24"/>
              </w:rPr>
            </w:pPr>
            <w:r w:rsidRPr="00CA6CA5">
              <w:rPr>
                <w:sz w:val="24"/>
                <w:szCs w:val="24"/>
              </w:rPr>
              <w:t>108,2</w:t>
            </w:r>
          </w:p>
        </w:tc>
        <w:tc>
          <w:tcPr>
            <w:tcW w:w="1247" w:type="dxa"/>
          </w:tcPr>
          <w:p w:rsidR="00283702" w:rsidRPr="00CA6CA5" w:rsidRDefault="00283702" w:rsidP="00283702">
            <w:pPr>
              <w:rPr>
                <w:sz w:val="24"/>
                <w:szCs w:val="24"/>
              </w:rPr>
            </w:pPr>
            <w:r w:rsidRPr="00CA6CA5">
              <w:rPr>
                <w:sz w:val="24"/>
                <w:szCs w:val="24"/>
              </w:rPr>
              <w:t>113,40</w:t>
            </w:r>
          </w:p>
        </w:tc>
        <w:tc>
          <w:tcPr>
            <w:tcW w:w="1247" w:type="dxa"/>
          </w:tcPr>
          <w:p w:rsidR="00283702" w:rsidRPr="00CA6CA5" w:rsidRDefault="00283702" w:rsidP="00283702">
            <w:pPr>
              <w:rPr>
                <w:sz w:val="24"/>
                <w:szCs w:val="24"/>
              </w:rPr>
            </w:pPr>
            <w:r w:rsidRPr="00CA6CA5">
              <w:rPr>
                <w:sz w:val="24"/>
                <w:szCs w:val="24"/>
              </w:rPr>
              <w:t>106,50</w:t>
            </w:r>
          </w:p>
        </w:tc>
        <w:tc>
          <w:tcPr>
            <w:tcW w:w="1247" w:type="dxa"/>
            <w:shd w:val="clear" w:color="auto" w:fill="auto"/>
          </w:tcPr>
          <w:p w:rsidR="00283702" w:rsidRPr="00CA6CA5" w:rsidRDefault="00283702" w:rsidP="00283702">
            <w:pPr>
              <w:rPr>
                <w:sz w:val="24"/>
                <w:szCs w:val="24"/>
              </w:rPr>
            </w:pPr>
            <w:r w:rsidRPr="00CA6CA5">
              <w:rPr>
                <w:sz w:val="24"/>
                <w:szCs w:val="24"/>
              </w:rPr>
              <w:t>104,90</w:t>
            </w:r>
          </w:p>
        </w:tc>
        <w:tc>
          <w:tcPr>
            <w:tcW w:w="1247" w:type="dxa"/>
            <w:shd w:val="clear" w:color="auto" w:fill="auto"/>
          </w:tcPr>
          <w:p w:rsidR="00283702" w:rsidRPr="00CA6CA5" w:rsidRDefault="00283702" w:rsidP="00283702">
            <w:pPr>
              <w:rPr>
                <w:sz w:val="24"/>
                <w:szCs w:val="24"/>
              </w:rPr>
            </w:pPr>
            <w:r w:rsidRPr="00CA6CA5">
              <w:rPr>
                <w:sz w:val="24"/>
                <w:szCs w:val="24"/>
              </w:rPr>
              <w:t>104,00</w:t>
            </w:r>
          </w:p>
        </w:tc>
        <w:tc>
          <w:tcPr>
            <w:tcW w:w="1247" w:type="dxa"/>
            <w:shd w:val="clear" w:color="auto" w:fill="auto"/>
          </w:tcPr>
          <w:p w:rsidR="00283702" w:rsidRPr="00CA6CA5" w:rsidRDefault="00283702" w:rsidP="00283702">
            <w:pPr>
              <w:rPr>
                <w:sz w:val="24"/>
                <w:szCs w:val="24"/>
              </w:rPr>
            </w:pPr>
            <w:r w:rsidRPr="00CA6CA5">
              <w:rPr>
                <w:sz w:val="24"/>
                <w:szCs w:val="24"/>
              </w:rPr>
              <w:t>104,50</w:t>
            </w:r>
          </w:p>
        </w:tc>
        <w:tc>
          <w:tcPr>
            <w:tcW w:w="1247" w:type="dxa"/>
            <w:shd w:val="clear" w:color="auto" w:fill="auto"/>
          </w:tcPr>
          <w:p w:rsidR="00283702" w:rsidRPr="00CA6CA5" w:rsidRDefault="00283702" w:rsidP="00283702">
            <w:pPr>
              <w:rPr>
                <w:sz w:val="24"/>
                <w:szCs w:val="24"/>
              </w:rPr>
            </w:pPr>
            <w:r w:rsidRPr="00CA6CA5">
              <w:rPr>
                <w:sz w:val="24"/>
                <w:szCs w:val="24"/>
              </w:rPr>
              <w:t>104,00</w:t>
            </w:r>
          </w:p>
        </w:tc>
        <w:tc>
          <w:tcPr>
            <w:tcW w:w="1247" w:type="dxa"/>
            <w:shd w:val="clear" w:color="auto" w:fill="auto"/>
          </w:tcPr>
          <w:p w:rsidR="00283702" w:rsidRPr="00CA6CA5" w:rsidRDefault="00283702" w:rsidP="00283702">
            <w:pPr>
              <w:rPr>
                <w:sz w:val="24"/>
                <w:szCs w:val="24"/>
              </w:rPr>
            </w:pPr>
            <w:r w:rsidRPr="00CA6CA5">
              <w:rPr>
                <w:sz w:val="24"/>
                <w:szCs w:val="24"/>
              </w:rPr>
              <w:t>104,00</w:t>
            </w:r>
          </w:p>
        </w:tc>
        <w:tc>
          <w:tcPr>
            <w:tcW w:w="1132" w:type="dxa"/>
            <w:gridSpan w:val="2"/>
            <w:shd w:val="clear" w:color="auto" w:fill="auto"/>
          </w:tcPr>
          <w:p w:rsidR="00283702" w:rsidRPr="00CA6CA5" w:rsidRDefault="00283702" w:rsidP="00283702">
            <w:pPr>
              <w:rPr>
                <w:sz w:val="24"/>
                <w:szCs w:val="24"/>
              </w:rPr>
            </w:pPr>
            <w:r w:rsidRPr="00CA6CA5">
              <w:rPr>
                <w:sz w:val="24"/>
                <w:szCs w:val="24"/>
              </w:rPr>
              <w:t>104,00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Оборот розничной торговли</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2671,42</w:t>
            </w:r>
          </w:p>
        </w:tc>
        <w:tc>
          <w:tcPr>
            <w:tcW w:w="1247" w:type="dxa"/>
          </w:tcPr>
          <w:p w:rsidR="00283702" w:rsidRPr="00CA6CA5" w:rsidRDefault="00283702" w:rsidP="00283702">
            <w:pPr>
              <w:rPr>
                <w:sz w:val="24"/>
                <w:szCs w:val="24"/>
              </w:rPr>
            </w:pPr>
            <w:r w:rsidRPr="00CA6CA5">
              <w:rPr>
                <w:sz w:val="24"/>
                <w:szCs w:val="24"/>
              </w:rPr>
              <w:t>2734,8</w:t>
            </w:r>
          </w:p>
        </w:tc>
        <w:tc>
          <w:tcPr>
            <w:tcW w:w="1247" w:type="dxa"/>
          </w:tcPr>
          <w:p w:rsidR="00283702" w:rsidRPr="00CA6CA5" w:rsidRDefault="00283702" w:rsidP="00283702">
            <w:pPr>
              <w:rPr>
                <w:sz w:val="24"/>
                <w:szCs w:val="24"/>
              </w:rPr>
            </w:pPr>
            <w:r w:rsidRPr="00CA6CA5">
              <w:rPr>
                <w:sz w:val="24"/>
                <w:szCs w:val="24"/>
              </w:rPr>
              <w:t>2831,89</w:t>
            </w:r>
          </w:p>
        </w:tc>
        <w:tc>
          <w:tcPr>
            <w:tcW w:w="1247" w:type="dxa"/>
            <w:shd w:val="clear" w:color="auto" w:fill="auto"/>
          </w:tcPr>
          <w:p w:rsidR="00283702" w:rsidRPr="00CA6CA5" w:rsidRDefault="00283702" w:rsidP="00283702">
            <w:pPr>
              <w:rPr>
                <w:sz w:val="24"/>
                <w:szCs w:val="24"/>
              </w:rPr>
            </w:pPr>
            <w:r w:rsidRPr="00CA6CA5">
              <w:rPr>
                <w:sz w:val="24"/>
                <w:szCs w:val="24"/>
              </w:rPr>
              <w:t>2896,74</w:t>
            </w:r>
          </w:p>
        </w:tc>
        <w:tc>
          <w:tcPr>
            <w:tcW w:w="1247" w:type="dxa"/>
            <w:shd w:val="clear" w:color="auto" w:fill="auto"/>
          </w:tcPr>
          <w:p w:rsidR="00283702" w:rsidRPr="00CA6CA5" w:rsidRDefault="00283702" w:rsidP="00283702">
            <w:pPr>
              <w:rPr>
                <w:sz w:val="24"/>
                <w:szCs w:val="24"/>
              </w:rPr>
            </w:pPr>
            <w:r w:rsidRPr="00CA6CA5">
              <w:rPr>
                <w:sz w:val="24"/>
                <w:szCs w:val="24"/>
              </w:rPr>
              <w:t>2875,21</w:t>
            </w:r>
          </w:p>
        </w:tc>
        <w:tc>
          <w:tcPr>
            <w:tcW w:w="1247" w:type="dxa"/>
            <w:shd w:val="clear" w:color="auto" w:fill="auto"/>
          </w:tcPr>
          <w:p w:rsidR="00283702" w:rsidRPr="00CA6CA5" w:rsidRDefault="00283702" w:rsidP="00283702">
            <w:pPr>
              <w:rPr>
                <w:sz w:val="24"/>
                <w:szCs w:val="24"/>
              </w:rPr>
            </w:pPr>
            <w:r w:rsidRPr="00CA6CA5">
              <w:rPr>
                <w:sz w:val="24"/>
                <w:szCs w:val="24"/>
              </w:rPr>
              <w:t>2968,28</w:t>
            </w:r>
          </w:p>
        </w:tc>
        <w:tc>
          <w:tcPr>
            <w:tcW w:w="1247" w:type="dxa"/>
            <w:shd w:val="clear" w:color="auto" w:fill="auto"/>
          </w:tcPr>
          <w:p w:rsidR="00283702" w:rsidRPr="00CA6CA5" w:rsidRDefault="00283702" w:rsidP="00283702">
            <w:pPr>
              <w:rPr>
                <w:sz w:val="24"/>
                <w:szCs w:val="24"/>
              </w:rPr>
            </w:pPr>
            <w:r w:rsidRPr="00CA6CA5">
              <w:rPr>
                <w:sz w:val="24"/>
                <w:szCs w:val="24"/>
              </w:rPr>
              <w:t>2961,18</w:t>
            </w:r>
          </w:p>
        </w:tc>
        <w:tc>
          <w:tcPr>
            <w:tcW w:w="1247" w:type="dxa"/>
            <w:shd w:val="clear" w:color="auto" w:fill="auto"/>
          </w:tcPr>
          <w:p w:rsidR="00283702" w:rsidRPr="00CA6CA5" w:rsidRDefault="00283702" w:rsidP="00283702">
            <w:pPr>
              <w:rPr>
                <w:sz w:val="24"/>
                <w:szCs w:val="24"/>
              </w:rPr>
            </w:pPr>
            <w:r w:rsidRPr="00CA6CA5">
              <w:rPr>
                <w:sz w:val="24"/>
                <w:szCs w:val="24"/>
              </w:rPr>
              <w:t>3048,63</w:t>
            </w:r>
          </w:p>
        </w:tc>
        <w:tc>
          <w:tcPr>
            <w:tcW w:w="1132" w:type="dxa"/>
            <w:gridSpan w:val="2"/>
            <w:shd w:val="clear" w:color="auto" w:fill="auto"/>
          </w:tcPr>
          <w:p w:rsidR="00283702" w:rsidRPr="00CA6CA5" w:rsidRDefault="00283702" w:rsidP="00283702">
            <w:pPr>
              <w:rPr>
                <w:sz w:val="24"/>
                <w:szCs w:val="24"/>
              </w:rPr>
            </w:pPr>
            <w:r w:rsidRPr="00CA6CA5">
              <w:rPr>
                <w:sz w:val="24"/>
                <w:szCs w:val="24"/>
              </w:rPr>
              <w:t>3033,81</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Индекс физического объема оборота ро</w:t>
            </w:r>
            <w:r w:rsidRPr="00CA6CA5">
              <w:rPr>
                <w:sz w:val="24"/>
                <w:szCs w:val="24"/>
              </w:rPr>
              <w:t>з</w:t>
            </w:r>
            <w:r w:rsidRPr="00CA6CA5">
              <w:rPr>
                <w:sz w:val="24"/>
                <w:szCs w:val="24"/>
              </w:rPr>
              <w:t>ничной торговли</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 xml:space="preserve">дущему году </w:t>
            </w:r>
          </w:p>
        </w:tc>
        <w:tc>
          <w:tcPr>
            <w:tcW w:w="1247" w:type="dxa"/>
            <w:gridSpan w:val="2"/>
          </w:tcPr>
          <w:p w:rsidR="00283702" w:rsidRPr="00CA6CA5" w:rsidRDefault="00283702" w:rsidP="00283702">
            <w:pPr>
              <w:rPr>
                <w:sz w:val="24"/>
                <w:szCs w:val="24"/>
              </w:rPr>
            </w:pPr>
            <w:r w:rsidRPr="00CA6CA5">
              <w:rPr>
                <w:sz w:val="24"/>
                <w:szCs w:val="24"/>
              </w:rPr>
              <w:t>100,9</w:t>
            </w:r>
          </w:p>
        </w:tc>
        <w:tc>
          <w:tcPr>
            <w:tcW w:w="1247" w:type="dxa"/>
          </w:tcPr>
          <w:p w:rsidR="00283702" w:rsidRPr="00CA6CA5" w:rsidRDefault="00283702" w:rsidP="00283702">
            <w:pPr>
              <w:rPr>
                <w:sz w:val="24"/>
                <w:szCs w:val="24"/>
              </w:rPr>
            </w:pPr>
            <w:r w:rsidRPr="00CA6CA5">
              <w:rPr>
                <w:sz w:val="24"/>
                <w:szCs w:val="24"/>
              </w:rPr>
              <w:t>90,00</w:t>
            </w:r>
          </w:p>
        </w:tc>
        <w:tc>
          <w:tcPr>
            <w:tcW w:w="1247" w:type="dxa"/>
          </w:tcPr>
          <w:p w:rsidR="00283702" w:rsidRPr="00CA6CA5" w:rsidRDefault="00283702" w:rsidP="00283702">
            <w:pPr>
              <w:rPr>
                <w:sz w:val="24"/>
                <w:szCs w:val="24"/>
              </w:rPr>
            </w:pPr>
            <w:r w:rsidRPr="00CA6CA5">
              <w:rPr>
                <w:sz w:val="24"/>
                <w:szCs w:val="24"/>
              </w:rPr>
              <w:t>99,2</w:t>
            </w:r>
          </w:p>
        </w:tc>
        <w:tc>
          <w:tcPr>
            <w:tcW w:w="1247" w:type="dxa"/>
            <w:shd w:val="clear" w:color="auto" w:fill="auto"/>
          </w:tcPr>
          <w:p w:rsidR="00283702" w:rsidRPr="00CA6CA5" w:rsidRDefault="00283702" w:rsidP="00283702">
            <w:pPr>
              <w:rPr>
                <w:sz w:val="24"/>
                <w:szCs w:val="24"/>
              </w:rPr>
            </w:pPr>
            <w:r w:rsidRPr="00CA6CA5">
              <w:rPr>
                <w:sz w:val="24"/>
                <w:szCs w:val="24"/>
              </w:rPr>
              <w:t>100,28</w:t>
            </w:r>
          </w:p>
        </w:tc>
        <w:tc>
          <w:tcPr>
            <w:tcW w:w="1247" w:type="dxa"/>
            <w:shd w:val="clear" w:color="auto" w:fill="auto"/>
          </w:tcPr>
          <w:p w:rsidR="00283702" w:rsidRPr="00CA6CA5" w:rsidRDefault="00283702" w:rsidP="00283702">
            <w:pPr>
              <w:rPr>
                <w:sz w:val="24"/>
                <w:szCs w:val="24"/>
              </w:rPr>
            </w:pPr>
            <w:r w:rsidRPr="00CA6CA5">
              <w:rPr>
                <w:sz w:val="24"/>
                <w:szCs w:val="24"/>
              </w:rPr>
              <w:t>99,15</w:t>
            </w:r>
          </w:p>
        </w:tc>
        <w:tc>
          <w:tcPr>
            <w:tcW w:w="1247" w:type="dxa"/>
            <w:shd w:val="clear" w:color="auto" w:fill="auto"/>
          </w:tcPr>
          <w:p w:rsidR="00283702" w:rsidRPr="00CA6CA5" w:rsidRDefault="00283702" w:rsidP="00283702">
            <w:pPr>
              <w:rPr>
                <w:sz w:val="24"/>
                <w:szCs w:val="24"/>
              </w:rPr>
            </w:pPr>
            <w:r w:rsidRPr="00CA6CA5">
              <w:rPr>
                <w:sz w:val="24"/>
                <w:szCs w:val="24"/>
              </w:rPr>
              <w:t>101,46</w:t>
            </w:r>
          </w:p>
        </w:tc>
        <w:tc>
          <w:tcPr>
            <w:tcW w:w="1247" w:type="dxa"/>
            <w:shd w:val="clear" w:color="auto" w:fill="auto"/>
          </w:tcPr>
          <w:p w:rsidR="00283702" w:rsidRPr="00CA6CA5" w:rsidRDefault="00283702" w:rsidP="00283702">
            <w:pPr>
              <w:rPr>
                <w:sz w:val="24"/>
                <w:szCs w:val="24"/>
              </w:rPr>
            </w:pPr>
            <w:r w:rsidRPr="00CA6CA5">
              <w:rPr>
                <w:sz w:val="24"/>
                <w:szCs w:val="24"/>
              </w:rPr>
              <w:t>101,17</w:t>
            </w:r>
          </w:p>
        </w:tc>
        <w:tc>
          <w:tcPr>
            <w:tcW w:w="1247" w:type="dxa"/>
            <w:shd w:val="clear" w:color="auto" w:fill="auto"/>
          </w:tcPr>
          <w:p w:rsidR="00283702" w:rsidRPr="00CA6CA5" w:rsidRDefault="00283702" w:rsidP="00283702">
            <w:pPr>
              <w:rPr>
                <w:sz w:val="24"/>
                <w:szCs w:val="24"/>
              </w:rPr>
            </w:pPr>
            <w:r w:rsidRPr="00CA6CA5">
              <w:rPr>
                <w:sz w:val="24"/>
                <w:szCs w:val="24"/>
              </w:rPr>
              <w:t>102,40</w:t>
            </w:r>
          </w:p>
        </w:tc>
        <w:tc>
          <w:tcPr>
            <w:tcW w:w="1132" w:type="dxa"/>
            <w:gridSpan w:val="2"/>
            <w:shd w:val="clear" w:color="auto" w:fill="auto"/>
          </w:tcPr>
          <w:p w:rsidR="00283702" w:rsidRPr="00CA6CA5" w:rsidRDefault="00283702" w:rsidP="00283702">
            <w:pPr>
              <w:rPr>
                <w:sz w:val="24"/>
                <w:szCs w:val="24"/>
              </w:rPr>
            </w:pPr>
            <w:r w:rsidRPr="00CA6CA5">
              <w:rPr>
                <w:sz w:val="24"/>
                <w:szCs w:val="24"/>
              </w:rPr>
              <w:t>101,54</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Оборот общественного питания</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597,94</w:t>
            </w:r>
          </w:p>
        </w:tc>
        <w:tc>
          <w:tcPr>
            <w:tcW w:w="1247" w:type="dxa"/>
          </w:tcPr>
          <w:p w:rsidR="00283702" w:rsidRPr="00CA6CA5" w:rsidRDefault="00283702" w:rsidP="00283702">
            <w:pPr>
              <w:rPr>
                <w:sz w:val="24"/>
                <w:szCs w:val="24"/>
              </w:rPr>
            </w:pPr>
            <w:r w:rsidRPr="00CA6CA5">
              <w:rPr>
                <w:sz w:val="24"/>
                <w:szCs w:val="24"/>
              </w:rPr>
              <w:t>563,14</w:t>
            </w:r>
          </w:p>
        </w:tc>
        <w:tc>
          <w:tcPr>
            <w:tcW w:w="1247" w:type="dxa"/>
          </w:tcPr>
          <w:p w:rsidR="00283702" w:rsidRPr="00CA6CA5" w:rsidRDefault="00283702" w:rsidP="00283702">
            <w:pPr>
              <w:rPr>
                <w:sz w:val="24"/>
                <w:szCs w:val="24"/>
              </w:rPr>
            </w:pPr>
            <w:r w:rsidRPr="00CA6CA5">
              <w:rPr>
                <w:sz w:val="24"/>
                <w:szCs w:val="24"/>
              </w:rPr>
              <w:t>574,40</w:t>
            </w:r>
          </w:p>
        </w:tc>
        <w:tc>
          <w:tcPr>
            <w:tcW w:w="1247" w:type="dxa"/>
            <w:shd w:val="clear" w:color="auto" w:fill="auto"/>
          </w:tcPr>
          <w:p w:rsidR="00283702" w:rsidRPr="00CA6CA5" w:rsidRDefault="00283702" w:rsidP="00283702">
            <w:pPr>
              <w:rPr>
                <w:sz w:val="24"/>
                <w:szCs w:val="24"/>
              </w:rPr>
            </w:pPr>
            <w:r w:rsidRPr="00CA6CA5">
              <w:rPr>
                <w:sz w:val="24"/>
                <w:szCs w:val="24"/>
              </w:rPr>
              <w:t>591,64</w:t>
            </w:r>
          </w:p>
        </w:tc>
        <w:tc>
          <w:tcPr>
            <w:tcW w:w="1247" w:type="dxa"/>
            <w:shd w:val="clear" w:color="auto" w:fill="auto"/>
          </w:tcPr>
          <w:p w:rsidR="00283702" w:rsidRPr="00CA6CA5" w:rsidRDefault="00283702" w:rsidP="00283702">
            <w:pPr>
              <w:rPr>
                <w:sz w:val="24"/>
                <w:szCs w:val="24"/>
              </w:rPr>
            </w:pPr>
            <w:r w:rsidRPr="00CA6CA5">
              <w:rPr>
                <w:sz w:val="24"/>
                <w:szCs w:val="24"/>
              </w:rPr>
              <w:t>594,28</w:t>
            </w:r>
          </w:p>
        </w:tc>
        <w:tc>
          <w:tcPr>
            <w:tcW w:w="1247" w:type="dxa"/>
            <w:shd w:val="clear" w:color="auto" w:fill="auto"/>
          </w:tcPr>
          <w:p w:rsidR="00283702" w:rsidRPr="00CA6CA5" w:rsidRDefault="00283702" w:rsidP="00283702">
            <w:pPr>
              <w:rPr>
                <w:sz w:val="24"/>
                <w:szCs w:val="24"/>
              </w:rPr>
            </w:pPr>
            <w:r w:rsidRPr="00CA6CA5">
              <w:rPr>
                <w:sz w:val="24"/>
                <w:szCs w:val="24"/>
              </w:rPr>
              <w:t>611,56</w:t>
            </w:r>
          </w:p>
        </w:tc>
        <w:tc>
          <w:tcPr>
            <w:tcW w:w="1247" w:type="dxa"/>
            <w:shd w:val="clear" w:color="auto" w:fill="auto"/>
          </w:tcPr>
          <w:p w:rsidR="00283702" w:rsidRPr="00CA6CA5" w:rsidRDefault="00283702" w:rsidP="00283702">
            <w:pPr>
              <w:rPr>
                <w:sz w:val="24"/>
                <w:szCs w:val="24"/>
              </w:rPr>
            </w:pPr>
            <w:r w:rsidRPr="00CA6CA5">
              <w:rPr>
                <w:sz w:val="24"/>
                <w:szCs w:val="24"/>
              </w:rPr>
              <w:t>617,10</w:t>
            </w:r>
          </w:p>
        </w:tc>
        <w:tc>
          <w:tcPr>
            <w:tcW w:w="1247" w:type="dxa"/>
            <w:shd w:val="clear" w:color="auto" w:fill="auto"/>
          </w:tcPr>
          <w:p w:rsidR="00283702" w:rsidRPr="00CA6CA5" w:rsidRDefault="00283702" w:rsidP="00283702">
            <w:pPr>
              <w:rPr>
                <w:sz w:val="24"/>
                <w:szCs w:val="24"/>
              </w:rPr>
            </w:pPr>
            <w:r w:rsidRPr="00CA6CA5">
              <w:rPr>
                <w:sz w:val="24"/>
                <w:szCs w:val="24"/>
              </w:rPr>
              <w:t>632,96</w:t>
            </w:r>
          </w:p>
        </w:tc>
        <w:tc>
          <w:tcPr>
            <w:tcW w:w="1132" w:type="dxa"/>
            <w:gridSpan w:val="2"/>
            <w:shd w:val="clear" w:color="auto" w:fill="auto"/>
          </w:tcPr>
          <w:p w:rsidR="00283702" w:rsidRPr="00CA6CA5" w:rsidRDefault="00283702" w:rsidP="00283702">
            <w:pPr>
              <w:rPr>
                <w:sz w:val="24"/>
                <w:szCs w:val="24"/>
              </w:rPr>
            </w:pPr>
            <w:r w:rsidRPr="00CA6CA5">
              <w:rPr>
                <w:sz w:val="24"/>
                <w:szCs w:val="24"/>
              </w:rPr>
              <w:t>641,66</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Индекс физического объема оборота общ</w:t>
            </w:r>
            <w:r w:rsidRPr="00CA6CA5">
              <w:rPr>
                <w:sz w:val="24"/>
                <w:szCs w:val="24"/>
              </w:rPr>
              <w:t>е</w:t>
            </w:r>
            <w:r w:rsidRPr="00CA6CA5">
              <w:rPr>
                <w:sz w:val="24"/>
                <w:szCs w:val="24"/>
              </w:rPr>
              <w:t>ственного питания</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 xml:space="preserve">дущему году </w:t>
            </w:r>
          </w:p>
        </w:tc>
        <w:tc>
          <w:tcPr>
            <w:tcW w:w="1247" w:type="dxa"/>
            <w:gridSpan w:val="2"/>
          </w:tcPr>
          <w:p w:rsidR="00283702" w:rsidRPr="00CA6CA5" w:rsidRDefault="00283702" w:rsidP="00283702">
            <w:pPr>
              <w:rPr>
                <w:sz w:val="24"/>
                <w:szCs w:val="24"/>
              </w:rPr>
            </w:pPr>
            <w:r w:rsidRPr="00CA6CA5">
              <w:rPr>
                <w:sz w:val="24"/>
                <w:szCs w:val="24"/>
              </w:rPr>
              <w:t>99,0</w:t>
            </w:r>
          </w:p>
        </w:tc>
        <w:tc>
          <w:tcPr>
            <w:tcW w:w="1247" w:type="dxa"/>
          </w:tcPr>
          <w:p w:rsidR="00283702" w:rsidRPr="00CA6CA5" w:rsidRDefault="00283702" w:rsidP="00283702">
            <w:pPr>
              <w:rPr>
                <w:sz w:val="24"/>
                <w:szCs w:val="24"/>
              </w:rPr>
            </w:pPr>
            <w:r w:rsidRPr="00CA6CA5">
              <w:rPr>
                <w:sz w:val="24"/>
                <w:szCs w:val="24"/>
              </w:rPr>
              <w:t>91,56</w:t>
            </w:r>
          </w:p>
        </w:tc>
        <w:tc>
          <w:tcPr>
            <w:tcW w:w="1247" w:type="dxa"/>
          </w:tcPr>
          <w:p w:rsidR="00283702" w:rsidRPr="00CA6CA5" w:rsidRDefault="00283702" w:rsidP="00283702">
            <w:pPr>
              <w:rPr>
                <w:sz w:val="24"/>
                <w:szCs w:val="24"/>
              </w:rPr>
            </w:pPr>
            <w:r w:rsidRPr="00CA6CA5">
              <w:rPr>
                <w:sz w:val="24"/>
                <w:szCs w:val="24"/>
              </w:rPr>
              <w:t>97,74</w:t>
            </w:r>
          </w:p>
        </w:tc>
        <w:tc>
          <w:tcPr>
            <w:tcW w:w="1247" w:type="dxa"/>
            <w:shd w:val="clear" w:color="auto" w:fill="auto"/>
          </w:tcPr>
          <w:p w:rsidR="00283702" w:rsidRPr="00CA6CA5" w:rsidRDefault="00283702" w:rsidP="00283702">
            <w:pPr>
              <w:rPr>
                <w:sz w:val="24"/>
                <w:szCs w:val="24"/>
              </w:rPr>
            </w:pPr>
            <w:r w:rsidRPr="00CA6CA5">
              <w:rPr>
                <w:sz w:val="24"/>
                <w:szCs w:val="24"/>
              </w:rPr>
              <w:t>100,98</w:t>
            </w:r>
          </w:p>
        </w:tc>
        <w:tc>
          <w:tcPr>
            <w:tcW w:w="1247" w:type="dxa"/>
            <w:shd w:val="clear" w:color="auto" w:fill="auto"/>
          </w:tcPr>
          <w:p w:rsidR="00283702" w:rsidRPr="00CA6CA5" w:rsidRDefault="00283702" w:rsidP="00283702">
            <w:pPr>
              <w:rPr>
                <w:sz w:val="24"/>
                <w:szCs w:val="24"/>
              </w:rPr>
            </w:pPr>
            <w:r w:rsidRPr="00CA6CA5">
              <w:rPr>
                <w:sz w:val="24"/>
                <w:szCs w:val="24"/>
              </w:rPr>
              <w:t>101,04</w:t>
            </w:r>
          </w:p>
        </w:tc>
        <w:tc>
          <w:tcPr>
            <w:tcW w:w="1247" w:type="dxa"/>
            <w:shd w:val="clear" w:color="auto" w:fill="auto"/>
          </w:tcPr>
          <w:p w:rsidR="00283702" w:rsidRPr="00CA6CA5" w:rsidRDefault="00283702" w:rsidP="00283702">
            <w:pPr>
              <w:rPr>
                <w:sz w:val="24"/>
                <w:szCs w:val="24"/>
              </w:rPr>
            </w:pPr>
            <w:r w:rsidRPr="00CA6CA5">
              <w:rPr>
                <w:sz w:val="24"/>
                <w:szCs w:val="24"/>
              </w:rPr>
              <w:t>102,34</w:t>
            </w:r>
          </w:p>
        </w:tc>
        <w:tc>
          <w:tcPr>
            <w:tcW w:w="1247" w:type="dxa"/>
            <w:shd w:val="clear" w:color="auto" w:fill="auto"/>
          </w:tcPr>
          <w:p w:rsidR="00283702" w:rsidRPr="00CA6CA5" w:rsidRDefault="00283702" w:rsidP="00283702">
            <w:pPr>
              <w:rPr>
                <w:sz w:val="24"/>
                <w:szCs w:val="24"/>
              </w:rPr>
            </w:pPr>
            <w:r w:rsidRPr="00CA6CA5">
              <w:rPr>
                <w:sz w:val="24"/>
                <w:szCs w:val="24"/>
              </w:rPr>
              <w:t>102,00</w:t>
            </w:r>
          </w:p>
        </w:tc>
        <w:tc>
          <w:tcPr>
            <w:tcW w:w="1247" w:type="dxa"/>
            <w:shd w:val="clear" w:color="auto" w:fill="auto"/>
          </w:tcPr>
          <w:p w:rsidR="00283702" w:rsidRPr="00CA6CA5" w:rsidRDefault="00283702" w:rsidP="00283702">
            <w:pPr>
              <w:rPr>
                <w:sz w:val="24"/>
                <w:szCs w:val="24"/>
              </w:rPr>
            </w:pPr>
            <w:r w:rsidRPr="00CA6CA5">
              <w:rPr>
                <w:sz w:val="24"/>
                <w:szCs w:val="24"/>
              </w:rPr>
              <w:t>103,19</w:t>
            </w:r>
          </w:p>
        </w:tc>
        <w:tc>
          <w:tcPr>
            <w:tcW w:w="1132" w:type="dxa"/>
            <w:gridSpan w:val="2"/>
            <w:shd w:val="clear" w:color="auto" w:fill="auto"/>
          </w:tcPr>
          <w:p w:rsidR="00283702" w:rsidRPr="00CA6CA5" w:rsidRDefault="00283702" w:rsidP="00283702">
            <w:pPr>
              <w:rPr>
                <w:sz w:val="24"/>
                <w:szCs w:val="24"/>
              </w:rPr>
            </w:pPr>
            <w:r w:rsidRPr="00CA6CA5">
              <w:rPr>
                <w:sz w:val="24"/>
                <w:szCs w:val="24"/>
              </w:rPr>
              <w:t>103,05</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Объем платных услуг населению</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1030,18</w:t>
            </w:r>
          </w:p>
        </w:tc>
        <w:tc>
          <w:tcPr>
            <w:tcW w:w="1247" w:type="dxa"/>
          </w:tcPr>
          <w:p w:rsidR="00283702" w:rsidRPr="00CA6CA5" w:rsidRDefault="00283702" w:rsidP="00283702">
            <w:pPr>
              <w:rPr>
                <w:sz w:val="24"/>
                <w:szCs w:val="24"/>
              </w:rPr>
            </w:pPr>
            <w:r w:rsidRPr="00CA6CA5">
              <w:rPr>
                <w:sz w:val="24"/>
                <w:szCs w:val="24"/>
              </w:rPr>
              <w:t>1066,71</w:t>
            </w:r>
          </w:p>
        </w:tc>
        <w:tc>
          <w:tcPr>
            <w:tcW w:w="1247" w:type="dxa"/>
          </w:tcPr>
          <w:p w:rsidR="00283702" w:rsidRPr="00CA6CA5" w:rsidRDefault="00283702" w:rsidP="00283702">
            <w:pPr>
              <w:rPr>
                <w:sz w:val="24"/>
                <w:szCs w:val="24"/>
              </w:rPr>
            </w:pPr>
            <w:r w:rsidRPr="00CA6CA5">
              <w:rPr>
                <w:sz w:val="24"/>
                <w:szCs w:val="24"/>
              </w:rPr>
              <w:t>1119,80</w:t>
            </w:r>
          </w:p>
        </w:tc>
        <w:tc>
          <w:tcPr>
            <w:tcW w:w="1247" w:type="dxa"/>
            <w:shd w:val="clear" w:color="auto" w:fill="auto"/>
          </w:tcPr>
          <w:p w:rsidR="00283702" w:rsidRPr="00CA6CA5" w:rsidRDefault="00283702" w:rsidP="00283702">
            <w:pPr>
              <w:rPr>
                <w:sz w:val="24"/>
                <w:szCs w:val="24"/>
              </w:rPr>
            </w:pPr>
            <w:r w:rsidRPr="00CA6CA5">
              <w:rPr>
                <w:sz w:val="24"/>
                <w:szCs w:val="24"/>
              </w:rPr>
              <w:t>1190,79</w:t>
            </w:r>
          </w:p>
        </w:tc>
        <w:tc>
          <w:tcPr>
            <w:tcW w:w="1247" w:type="dxa"/>
            <w:shd w:val="clear" w:color="auto" w:fill="auto"/>
          </w:tcPr>
          <w:p w:rsidR="00283702" w:rsidRPr="00CA6CA5" w:rsidRDefault="00283702" w:rsidP="00283702">
            <w:pPr>
              <w:rPr>
                <w:sz w:val="24"/>
                <w:szCs w:val="24"/>
              </w:rPr>
            </w:pPr>
            <w:r w:rsidRPr="00CA6CA5">
              <w:rPr>
                <w:sz w:val="24"/>
                <w:szCs w:val="24"/>
              </w:rPr>
              <w:t>1190,25</w:t>
            </w:r>
          </w:p>
        </w:tc>
        <w:tc>
          <w:tcPr>
            <w:tcW w:w="1247" w:type="dxa"/>
            <w:shd w:val="clear" w:color="auto" w:fill="auto"/>
          </w:tcPr>
          <w:p w:rsidR="00283702" w:rsidRPr="00CA6CA5" w:rsidRDefault="00283702" w:rsidP="00283702">
            <w:pPr>
              <w:rPr>
                <w:sz w:val="24"/>
                <w:szCs w:val="24"/>
              </w:rPr>
            </w:pPr>
            <w:r w:rsidRPr="00CA6CA5">
              <w:rPr>
                <w:sz w:val="24"/>
                <w:szCs w:val="24"/>
              </w:rPr>
              <w:t>1268,76</w:t>
            </w:r>
          </w:p>
        </w:tc>
        <w:tc>
          <w:tcPr>
            <w:tcW w:w="1247" w:type="dxa"/>
            <w:shd w:val="clear" w:color="auto" w:fill="auto"/>
          </w:tcPr>
          <w:p w:rsidR="00283702" w:rsidRPr="00CA6CA5" w:rsidRDefault="00283702" w:rsidP="00283702">
            <w:pPr>
              <w:rPr>
                <w:sz w:val="24"/>
                <w:szCs w:val="24"/>
              </w:rPr>
            </w:pPr>
            <w:r w:rsidRPr="00CA6CA5">
              <w:rPr>
                <w:sz w:val="24"/>
                <w:szCs w:val="24"/>
              </w:rPr>
              <w:t>1269,40</w:t>
            </w:r>
          </w:p>
        </w:tc>
        <w:tc>
          <w:tcPr>
            <w:tcW w:w="1247" w:type="dxa"/>
            <w:shd w:val="clear" w:color="auto" w:fill="auto"/>
          </w:tcPr>
          <w:p w:rsidR="00283702" w:rsidRPr="00CA6CA5" w:rsidRDefault="00283702" w:rsidP="00283702">
            <w:pPr>
              <w:rPr>
                <w:sz w:val="24"/>
                <w:szCs w:val="24"/>
              </w:rPr>
            </w:pPr>
            <w:r w:rsidRPr="00CA6CA5">
              <w:rPr>
                <w:sz w:val="24"/>
                <w:szCs w:val="24"/>
              </w:rPr>
              <w:t>1361,22</w:t>
            </w:r>
          </w:p>
        </w:tc>
        <w:tc>
          <w:tcPr>
            <w:tcW w:w="1132" w:type="dxa"/>
            <w:gridSpan w:val="2"/>
            <w:shd w:val="clear" w:color="auto" w:fill="auto"/>
          </w:tcPr>
          <w:p w:rsidR="00283702" w:rsidRPr="00CA6CA5" w:rsidRDefault="00283702" w:rsidP="00283702">
            <w:pPr>
              <w:rPr>
                <w:sz w:val="24"/>
                <w:szCs w:val="24"/>
              </w:rPr>
            </w:pPr>
            <w:r w:rsidRPr="00CA6CA5">
              <w:rPr>
                <w:sz w:val="24"/>
                <w:szCs w:val="24"/>
              </w:rPr>
              <w:t>1382,40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 xml:space="preserve">Индекс физического объема платных услуг населению </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 xml:space="preserve">дущему году </w:t>
            </w:r>
          </w:p>
        </w:tc>
        <w:tc>
          <w:tcPr>
            <w:tcW w:w="1247" w:type="dxa"/>
            <w:gridSpan w:val="2"/>
          </w:tcPr>
          <w:p w:rsidR="00283702" w:rsidRPr="00CA6CA5" w:rsidRDefault="00283702" w:rsidP="00283702">
            <w:pPr>
              <w:rPr>
                <w:sz w:val="24"/>
                <w:szCs w:val="24"/>
              </w:rPr>
            </w:pPr>
            <w:r w:rsidRPr="00CA6CA5">
              <w:rPr>
                <w:sz w:val="24"/>
                <w:szCs w:val="24"/>
              </w:rPr>
              <w:t>100,4</w:t>
            </w:r>
          </w:p>
        </w:tc>
        <w:tc>
          <w:tcPr>
            <w:tcW w:w="1247" w:type="dxa"/>
          </w:tcPr>
          <w:p w:rsidR="00283702" w:rsidRPr="00CA6CA5" w:rsidRDefault="00283702" w:rsidP="00283702">
            <w:pPr>
              <w:rPr>
                <w:sz w:val="24"/>
                <w:szCs w:val="24"/>
              </w:rPr>
            </w:pPr>
            <w:r w:rsidRPr="00CA6CA5">
              <w:rPr>
                <w:sz w:val="24"/>
                <w:szCs w:val="24"/>
              </w:rPr>
              <w:t>95,57</w:t>
            </w:r>
          </w:p>
        </w:tc>
        <w:tc>
          <w:tcPr>
            <w:tcW w:w="1247" w:type="dxa"/>
          </w:tcPr>
          <w:p w:rsidR="00283702" w:rsidRPr="00CA6CA5" w:rsidRDefault="00283702" w:rsidP="00283702">
            <w:pPr>
              <w:rPr>
                <w:sz w:val="24"/>
                <w:szCs w:val="24"/>
              </w:rPr>
            </w:pPr>
            <w:r w:rsidRPr="00CA6CA5">
              <w:rPr>
                <w:sz w:val="24"/>
                <w:szCs w:val="24"/>
              </w:rPr>
              <w:t>96,80</w:t>
            </w:r>
          </w:p>
        </w:tc>
        <w:tc>
          <w:tcPr>
            <w:tcW w:w="1247" w:type="dxa"/>
            <w:shd w:val="clear" w:color="auto" w:fill="auto"/>
          </w:tcPr>
          <w:p w:rsidR="00283702" w:rsidRPr="00CA6CA5" w:rsidRDefault="00283702" w:rsidP="00283702">
            <w:pPr>
              <w:rPr>
                <w:sz w:val="24"/>
                <w:szCs w:val="24"/>
              </w:rPr>
            </w:pPr>
            <w:r w:rsidRPr="00CA6CA5">
              <w:rPr>
                <w:sz w:val="24"/>
                <w:szCs w:val="24"/>
              </w:rPr>
              <w:t>100,61</w:t>
            </w:r>
          </w:p>
        </w:tc>
        <w:tc>
          <w:tcPr>
            <w:tcW w:w="1247" w:type="dxa"/>
            <w:shd w:val="clear" w:color="auto" w:fill="auto"/>
          </w:tcPr>
          <w:p w:rsidR="00283702" w:rsidRPr="00CA6CA5" w:rsidRDefault="00283702" w:rsidP="00283702">
            <w:pPr>
              <w:rPr>
                <w:sz w:val="24"/>
                <w:szCs w:val="24"/>
              </w:rPr>
            </w:pPr>
            <w:r w:rsidRPr="00CA6CA5">
              <w:rPr>
                <w:sz w:val="24"/>
                <w:szCs w:val="24"/>
              </w:rPr>
              <w:t>101,04</w:t>
            </w:r>
          </w:p>
        </w:tc>
        <w:tc>
          <w:tcPr>
            <w:tcW w:w="1247" w:type="dxa"/>
            <w:shd w:val="clear" w:color="auto" w:fill="auto"/>
          </w:tcPr>
          <w:p w:rsidR="00283702" w:rsidRPr="00CA6CA5" w:rsidRDefault="00283702" w:rsidP="00283702">
            <w:pPr>
              <w:rPr>
                <w:sz w:val="24"/>
                <w:szCs w:val="24"/>
              </w:rPr>
            </w:pPr>
            <w:r w:rsidRPr="00CA6CA5">
              <w:rPr>
                <w:sz w:val="24"/>
                <w:szCs w:val="24"/>
              </w:rPr>
              <w:t>101,38</w:t>
            </w:r>
          </w:p>
        </w:tc>
        <w:tc>
          <w:tcPr>
            <w:tcW w:w="1247" w:type="dxa"/>
            <w:shd w:val="clear" w:color="auto" w:fill="auto"/>
          </w:tcPr>
          <w:p w:rsidR="00283702" w:rsidRPr="00CA6CA5" w:rsidRDefault="00283702" w:rsidP="00283702">
            <w:pPr>
              <w:rPr>
                <w:sz w:val="24"/>
                <w:szCs w:val="24"/>
              </w:rPr>
            </w:pPr>
            <w:r w:rsidRPr="00CA6CA5">
              <w:rPr>
                <w:sz w:val="24"/>
                <w:szCs w:val="24"/>
              </w:rPr>
              <w:t>102,45</w:t>
            </w:r>
          </w:p>
        </w:tc>
        <w:tc>
          <w:tcPr>
            <w:tcW w:w="1247" w:type="dxa"/>
            <w:shd w:val="clear" w:color="auto" w:fill="auto"/>
          </w:tcPr>
          <w:p w:rsidR="00283702" w:rsidRPr="00CA6CA5" w:rsidRDefault="00283702" w:rsidP="00283702">
            <w:pPr>
              <w:rPr>
                <w:sz w:val="24"/>
                <w:szCs w:val="24"/>
              </w:rPr>
            </w:pPr>
            <w:r w:rsidRPr="00CA6CA5">
              <w:rPr>
                <w:sz w:val="24"/>
                <w:szCs w:val="24"/>
              </w:rPr>
              <w:t>102,37</w:t>
            </w:r>
          </w:p>
        </w:tc>
        <w:tc>
          <w:tcPr>
            <w:tcW w:w="1132" w:type="dxa"/>
            <w:gridSpan w:val="2"/>
            <w:shd w:val="clear" w:color="auto" w:fill="auto"/>
          </w:tcPr>
          <w:p w:rsidR="00283702" w:rsidRPr="00CA6CA5" w:rsidRDefault="00283702" w:rsidP="00283702">
            <w:pPr>
              <w:rPr>
                <w:sz w:val="24"/>
                <w:szCs w:val="24"/>
              </w:rPr>
            </w:pPr>
            <w:r w:rsidRPr="00CA6CA5">
              <w:rPr>
                <w:sz w:val="24"/>
                <w:szCs w:val="24"/>
              </w:rPr>
              <w:t>104,11</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6. Малое и среднее предпринимательство</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Число средних и м</w:t>
            </w:r>
            <w:r w:rsidRPr="00CA6CA5">
              <w:rPr>
                <w:sz w:val="24"/>
                <w:szCs w:val="24"/>
              </w:rPr>
              <w:t>а</w:t>
            </w:r>
            <w:r w:rsidRPr="00CA6CA5">
              <w:rPr>
                <w:sz w:val="24"/>
                <w:szCs w:val="24"/>
              </w:rPr>
              <w:t xml:space="preserve">лых (включая микро) предприятий на конец года </w:t>
            </w:r>
          </w:p>
        </w:tc>
        <w:tc>
          <w:tcPr>
            <w:tcW w:w="1247" w:type="dxa"/>
          </w:tcPr>
          <w:p w:rsidR="00283702" w:rsidRPr="00CA6CA5" w:rsidRDefault="00283702" w:rsidP="00283702">
            <w:pPr>
              <w:rPr>
                <w:sz w:val="24"/>
                <w:szCs w:val="24"/>
              </w:rPr>
            </w:pPr>
            <w:r w:rsidRPr="00CA6CA5">
              <w:rPr>
                <w:sz w:val="24"/>
                <w:szCs w:val="24"/>
              </w:rPr>
              <w:t xml:space="preserve">тыс. </w:t>
            </w:r>
          </w:p>
          <w:p w:rsidR="00283702" w:rsidRPr="00CA6CA5" w:rsidRDefault="00283702" w:rsidP="00283702">
            <w:pPr>
              <w:rPr>
                <w:sz w:val="24"/>
                <w:szCs w:val="24"/>
              </w:rPr>
            </w:pPr>
            <w:r w:rsidRPr="00CA6CA5">
              <w:rPr>
                <w:sz w:val="24"/>
                <w:szCs w:val="24"/>
              </w:rPr>
              <w:t>единиц</w:t>
            </w:r>
          </w:p>
        </w:tc>
        <w:tc>
          <w:tcPr>
            <w:tcW w:w="1247" w:type="dxa"/>
            <w:gridSpan w:val="2"/>
          </w:tcPr>
          <w:p w:rsidR="00283702" w:rsidRPr="00CA6CA5" w:rsidRDefault="00283702" w:rsidP="00283702">
            <w:pPr>
              <w:rPr>
                <w:sz w:val="24"/>
                <w:szCs w:val="24"/>
              </w:rPr>
            </w:pPr>
            <w:r w:rsidRPr="00CA6CA5">
              <w:rPr>
                <w:sz w:val="24"/>
                <w:szCs w:val="24"/>
              </w:rPr>
              <w:t>0,529</w:t>
            </w:r>
          </w:p>
        </w:tc>
        <w:tc>
          <w:tcPr>
            <w:tcW w:w="1247" w:type="dxa"/>
          </w:tcPr>
          <w:p w:rsidR="00283702" w:rsidRPr="00CA6CA5" w:rsidRDefault="00283702" w:rsidP="00283702">
            <w:pPr>
              <w:rPr>
                <w:sz w:val="24"/>
                <w:szCs w:val="24"/>
              </w:rPr>
            </w:pPr>
            <w:r w:rsidRPr="00CA6CA5">
              <w:rPr>
                <w:sz w:val="24"/>
                <w:szCs w:val="24"/>
              </w:rPr>
              <w:t>0,507</w:t>
            </w:r>
          </w:p>
        </w:tc>
        <w:tc>
          <w:tcPr>
            <w:tcW w:w="1247" w:type="dxa"/>
          </w:tcPr>
          <w:p w:rsidR="00283702" w:rsidRPr="00CA6CA5" w:rsidRDefault="00283702" w:rsidP="00283702">
            <w:pPr>
              <w:rPr>
                <w:sz w:val="24"/>
                <w:szCs w:val="24"/>
              </w:rPr>
            </w:pPr>
            <w:r w:rsidRPr="00CA6CA5">
              <w:rPr>
                <w:sz w:val="24"/>
                <w:szCs w:val="24"/>
              </w:rPr>
              <w:t>0,513</w:t>
            </w:r>
          </w:p>
        </w:tc>
        <w:tc>
          <w:tcPr>
            <w:tcW w:w="1247" w:type="dxa"/>
            <w:shd w:val="clear" w:color="auto" w:fill="auto"/>
          </w:tcPr>
          <w:p w:rsidR="00283702" w:rsidRPr="00CA6CA5" w:rsidRDefault="00283702" w:rsidP="00283702">
            <w:pPr>
              <w:rPr>
                <w:sz w:val="24"/>
                <w:szCs w:val="24"/>
              </w:rPr>
            </w:pPr>
            <w:r w:rsidRPr="00CA6CA5">
              <w:rPr>
                <w:sz w:val="24"/>
                <w:szCs w:val="24"/>
              </w:rPr>
              <w:t>0,516</w:t>
            </w:r>
          </w:p>
        </w:tc>
        <w:tc>
          <w:tcPr>
            <w:tcW w:w="1247" w:type="dxa"/>
            <w:shd w:val="clear" w:color="auto" w:fill="auto"/>
          </w:tcPr>
          <w:p w:rsidR="00283702" w:rsidRPr="00CA6CA5" w:rsidRDefault="00283702" w:rsidP="00283702">
            <w:pPr>
              <w:rPr>
                <w:sz w:val="24"/>
                <w:szCs w:val="24"/>
              </w:rPr>
            </w:pPr>
            <w:r w:rsidRPr="00CA6CA5">
              <w:rPr>
                <w:sz w:val="24"/>
                <w:szCs w:val="24"/>
              </w:rPr>
              <w:t>0,518</w:t>
            </w:r>
          </w:p>
        </w:tc>
        <w:tc>
          <w:tcPr>
            <w:tcW w:w="1247" w:type="dxa"/>
            <w:shd w:val="clear" w:color="auto" w:fill="auto"/>
          </w:tcPr>
          <w:p w:rsidR="00283702" w:rsidRPr="00CA6CA5" w:rsidRDefault="00283702" w:rsidP="00283702">
            <w:pPr>
              <w:rPr>
                <w:sz w:val="24"/>
                <w:szCs w:val="24"/>
              </w:rPr>
            </w:pPr>
            <w:r w:rsidRPr="00CA6CA5">
              <w:rPr>
                <w:sz w:val="24"/>
                <w:szCs w:val="24"/>
              </w:rPr>
              <w:t>0,519</w:t>
            </w:r>
          </w:p>
        </w:tc>
        <w:tc>
          <w:tcPr>
            <w:tcW w:w="1247" w:type="dxa"/>
            <w:shd w:val="clear" w:color="auto" w:fill="auto"/>
          </w:tcPr>
          <w:p w:rsidR="00283702" w:rsidRPr="00CA6CA5" w:rsidRDefault="00283702" w:rsidP="00283702">
            <w:pPr>
              <w:rPr>
                <w:sz w:val="24"/>
                <w:szCs w:val="24"/>
              </w:rPr>
            </w:pPr>
            <w:r w:rsidRPr="00CA6CA5">
              <w:rPr>
                <w:sz w:val="24"/>
                <w:szCs w:val="24"/>
              </w:rPr>
              <w:t>0,521</w:t>
            </w:r>
          </w:p>
        </w:tc>
        <w:tc>
          <w:tcPr>
            <w:tcW w:w="1247" w:type="dxa"/>
            <w:shd w:val="clear" w:color="auto" w:fill="auto"/>
          </w:tcPr>
          <w:p w:rsidR="00283702" w:rsidRPr="00CA6CA5" w:rsidRDefault="00283702" w:rsidP="00283702">
            <w:pPr>
              <w:rPr>
                <w:sz w:val="24"/>
                <w:szCs w:val="24"/>
              </w:rPr>
            </w:pPr>
            <w:r w:rsidRPr="00CA6CA5">
              <w:rPr>
                <w:sz w:val="24"/>
                <w:szCs w:val="24"/>
              </w:rPr>
              <w:t>0,522</w:t>
            </w:r>
          </w:p>
        </w:tc>
        <w:tc>
          <w:tcPr>
            <w:tcW w:w="1132" w:type="dxa"/>
            <w:gridSpan w:val="2"/>
            <w:shd w:val="clear" w:color="auto" w:fill="auto"/>
          </w:tcPr>
          <w:p w:rsidR="00283702" w:rsidRPr="00CA6CA5" w:rsidRDefault="00283702" w:rsidP="00283702">
            <w:pPr>
              <w:rPr>
                <w:sz w:val="24"/>
                <w:szCs w:val="24"/>
              </w:rPr>
            </w:pPr>
            <w:r w:rsidRPr="00CA6CA5">
              <w:rPr>
                <w:sz w:val="24"/>
                <w:szCs w:val="24"/>
              </w:rPr>
              <w:t>0,524</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Среднесписочная чи</w:t>
            </w:r>
            <w:r w:rsidRPr="00CA6CA5">
              <w:rPr>
                <w:sz w:val="24"/>
                <w:szCs w:val="24"/>
              </w:rPr>
              <w:t>с</w:t>
            </w:r>
            <w:r w:rsidRPr="00CA6CA5">
              <w:rPr>
                <w:sz w:val="24"/>
                <w:szCs w:val="24"/>
              </w:rPr>
              <w:t>ленность работников (без внешних совм</w:t>
            </w:r>
            <w:r w:rsidRPr="00CA6CA5">
              <w:rPr>
                <w:sz w:val="24"/>
                <w:szCs w:val="24"/>
              </w:rPr>
              <w:t>е</w:t>
            </w:r>
            <w:r w:rsidRPr="00CA6CA5">
              <w:rPr>
                <w:sz w:val="24"/>
                <w:szCs w:val="24"/>
              </w:rPr>
              <w:lastRenderedPageBreak/>
              <w:t>стителей), по средним и малым (включая микро) предприятиям</w:t>
            </w:r>
          </w:p>
        </w:tc>
        <w:tc>
          <w:tcPr>
            <w:tcW w:w="1247" w:type="dxa"/>
          </w:tcPr>
          <w:p w:rsidR="00283702" w:rsidRPr="00CA6CA5" w:rsidRDefault="00283702" w:rsidP="00283702">
            <w:pPr>
              <w:rPr>
                <w:sz w:val="24"/>
                <w:szCs w:val="24"/>
              </w:rPr>
            </w:pPr>
            <w:r w:rsidRPr="00CA6CA5">
              <w:rPr>
                <w:sz w:val="24"/>
                <w:szCs w:val="24"/>
              </w:rPr>
              <w:lastRenderedPageBreak/>
              <w:t>тыс. чел.</w:t>
            </w:r>
          </w:p>
        </w:tc>
        <w:tc>
          <w:tcPr>
            <w:tcW w:w="1247" w:type="dxa"/>
            <w:gridSpan w:val="2"/>
          </w:tcPr>
          <w:p w:rsidR="00283702" w:rsidRPr="00CA6CA5" w:rsidRDefault="00283702" w:rsidP="00283702">
            <w:pPr>
              <w:rPr>
                <w:sz w:val="24"/>
                <w:szCs w:val="24"/>
              </w:rPr>
            </w:pPr>
            <w:r w:rsidRPr="00CA6CA5">
              <w:rPr>
                <w:sz w:val="24"/>
                <w:szCs w:val="24"/>
              </w:rPr>
              <w:t>4,08</w:t>
            </w:r>
          </w:p>
        </w:tc>
        <w:tc>
          <w:tcPr>
            <w:tcW w:w="1247" w:type="dxa"/>
          </w:tcPr>
          <w:p w:rsidR="00283702" w:rsidRPr="00CA6CA5" w:rsidRDefault="00283702" w:rsidP="00283702">
            <w:pPr>
              <w:rPr>
                <w:sz w:val="24"/>
                <w:szCs w:val="24"/>
              </w:rPr>
            </w:pPr>
            <w:r w:rsidRPr="00CA6CA5">
              <w:rPr>
                <w:sz w:val="24"/>
                <w:szCs w:val="24"/>
              </w:rPr>
              <w:t>4,29</w:t>
            </w:r>
          </w:p>
        </w:tc>
        <w:tc>
          <w:tcPr>
            <w:tcW w:w="1247" w:type="dxa"/>
          </w:tcPr>
          <w:p w:rsidR="00283702" w:rsidRPr="00CA6CA5" w:rsidRDefault="00283702" w:rsidP="00283702">
            <w:pPr>
              <w:rPr>
                <w:sz w:val="24"/>
                <w:szCs w:val="24"/>
              </w:rPr>
            </w:pPr>
            <w:r w:rsidRPr="00CA6CA5">
              <w:rPr>
                <w:sz w:val="24"/>
                <w:szCs w:val="24"/>
              </w:rPr>
              <w:t>4,31</w:t>
            </w:r>
          </w:p>
        </w:tc>
        <w:tc>
          <w:tcPr>
            <w:tcW w:w="1247" w:type="dxa"/>
            <w:shd w:val="clear" w:color="auto" w:fill="auto"/>
          </w:tcPr>
          <w:p w:rsidR="00283702" w:rsidRPr="00CA6CA5" w:rsidRDefault="00283702" w:rsidP="00283702">
            <w:pPr>
              <w:rPr>
                <w:sz w:val="24"/>
                <w:szCs w:val="24"/>
              </w:rPr>
            </w:pPr>
            <w:r w:rsidRPr="00CA6CA5">
              <w:rPr>
                <w:sz w:val="24"/>
                <w:szCs w:val="24"/>
              </w:rPr>
              <w:t>4,32</w:t>
            </w:r>
          </w:p>
        </w:tc>
        <w:tc>
          <w:tcPr>
            <w:tcW w:w="1247" w:type="dxa"/>
            <w:shd w:val="clear" w:color="auto" w:fill="auto"/>
          </w:tcPr>
          <w:p w:rsidR="00283702" w:rsidRPr="00CA6CA5" w:rsidRDefault="00283702" w:rsidP="00283702">
            <w:pPr>
              <w:rPr>
                <w:sz w:val="24"/>
                <w:szCs w:val="24"/>
              </w:rPr>
            </w:pPr>
            <w:r w:rsidRPr="00CA6CA5">
              <w:rPr>
                <w:sz w:val="24"/>
                <w:szCs w:val="24"/>
              </w:rPr>
              <w:t>4,34</w:t>
            </w:r>
          </w:p>
        </w:tc>
        <w:tc>
          <w:tcPr>
            <w:tcW w:w="1247" w:type="dxa"/>
            <w:shd w:val="clear" w:color="auto" w:fill="auto"/>
          </w:tcPr>
          <w:p w:rsidR="00283702" w:rsidRPr="00CA6CA5" w:rsidRDefault="00283702" w:rsidP="00283702">
            <w:pPr>
              <w:rPr>
                <w:sz w:val="24"/>
                <w:szCs w:val="24"/>
              </w:rPr>
            </w:pPr>
            <w:r w:rsidRPr="00CA6CA5">
              <w:rPr>
                <w:sz w:val="24"/>
                <w:szCs w:val="24"/>
              </w:rPr>
              <w:t>4,34</w:t>
            </w:r>
          </w:p>
        </w:tc>
        <w:tc>
          <w:tcPr>
            <w:tcW w:w="1247" w:type="dxa"/>
            <w:shd w:val="clear" w:color="auto" w:fill="auto"/>
          </w:tcPr>
          <w:p w:rsidR="00283702" w:rsidRPr="00CA6CA5" w:rsidRDefault="00283702" w:rsidP="00283702">
            <w:pPr>
              <w:rPr>
                <w:sz w:val="24"/>
                <w:szCs w:val="24"/>
              </w:rPr>
            </w:pPr>
            <w:r w:rsidRPr="00CA6CA5">
              <w:rPr>
                <w:sz w:val="24"/>
                <w:szCs w:val="24"/>
              </w:rPr>
              <w:t>4,36</w:t>
            </w:r>
          </w:p>
        </w:tc>
        <w:tc>
          <w:tcPr>
            <w:tcW w:w="1247" w:type="dxa"/>
            <w:shd w:val="clear" w:color="auto" w:fill="auto"/>
          </w:tcPr>
          <w:p w:rsidR="00283702" w:rsidRPr="00CA6CA5" w:rsidRDefault="00283702" w:rsidP="00283702">
            <w:pPr>
              <w:rPr>
                <w:sz w:val="24"/>
                <w:szCs w:val="24"/>
              </w:rPr>
            </w:pPr>
            <w:r w:rsidRPr="00CA6CA5">
              <w:rPr>
                <w:sz w:val="24"/>
                <w:szCs w:val="24"/>
              </w:rPr>
              <w:t>4,37</w:t>
            </w:r>
          </w:p>
        </w:tc>
        <w:tc>
          <w:tcPr>
            <w:tcW w:w="1132" w:type="dxa"/>
            <w:gridSpan w:val="2"/>
            <w:shd w:val="clear" w:color="auto" w:fill="auto"/>
          </w:tcPr>
          <w:p w:rsidR="00283702" w:rsidRPr="00CA6CA5" w:rsidRDefault="00283702" w:rsidP="00283702">
            <w:pPr>
              <w:rPr>
                <w:sz w:val="24"/>
                <w:szCs w:val="24"/>
              </w:rPr>
            </w:pPr>
            <w:r w:rsidRPr="00CA6CA5">
              <w:rPr>
                <w:sz w:val="24"/>
                <w:szCs w:val="24"/>
              </w:rPr>
              <w:t>4,39</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lastRenderedPageBreak/>
              <w:t>Оборот по средним и малых (включая ми</w:t>
            </w:r>
            <w:r w:rsidRPr="00CA6CA5">
              <w:rPr>
                <w:sz w:val="24"/>
                <w:szCs w:val="24"/>
              </w:rPr>
              <w:t>к</w:t>
            </w:r>
            <w:r w:rsidRPr="00CA6CA5">
              <w:rPr>
                <w:sz w:val="24"/>
                <w:szCs w:val="24"/>
              </w:rPr>
              <w:t>ро) предприятиям</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9 655,0</w:t>
            </w:r>
          </w:p>
        </w:tc>
        <w:tc>
          <w:tcPr>
            <w:tcW w:w="1247" w:type="dxa"/>
          </w:tcPr>
          <w:p w:rsidR="00283702" w:rsidRPr="00CA6CA5" w:rsidRDefault="00283702" w:rsidP="00283702">
            <w:pPr>
              <w:rPr>
                <w:sz w:val="24"/>
                <w:szCs w:val="24"/>
              </w:rPr>
            </w:pPr>
            <w:r w:rsidRPr="00CA6CA5">
              <w:rPr>
                <w:sz w:val="24"/>
                <w:szCs w:val="24"/>
              </w:rPr>
              <w:t>9 983,0</w:t>
            </w:r>
          </w:p>
        </w:tc>
        <w:tc>
          <w:tcPr>
            <w:tcW w:w="1247" w:type="dxa"/>
          </w:tcPr>
          <w:p w:rsidR="00283702" w:rsidRPr="00CA6CA5" w:rsidRDefault="00283702" w:rsidP="00283702">
            <w:pPr>
              <w:rPr>
                <w:sz w:val="24"/>
                <w:szCs w:val="24"/>
              </w:rPr>
            </w:pPr>
            <w:r w:rsidRPr="00CA6CA5">
              <w:rPr>
                <w:sz w:val="24"/>
                <w:szCs w:val="24"/>
              </w:rPr>
              <w:t>10 038,0</w:t>
            </w:r>
          </w:p>
        </w:tc>
        <w:tc>
          <w:tcPr>
            <w:tcW w:w="1247" w:type="dxa"/>
            <w:shd w:val="clear" w:color="auto" w:fill="auto"/>
          </w:tcPr>
          <w:p w:rsidR="00283702" w:rsidRPr="00CA6CA5" w:rsidRDefault="00283702" w:rsidP="00283702">
            <w:pPr>
              <w:rPr>
                <w:sz w:val="24"/>
                <w:szCs w:val="24"/>
              </w:rPr>
            </w:pPr>
            <w:r w:rsidRPr="00CA6CA5">
              <w:rPr>
                <w:sz w:val="24"/>
                <w:szCs w:val="24"/>
              </w:rPr>
              <w:t>10 293,0</w:t>
            </w:r>
          </w:p>
        </w:tc>
        <w:tc>
          <w:tcPr>
            <w:tcW w:w="1247" w:type="dxa"/>
            <w:shd w:val="clear" w:color="auto" w:fill="auto"/>
          </w:tcPr>
          <w:p w:rsidR="00283702" w:rsidRPr="00CA6CA5" w:rsidRDefault="00283702" w:rsidP="00283702">
            <w:pPr>
              <w:rPr>
                <w:sz w:val="24"/>
                <w:szCs w:val="24"/>
              </w:rPr>
            </w:pPr>
            <w:r w:rsidRPr="00CA6CA5">
              <w:rPr>
                <w:sz w:val="24"/>
                <w:szCs w:val="24"/>
              </w:rPr>
              <w:t>10 390,0</w:t>
            </w:r>
          </w:p>
        </w:tc>
        <w:tc>
          <w:tcPr>
            <w:tcW w:w="1247" w:type="dxa"/>
            <w:shd w:val="clear" w:color="auto" w:fill="auto"/>
          </w:tcPr>
          <w:p w:rsidR="00283702" w:rsidRPr="00CA6CA5" w:rsidRDefault="00283702" w:rsidP="00283702">
            <w:pPr>
              <w:rPr>
                <w:sz w:val="24"/>
                <w:szCs w:val="24"/>
              </w:rPr>
            </w:pPr>
            <w:r w:rsidRPr="00CA6CA5">
              <w:rPr>
                <w:sz w:val="24"/>
                <w:szCs w:val="24"/>
              </w:rPr>
              <w:t>10 617,0</w:t>
            </w:r>
          </w:p>
        </w:tc>
        <w:tc>
          <w:tcPr>
            <w:tcW w:w="1247" w:type="dxa"/>
            <w:shd w:val="clear" w:color="auto" w:fill="auto"/>
          </w:tcPr>
          <w:p w:rsidR="00283702" w:rsidRPr="00CA6CA5" w:rsidRDefault="00283702" w:rsidP="00283702">
            <w:pPr>
              <w:rPr>
                <w:sz w:val="24"/>
                <w:szCs w:val="24"/>
              </w:rPr>
            </w:pPr>
            <w:r w:rsidRPr="00CA6CA5">
              <w:rPr>
                <w:sz w:val="24"/>
                <w:szCs w:val="24"/>
              </w:rPr>
              <w:t>10 732,0</w:t>
            </w:r>
          </w:p>
        </w:tc>
        <w:tc>
          <w:tcPr>
            <w:tcW w:w="1247" w:type="dxa"/>
            <w:shd w:val="clear" w:color="auto" w:fill="auto"/>
          </w:tcPr>
          <w:p w:rsidR="00283702" w:rsidRPr="00CA6CA5" w:rsidRDefault="00283702" w:rsidP="00283702">
            <w:pPr>
              <w:rPr>
                <w:sz w:val="24"/>
                <w:szCs w:val="24"/>
              </w:rPr>
            </w:pPr>
            <w:r w:rsidRPr="00CA6CA5">
              <w:rPr>
                <w:sz w:val="24"/>
                <w:szCs w:val="24"/>
              </w:rPr>
              <w:t>11 048,0</w:t>
            </w:r>
          </w:p>
        </w:tc>
        <w:tc>
          <w:tcPr>
            <w:tcW w:w="1132" w:type="dxa"/>
            <w:gridSpan w:val="2"/>
            <w:shd w:val="clear" w:color="auto" w:fill="auto"/>
          </w:tcPr>
          <w:p w:rsidR="00283702" w:rsidRPr="00CA6CA5" w:rsidRDefault="00283702" w:rsidP="00283702">
            <w:pPr>
              <w:rPr>
                <w:sz w:val="24"/>
                <w:szCs w:val="24"/>
              </w:rPr>
            </w:pPr>
            <w:r w:rsidRPr="00CA6CA5">
              <w:rPr>
                <w:sz w:val="24"/>
                <w:szCs w:val="24"/>
              </w:rPr>
              <w:t>11 108,0</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7. Инвестиции</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Объем инвестиций в основной капитал за счет всех источников финансирования, всего</w:t>
            </w:r>
          </w:p>
        </w:tc>
        <w:tc>
          <w:tcPr>
            <w:tcW w:w="1247" w:type="dxa"/>
          </w:tcPr>
          <w:p w:rsidR="00283702" w:rsidRPr="00CA6CA5" w:rsidRDefault="00283702" w:rsidP="00283702">
            <w:pPr>
              <w:rPr>
                <w:sz w:val="24"/>
                <w:szCs w:val="24"/>
              </w:rPr>
            </w:pPr>
            <w:r w:rsidRPr="00CA6CA5">
              <w:rPr>
                <w:sz w:val="24"/>
                <w:szCs w:val="24"/>
              </w:rPr>
              <w:t>млн. руб.</w:t>
            </w:r>
          </w:p>
        </w:tc>
        <w:tc>
          <w:tcPr>
            <w:tcW w:w="1195" w:type="dxa"/>
          </w:tcPr>
          <w:p w:rsidR="00283702" w:rsidRPr="00CA6CA5" w:rsidRDefault="00283702" w:rsidP="00283702">
            <w:pPr>
              <w:rPr>
                <w:sz w:val="24"/>
                <w:szCs w:val="24"/>
              </w:rPr>
            </w:pPr>
            <w:r w:rsidRPr="00CA6CA5">
              <w:rPr>
                <w:sz w:val="24"/>
                <w:szCs w:val="24"/>
              </w:rPr>
              <w:t>65516,47</w:t>
            </w:r>
          </w:p>
        </w:tc>
        <w:tc>
          <w:tcPr>
            <w:tcW w:w="1299" w:type="dxa"/>
            <w:gridSpan w:val="2"/>
          </w:tcPr>
          <w:p w:rsidR="00283702" w:rsidRPr="00CA6CA5" w:rsidRDefault="00283702" w:rsidP="00283702">
            <w:pPr>
              <w:rPr>
                <w:sz w:val="24"/>
                <w:szCs w:val="24"/>
              </w:rPr>
            </w:pPr>
            <w:r w:rsidRPr="00CA6CA5">
              <w:rPr>
                <w:sz w:val="24"/>
                <w:szCs w:val="24"/>
              </w:rPr>
              <w:t>96881,96</w:t>
            </w:r>
          </w:p>
        </w:tc>
        <w:tc>
          <w:tcPr>
            <w:tcW w:w="1247" w:type="dxa"/>
          </w:tcPr>
          <w:p w:rsidR="00283702" w:rsidRPr="00CA6CA5" w:rsidRDefault="00283702" w:rsidP="00283702">
            <w:pPr>
              <w:rPr>
                <w:sz w:val="24"/>
                <w:szCs w:val="24"/>
              </w:rPr>
            </w:pPr>
            <w:r w:rsidRPr="00CA6CA5">
              <w:rPr>
                <w:sz w:val="24"/>
                <w:szCs w:val="24"/>
              </w:rPr>
              <w:t>97741,51</w:t>
            </w:r>
          </w:p>
        </w:tc>
        <w:tc>
          <w:tcPr>
            <w:tcW w:w="1247" w:type="dxa"/>
            <w:shd w:val="clear" w:color="auto" w:fill="auto"/>
          </w:tcPr>
          <w:p w:rsidR="00283702" w:rsidRPr="00CA6CA5" w:rsidRDefault="00283702" w:rsidP="00283702">
            <w:pPr>
              <w:rPr>
                <w:sz w:val="24"/>
                <w:szCs w:val="24"/>
              </w:rPr>
            </w:pPr>
            <w:r w:rsidRPr="00CA6CA5">
              <w:rPr>
                <w:sz w:val="24"/>
                <w:szCs w:val="24"/>
              </w:rPr>
              <w:t>97770,34</w:t>
            </w:r>
          </w:p>
        </w:tc>
        <w:tc>
          <w:tcPr>
            <w:tcW w:w="1247" w:type="dxa"/>
            <w:shd w:val="clear" w:color="auto" w:fill="auto"/>
          </w:tcPr>
          <w:p w:rsidR="00283702" w:rsidRPr="00CA6CA5" w:rsidRDefault="00283702" w:rsidP="00283702">
            <w:pPr>
              <w:rPr>
                <w:sz w:val="24"/>
                <w:szCs w:val="24"/>
              </w:rPr>
            </w:pPr>
            <w:r w:rsidRPr="00CA6CA5">
              <w:rPr>
                <w:sz w:val="24"/>
                <w:szCs w:val="24"/>
              </w:rPr>
              <w:t>98610,44</w:t>
            </w:r>
          </w:p>
        </w:tc>
        <w:tc>
          <w:tcPr>
            <w:tcW w:w="1247" w:type="dxa"/>
            <w:shd w:val="clear" w:color="auto" w:fill="auto"/>
          </w:tcPr>
          <w:p w:rsidR="00283702" w:rsidRPr="00CA6CA5" w:rsidRDefault="00283702" w:rsidP="00283702">
            <w:pPr>
              <w:rPr>
                <w:sz w:val="24"/>
                <w:szCs w:val="24"/>
              </w:rPr>
            </w:pPr>
            <w:r w:rsidRPr="00CA6CA5">
              <w:rPr>
                <w:sz w:val="24"/>
                <w:szCs w:val="24"/>
              </w:rPr>
              <w:t>98533,58</w:t>
            </w:r>
          </w:p>
        </w:tc>
        <w:tc>
          <w:tcPr>
            <w:tcW w:w="1247" w:type="dxa"/>
            <w:shd w:val="clear" w:color="auto" w:fill="auto"/>
          </w:tcPr>
          <w:p w:rsidR="00283702" w:rsidRPr="00CA6CA5" w:rsidRDefault="00283702" w:rsidP="00283702">
            <w:pPr>
              <w:rPr>
                <w:sz w:val="24"/>
                <w:szCs w:val="24"/>
              </w:rPr>
            </w:pPr>
            <w:r w:rsidRPr="00CA6CA5">
              <w:rPr>
                <w:sz w:val="24"/>
                <w:szCs w:val="24"/>
              </w:rPr>
              <w:t>99879,88</w:t>
            </w:r>
          </w:p>
        </w:tc>
        <w:tc>
          <w:tcPr>
            <w:tcW w:w="1254" w:type="dxa"/>
            <w:gridSpan w:val="2"/>
            <w:shd w:val="clear" w:color="auto" w:fill="auto"/>
          </w:tcPr>
          <w:p w:rsidR="00283702" w:rsidRPr="00CA6CA5" w:rsidRDefault="00283702" w:rsidP="00283702">
            <w:pPr>
              <w:rPr>
                <w:sz w:val="24"/>
                <w:szCs w:val="24"/>
              </w:rPr>
            </w:pPr>
            <w:r w:rsidRPr="00CA6CA5">
              <w:rPr>
                <w:sz w:val="24"/>
                <w:szCs w:val="24"/>
              </w:rPr>
              <w:t>99186,53</w:t>
            </w:r>
          </w:p>
        </w:tc>
        <w:tc>
          <w:tcPr>
            <w:tcW w:w="1125" w:type="dxa"/>
            <w:shd w:val="clear" w:color="auto" w:fill="auto"/>
          </w:tcPr>
          <w:p w:rsidR="00283702" w:rsidRPr="00CA6CA5" w:rsidRDefault="00283702" w:rsidP="00283702">
            <w:pPr>
              <w:rPr>
                <w:sz w:val="24"/>
                <w:szCs w:val="24"/>
              </w:rPr>
            </w:pPr>
            <w:r w:rsidRPr="00CA6CA5">
              <w:rPr>
                <w:sz w:val="24"/>
                <w:szCs w:val="24"/>
              </w:rPr>
              <w:t>101465,25</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Индекс физического объема</w:t>
            </w:r>
          </w:p>
        </w:tc>
        <w:tc>
          <w:tcPr>
            <w:tcW w:w="1247" w:type="dxa"/>
          </w:tcPr>
          <w:p w:rsidR="00283702" w:rsidRPr="00CA6CA5" w:rsidRDefault="00283702" w:rsidP="00283702">
            <w:pPr>
              <w:rPr>
                <w:sz w:val="24"/>
                <w:szCs w:val="24"/>
              </w:rPr>
            </w:pPr>
            <w:r w:rsidRPr="00CA6CA5">
              <w:rPr>
                <w:sz w:val="24"/>
                <w:szCs w:val="24"/>
              </w:rPr>
              <w:t>% к пред</w:t>
            </w:r>
            <w:r w:rsidRPr="00CA6CA5">
              <w:rPr>
                <w:sz w:val="24"/>
                <w:szCs w:val="24"/>
              </w:rPr>
              <w:t>ы</w:t>
            </w:r>
            <w:r w:rsidRPr="00CA6CA5">
              <w:rPr>
                <w:sz w:val="24"/>
                <w:szCs w:val="24"/>
              </w:rPr>
              <w:t>дущему году в сопост</w:t>
            </w:r>
            <w:r w:rsidRPr="00CA6CA5">
              <w:rPr>
                <w:sz w:val="24"/>
                <w:szCs w:val="24"/>
              </w:rPr>
              <w:t>а</w:t>
            </w:r>
            <w:r w:rsidRPr="00CA6CA5">
              <w:rPr>
                <w:sz w:val="24"/>
                <w:szCs w:val="24"/>
              </w:rPr>
              <w:t>вимых ценах</w:t>
            </w:r>
          </w:p>
        </w:tc>
        <w:tc>
          <w:tcPr>
            <w:tcW w:w="1195" w:type="dxa"/>
          </w:tcPr>
          <w:p w:rsidR="00283702" w:rsidRPr="00CA6CA5" w:rsidRDefault="00283702" w:rsidP="00283702">
            <w:pPr>
              <w:rPr>
                <w:sz w:val="24"/>
                <w:szCs w:val="24"/>
              </w:rPr>
            </w:pPr>
            <w:r w:rsidRPr="00CA6CA5">
              <w:rPr>
                <w:sz w:val="24"/>
                <w:szCs w:val="24"/>
              </w:rPr>
              <w:t>84,2</w:t>
            </w:r>
          </w:p>
        </w:tc>
        <w:tc>
          <w:tcPr>
            <w:tcW w:w="1299" w:type="dxa"/>
            <w:gridSpan w:val="2"/>
          </w:tcPr>
          <w:p w:rsidR="00283702" w:rsidRPr="00CA6CA5" w:rsidRDefault="00283702" w:rsidP="00283702">
            <w:pPr>
              <w:rPr>
                <w:sz w:val="24"/>
                <w:szCs w:val="24"/>
              </w:rPr>
            </w:pPr>
            <w:r w:rsidRPr="00CA6CA5">
              <w:rPr>
                <w:sz w:val="24"/>
                <w:szCs w:val="24"/>
              </w:rPr>
              <w:t>132,46</w:t>
            </w:r>
          </w:p>
        </w:tc>
        <w:tc>
          <w:tcPr>
            <w:tcW w:w="1247" w:type="dxa"/>
          </w:tcPr>
          <w:p w:rsidR="00283702" w:rsidRPr="00CA6CA5" w:rsidRDefault="00283702" w:rsidP="00283702">
            <w:pPr>
              <w:rPr>
                <w:sz w:val="24"/>
                <w:szCs w:val="24"/>
              </w:rPr>
            </w:pPr>
            <w:r w:rsidRPr="00CA6CA5">
              <w:rPr>
                <w:sz w:val="24"/>
                <w:szCs w:val="24"/>
              </w:rPr>
              <w:t>99,45</w:t>
            </w:r>
          </w:p>
        </w:tc>
        <w:tc>
          <w:tcPr>
            <w:tcW w:w="1247" w:type="dxa"/>
            <w:shd w:val="clear" w:color="auto" w:fill="auto"/>
          </w:tcPr>
          <w:p w:rsidR="00283702" w:rsidRPr="00CA6CA5" w:rsidRDefault="00283702" w:rsidP="00283702">
            <w:pPr>
              <w:rPr>
                <w:sz w:val="24"/>
                <w:szCs w:val="24"/>
              </w:rPr>
            </w:pPr>
            <w:r w:rsidRPr="00CA6CA5">
              <w:rPr>
                <w:sz w:val="24"/>
                <w:szCs w:val="24"/>
              </w:rPr>
              <w:t>98,90</w:t>
            </w:r>
          </w:p>
        </w:tc>
        <w:tc>
          <w:tcPr>
            <w:tcW w:w="1247" w:type="dxa"/>
            <w:shd w:val="clear" w:color="auto" w:fill="auto"/>
          </w:tcPr>
          <w:p w:rsidR="00283702" w:rsidRPr="00CA6CA5" w:rsidRDefault="00283702" w:rsidP="00283702">
            <w:pPr>
              <w:rPr>
                <w:sz w:val="24"/>
                <w:szCs w:val="24"/>
              </w:rPr>
            </w:pPr>
            <w:r w:rsidRPr="00CA6CA5">
              <w:rPr>
                <w:sz w:val="24"/>
                <w:szCs w:val="24"/>
              </w:rPr>
              <w:t>98,91</w:t>
            </w:r>
          </w:p>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r w:rsidRPr="00CA6CA5">
              <w:rPr>
                <w:sz w:val="24"/>
                <w:szCs w:val="24"/>
              </w:rPr>
              <w:t>99,29</w:t>
            </w:r>
          </w:p>
        </w:tc>
        <w:tc>
          <w:tcPr>
            <w:tcW w:w="1247" w:type="dxa"/>
            <w:shd w:val="clear" w:color="auto" w:fill="auto"/>
          </w:tcPr>
          <w:p w:rsidR="00283702" w:rsidRPr="00CA6CA5" w:rsidRDefault="00283702" w:rsidP="00283702">
            <w:pPr>
              <w:rPr>
                <w:sz w:val="24"/>
                <w:szCs w:val="24"/>
              </w:rPr>
            </w:pPr>
            <w:r w:rsidRPr="00CA6CA5">
              <w:rPr>
                <w:sz w:val="24"/>
                <w:szCs w:val="24"/>
              </w:rPr>
              <w:t>99,30</w:t>
            </w:r>
          </w:p>
        </w:tc>
        <w:tc>
          <w:tcPr>
            <w:tcW w:w="1254" w:type="dxa"/>
            <w:gridSpan w:val="2"/>
            <w:shd w:val="clear" w:color="auto" w:fill="auto"/>
          </w:tcPr>
          <w:p w:rsidR="00283702" w:rsidRPr="00CA6CA5" w:rsidRDefault="00283702" w:rsidP="00283702">
            <w:pPr>
              <w:rPr>
                <w:sz w:val="24"/>
                <w:szCs w:val="24"/>
              </w:rPr>
            </w:pPr>
            <w:r w:rsidRPr="00CA6CA5">
              <w:rPr>
                <w:sz w:val="24"/>
                <w:szCs w:val="24"/>
              </w:rPr>
              <w:t>99,38</w:t>
            </w:r>
          </w:p>
        </w:tc>
        <w:tc>
          <w:tcPr>
            <w:tcW w:w="1125" w:type="dxa"/>
            <w:shd w:val="clear" w:color="auto" w:fill="auto"/>
          </w:tcPr>
          <w:p w:rsidR="00283702" w:rsidRPr="00CA6CA5" w:rsidRDefault="00283702" w:rsidP="00283702">
            <w:pPr>
              <w:rPr>
                <w:sz w:val="24"/>
                <w:szCs w:val="24"/>
              </w:rPr>
            </w:pPr>
            <w:r w:rsidRPr="00CA6CA5">
              <w:rPr>
                <w:sz w:val="24"/>
                <w:szCs w:val="24"/>
              </w:rPr>
              <w:t>99,79</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 xml:space="preserve">Объем инвестиций в основной капитал без субъектов малого предпринимательства   </w:t>
            </w:r>
          </w:p>
        </w:tc>
        <w:tc>
          <w:tcPr>
            <w:tcW w:w="1247" w:type="dxa"/>
          </w:tcPr>
          <w:p w:rsidR="00283702" w:rsidRPr="00CA6CA5" w:rsidRDefault="00283702" w:rsidP="00283702">
            <w:pPr>
              <w:rPr>
                <w:sz w:val="24"/>
                <w:szCs w:val="24"/>
              </w:rPr>
            </w:pPr>
            <w:r w:rsidRPr="00CA6CA5">
              <w:rPr>
                <w:sz w:val="24"/>
                <w:szCs w:val="24"/>
              </w:rPr>
              <w:t>млн. руб.</w:t>
            </w:r>
          </w:p>
        </w:tc>
        <w:tc>
          <w:tcPr>
            <w:tcW w:w="1195" w:type="dxa"/>
          </w:tcPr>
          <w:p w:rsidR="00283702" w:rsidRPr="00CA6CA5" w:rsidRDefault="00283702" w:rsidP="00283702">
            <w:pPr>
              <w:rPr>
                <w:sz w:val="24"/>
                <w:szCs w:val="24"/>
              </w:rPr>
            </w:pPr>
            <w:r w:rsidRPr="00CA6CA5">
              <w:rPr>
                <w:sz w:val="24"/>
                <w:szCs w:val="24"/>
              </w:rPr>
              <w:t>65 516,47</w:t>
            </w:r>
          </w:p>
        </w:tc>
        <w:tc>
          <w:tcPr>
            <w:tcW w:w="1299" w:type="dxa"/>
            <w:gridSpan w:val="2"/>
          </w:tcPr>
          <w:p w:rsidR="00283702" w:rsidRPr="00CA6CA5" w:rsidRDefault="00283702" w:rsidP="00283702">
            <w:pPr>
              <w:rPr>
                <w:sz w:val="24"/>
                <w:szCs w:val="24"/>
              </w:rPr>
            </w:pPr>
            <w:r w:rsidRPr="00CA6CA5">
              <w:rPr>
                <w:sz w:val="24"/>
                <w:szCs w:val="24"/>
              </w:rPr>
              <w:t>96 864,96</w:t>
            </w:r>
          </w:p>
        </w:tc>
        <w:tc>
          <w:tcPr>
            <w:tcW w:w="1247" w:type="dxa"/>
          </w:tcPr>
          <w:p w:rsidR="00283702" w:rsidRPr="00CA6CA5" w:rsidRDefault="00283702" w:rsidP="00283702">
            <w:pPr>
              <w:rPr>
                <w:sz w:val="24"/>
                <w:szCs w:val="24"/>
              </w:rPr>
            </w:pPr>
            <w:r w:rsidRPr="00CA6CA5">
              <w:rPr>
                <w:sz w:val="24"/>
                <w:szCs w:val="24"/>
              </w:rPr>
              <w:t>97 691,51</w:t>
            </w:r>
          </w:p>
        </w:tc>
        <w:tc>
          <w:tcPr>
            <w:tcW w:w="1247" w:type="dxa"/>
            <w:shd w:val="clear" w:color="auto" w:fill="auto"/>
          </w:tcPr>
          <w:p w:rsidR="00283702" w:rsidRPr="00CA6CA5" w:rsidRDefault="00283702" w:rsidP="00283702">
            <w:pPr>
              <w:rPr>
                <w:sz w:val="24"/>
                <w:szCs w:val="24"/>
              </w:rPr>
            </w:pPr>
            <w:r w:rsidRPr="00CA6CA5">
              <w:rPr>
                <w:sz w:val="24"/>
                <w:szCs w:val="24"/>
              </w:rPr>
              <w:t>97620,34</w:t>
            </w:r>
          </w:p>
        </w:tc>
        <w:tc>
          <w:tcPr>
            <w:tcW w:w="1247" w:type="dxa"/>
            <w:shd w:val="clear" w:color="auto" w:fill="auto"/>
          </w:tcPr>
          <w:p w:rsidR="00283702" w:rsidRPr="00CA6CA5" w:rsidRDefault="00283702" w:rsidP="00283702">
            <w:pPr>
              <w:rPr>
                <w:sz w:val="24"/>
                <w:szCs w:val="24"/>
              </w:rPr>
            </w:pPr>
            <w:r w:rsidRPr="00CA6CA5">
              <w:rPr>
                <w:sz w:val="24"/>
                <w:szCs w:val="24"/>
              </w:rPr>
              <w:t>98410,44</w:t>
            </w:r>
          </w:p>
        </w:tc>
        <w:tc>
          <w:tcPr>
            <w:tcW w:w="1247" w:type="dxa"/>
            <w:shd w:val="clear" w:color="auto" w:fill="auto"/>
          </w:tcPr>
          <w:p w:rsidR="00283702" w:rsidRPr="00CA6CA5" w:rsidRDefault="00283702" w:rsidP="00283702">
            <w:pPr>
              <w:rPr>
                <w:sz w:val="24"/>
                <w:szCs w:val="24"/>
              </w:rPr>
            </w:pPr>
            <w:r w:rsidRPr="00CA6CA5">
              <w:rPr>
                <w:sz w:val="24"/>
                <w:szCs w:val="24"/>
              </w:rPr>
              <w:t>98383,58</w:t>
            </w:r>
          </w:p>
        </w:tc>
        <w:tc>
          <w:tcPr>
            <w:tcW w:w="1247" w:type="dxa"/>
            <w:shd w:val="clear" w:color="auto" w:fill="auto"/>
          </w:tcPr>
          <w:p w:rsidR="00283702" w:rsidRPr="00CA6CA5" w:rsidRDefault="00283702" w:rsidP="00283702">
            <w:pPr>
              <w:rPr>
                <w:sz w:val="24"/>
                <w:szCs w:val="24"/>
              </w:rPr>
            </w:pPr>
            <w:r w:rsidRPr="00CA6CA5">
              <w:rPr>
                <w:sz w:val="24"/>
                <w:szCs w:val="24"/>
              </w:rPr>
              <w:t>99679,88</w:t>
            </w:r>
          </w:p>
        </w:tc>
        <w:tc>
          <w:tcPr>
            <w:tcW w:w="1254" w:type="dxa"/>
            <w:gridSpan w:val="2"/>
            <w:shd w:val="clear" w:color="auto" w:fill="auto"/>
          </w:tcPr>
          <w:p w:rsidR="00283702" w:rsidRPr="00CA6CA5" w:rsidRDefault="00283702" w:rsidP="00283702">
            <w:pPr>
              <w:rPr>
                <w:sz w:val="24"/>
                <w:szCs w:val="24"/>
              </w:rPr>
            </w:pPr>
            <w:r w:rsidRPr="00CA6CA5">
              <w:rPr>
                <w:sz w:val="24"/>
                <w:szCs w:val="24"/>
              </w:rPr>
              <w:t>99036,53</w:t>
            </w:r>
          </w:p>
        </w:tc>
        <w:tc>
          <w:tcPr>
            <w:tcW w:w="1125" w:type="dxa"/>
            <w:shd w:val="clear" w:color="auto" w:fill="auto"/>
          </w:tcPr>
          <w:p w:rsidR="00283702" w:rsidRPr="00CA6CA5" w:rsidRDefault="00283702" w:rsidP="00283702">
            <w:pPr>
              <w:rPr>
                <w:sz w:val="24"/>
                <w:szCs w:val="24"/>
              </w:rPr>
            </w:pPr>
            <w:r w:rsidRPr="00CA6CA5">
              <w:rPr>
                <w:sz w:val="24"/>
                <w:szCs w:val="24"/>
              </w:rPr>
              <w:t>101265,25</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Индекс физического объема</w:t>
            </w:r>
          </w:p>
        </w:tc>
        <w:tc>
          <w:tcPr>
            <w:tcW w:w="1247" w:type="dxa"/>
          </w:tcPr>
          <w:p w:rsidR="00283702" w:rsidRPr="00CA6CA5" w:rsidRDefault="00283702" w:rsidP="00283702">
            <w:pPr>
              <w:rPr>
                <w:sz w:val="24"/>
                <w:szCs w:val="24"/>
              </w:rPr>
            </w:pPr>
            <w:r w:rsidRPr="00CA6CA5">
              <w:rPr>
                <w:sz w:val="24"/>
                <w:szCs w:val="24"/>
              </w:rPr>
              <w:t>% к пред</w:t>
            </w:r>
            <w:r w:rsidRPr="00CA6CA5">
              <w:rPr>
                <w:sz w:val="24"/>
                <w:szCs w:val="24"/>
              </w:rPr>
              <w:t>ы</w:t>
            </w:r>
            <w:r w:rsidRPr="00CA6CA5">
              <w:rPr>
                <w:sz w:val="24"/>
                <w:szCs w:val="24"/>
              </w:rPr>
              <w:t>дущему году в сопост</w:t>
            </w:r>
            <w:r w:rsidRPr="00CA6CA5">
              <w:rPr>
                <w:sz w:val="24"/>
                <w:szCs w:val="24"/>
              </w:rPr>
              <w:t>а</w:t>
            </w:r>
            <w:r w:rsidRPr="00CA6CA5">
              <w:rPr>
                <w:sz w:val="24"/>
                <w:szCs w:val="24"/>
              </w:rPr>
              <w:t>вимых ценах</w:t>
            </w:r>
          </w:p>
        </w:tc>
        <w:tc>
          <w:tcPr>
            <w:tcW w:w="1195" w:type="dxa"/>
          </w:tcPr>
          <w:p w:rsidR="00283702" w:rsidRPr="00CA6CA5" w:rsidRDefault="00283702" w:rsidP="00283702">
            <w:pPr>
              <w:rPr>
                <w:sz w:val="24"/>
                <w:szCs w:val="24"/>
              </w:rPr>
            </w:pPr>
            <w:r w:rsidRPr="00CA6CA5">
              <w:rPr>
                <w:sz w:val="24"/>
                <w:szCs w:val="24"/>
              </w:rPr>
              <w:t>84,20</w:t>
            </w:r>
          </w:p>
        </w:tc>
        <w:tc>
          <w:tcPr>
            <w:tcW w:w="1299" w:type="dxa"/>
            <w:gridSpan w:val="2"/>
          </w:tcPr>
          <w:p w:rsidR="00283702" w:rsidRPr="00CA6CA5" w:rsidRDefault="00283702" w:rsidP="00283702">
            <w:pPr>
              <w:rPr>
                <w:sz w:val="24"/>
                <w:szCs w:val="24"/>
              </w:rPr>
            </w:pPr>
            <w:r w:rsidRPr="00CA6CA5">
              <w:rPr>
                <w:sz w:val="24"/>
                <w:szCs w:val="24"/>
              </w:rPr>
              <w:t>132,43</w:t>
            </w:r>
          </w:p>
        </w:tc>
        <w:tc>
          <w:tcPr>
            <w:tcW w:w="1247" w:type="dxa"/>
          </w:tcPr>
          <w:p w:rsidR="00283702" w:rsidRPr="00CA6CA5" w:rsidRDefault="00283702" w:rsidP="00283702">
            <w:pPr>
              <w:rPr>
                <w:sz w:val="24"/>
                <w:szCs w:val="24"/>
              </w:rPr>
            </w:pPr>
            <w:r w:rsidRPr="00CA6CA5">
              <w:rPr>
                <w:sz w:val="24"/>
                <w:szCs w:val="24"/>
              </w:rPr>
              <w:t>99,41</w:t>
            </w:r>
          </w:p>
        </w:tc>
        <w:tc>
          <w:tcPr>
            <w:tcW w:w="1247" w:type="dxa"/>
            <w:shd w:val="clear" w:color="auto" w:fill="auto"/>
          </w:tcPr>
          <w:p w:rsidR="00283702" w:rsidRPr="00CA6CA5" w:rsidRDefault="00283702" w:rsidP="00283702">
            <w:pPr>
              <w:rPr>
                <w:sz w:val="24"/>
                <w:szCs w:val="24"/>
              </w:rPr>
            </w:pPr>
            <w:r w:rsidRPr="00CA6CA5">
              <w:rPr>
                <w:sz w:val="24"/>
                <w:szCs w:val="24"/>
              </w:rPr>
              <w:t>98,80</w:t>
            </w:r>
          </w:p>
        </w:tc>
        <w:tc>
          <w:tcPr>
            <w:tcW w:w="1247" w:type="dxa"/>
            <w:shd w:val="clear" w:color="auto" w:fill="auto"/>
          </w:tcPr>
          <w:p w:rsidR="00283702" w:rsidRPr="00CA6CA5" w:rsidRDefault="00283702" w:rsidP="00283702">
            <w:pPr>
              <w:rPr>
                <w:sz w:val="24"/>
                <w:szCs w:val="24"/>
              </w:rPr>
            </w:pPr>
            <w:r w:rsidRPr="00CA6CA5">
              <w:rPr>
                <w:sz w:val="24"/>
                <w:szCs w:val="24"/>
              </w:rPr>
              <w:t>98,76</w:t>
            </w:r>
          </w:p>
        </w:tc>
        <w:tc>
          <w:tcPr>
            <w:tcW w:w="1247" w:type="dxa"/>
            <w:shd w:val="clear" w:color="auto" w:fill="auto"/>
          </w:tcPr>
          <w:p w:rsidR="00283702" w:rsidRPr="00CA6CA5" w:rsidRDefault="00283702" w:rsidP="00283702">
            <w:pPr>
              <w:rPr>
                <w:sz w:val="24"/>
                <w:szCs w:val="24"/>
              </w:rPr>
            </w:pPr>
            <w:r w:rsidRPr="00CA6CA5">
              <w:rPr>
                <w:sz w:val="24"/>
                <w:szCs w:val="24"/>
              </w:rPr>
              <w:t>99,29</w:t>
            </w:r>
          </w:p>
        </w:tc>
        <w:tc>
          <w:tcPr>
            <w:tcW w:w="1247" w:type="dxa"/>
            <w:shd w:val="clear" w:color="auto" w:fill="auto"/>
          </w:tcPr>
          <w:p w:rsidR="00283702" w:rsidRPr="00CA6CA5" w:rsidRDefault="00283702" w:rsidP="00283702">
            <w:pPr>
              <w:rPr>
                <w:sz w:val="24"/>
                <w:szCs w:val="24"/>
              </w:rPr>
            </w:pPr>
            <w:r w:rsidRPr="00CA6CA5">
              <w:rPr>
                <w:sz w:val="24"/>
                <w:szCs w:val="24"/>
              </w:rPr>
              <w:t>99,30</w:t>
            </w:r>
          </w:p>
        </w:tc>
        <w:tc>
          <w:tcPr>
            <w:tcW w:w="1254" w:type="dxa"/>
            <w:gridSpan w:val="2"/>
            <w:shd w:val="clear" w:color="auto" w:fill="auto"/>
          </w:tcPr>
          <w:p w:rsidR="00283702" w:rsidRPr="00CA6CA5" w:rsidRDefault="00283702" w:rsidP="00283702">
            <w:pPr>
              <w:rPr>
                <w:sz w:val="24"/>
                <w:szCs w:val="24"/>
              </w:rPr>
            </w:pPr>
            <w:r w:rsidRPr="00CA6CA5">
              <w:rPr>
                <w:sz w:val="24"/>
                <w:szCs w:val="24"/>
              </w:rPr>
              <w:t>99,38</w:t>
            </w:r>
          </w:p>
        </w:tc>
        <w:tc>
          <w:tcPr>
            <w:tcW w:w="1125" w:type="dxa"/>
            <w:shd w:val="clear" w:color="auto" w:fill="auto"/>
          </w:tcPr>
          <w:p w:rsidR="00283702" w:rsidRPr="00CA6CA5" w:rsidRDefault="00283702" w:rsidP="00283702">
            <w:pPr>
              <w:rPr>
                <w:sz w:val="24"/>
                <w:szCs w:val="24"/>
              </w:rPr>
            </w:pPr>
            <w:r w:rsidRPr="00CA6CA5">
              <w:rPr>
                <w:sz w:val="24"/>
                <w:szCs w:val="24"/>
              </w:rPr>
              <w:t>99,79</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в том числе</w:t>
            </w:r>
          </w:p>
        </w:tc>
        <w:tc>
          <w:tcPr>
            <w:tcW w:w="1247" w:type="dxa"/>
          </w:tcPr>
          <w:p w:rsidR="00283702" w:rsidRPr="00CA6CA5" w:rsidRDefault="00283702" w:rsidP="00283702">
            <w:pPr>
              <w:rPr>
                <w:sz w:val="24"/>
                <w:szCs w:val="24"/>
              </w:rPr>
            </w:pPr>
          </w:p>
        </w:tc>
        <w:tc>
          <w:tcPr>
            <w:tcW w:w="1195" w:type="dxa"/>
          </w:tcPr>
          <w:p w:rsidR="00283702" w:rsidRPr="00CA6CA5" w:rsidRDefault="00283702" w:rsidP="00283702">
            <w:pPr>
              <w:rPr>
                <w:sz w:val="24"/>
                <w:szCs w:val="24"/>
              </w:rPr>
            </w:pPr>
          </w:p>
        </w:tc>
        <w:tc>
          <w:tcPr>
            <w:tcW w:w="1299" w:type="dxa"/>
            <w:gridSpan w:val="2"/>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54" w:type="dxa"/>
            <w:gridSpan w:val="2"/>
            <w:shd w:val="clear" w:color="auto" w:fill="auto"/>
          </w:tcPr>
          <w:p w:rsidR="00283702" w:rsidRPr="00CA6CA5" w:rsidRDefault="00283702" w:rsidP="00283702">
            <w:pPr>
              <w:rPr>
                <w:sz w:val="24"/>
                <w:szCs w:val="24"/>
              </w:rPr>
            </w:pPr>
          </w:p>
        </w:tc>
        <w:tc>
          <w:tcPr>
            <w:tcW w:w="1125" w:type="dxa"/>
            <w:shd w:val="clear" w:color="auto" w:fill="auto"/>
          </w:tcPr>
          <w:p w:rsidR="00283702" w:rsidRPr="00CA6CA5" w:rsidRDefault="00283702" w:rsidP="00283702">
            <w:pPr>
              <w:rPr>
                <w:sz w:val="24"/>
                <w:szCs w:val="24"/>
              </w:rPr>
            </w:pP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 xml:space="preserve">объем инвестиций в основной капитал без субъектов малого предпринимательства </w:t>
            </w:r>
            <w:r w:rsidRPr="00CA6CA5">
              <w:rPr>
                <w:sz w:val="24"/>
                <w:szCs w:val="24"/>
              </w:rPr>
              <w:lastRenderedPageBreak/>
              <w:t>за счет собственных сре</w:t>
            </w:r>
            <w:proofErr w:type="gramStart"/>
            <w:r w:rsidRPr="00CA6CA5">
              <w:rPr>
                <w:sz w:val="24"/>
                <w:szCs w:val="24"/>
              </w:rPr>
              <w:t>дств пр</w:t>
            </w:r>
            <w:proofErr w:type="gramEnd"/>
            <w:r w:rsidRPr="00CA6CA5">
              <w:rPr>
                <w:sz w:val="24"/>
                <w:szCs w:val="24"/>
              </w:rPr>
              <w:t>едприятий</w:t>
            </w:r>
          </w:p>
        </w:tc>
        <w:tc>
          <w:tcPr>
            <w:tcW w:w="1247" w:type="dxa"/>
          </w:tcPr>
          <w:p w:rsidR="00283702" w:rsidRPr="00CA6CA5" w:rsidRDefault="00283702" w:rsidP="00283702">
            <w:pPr>
              <w:rPr>
                <w:sz w:val="24"/>
                <w:szCs w:val="24"/>
              </w:rPr>
            </w:pPr>
            <w:r w:rsidRPr="00CA6CA5">
              <w:rPr>
                <w:sz w:val="24"/>
                <w:szCs w:val="24"/>
              </w:rPr>
              <w:lastRenderedPageBreak/>
              <w:t>млн. руб.</w:t>
            </w:r>
          </w:p>
        </w:tc>
        <w:tc>
          <w:tcPr>
            <w:tcW w:w="1195" w:type="dxa"/>
          </w:tcPr>
          <w:p w:rsidR="00283702" w:rsidRPr="00CA6CA5" w:rsidRDefault="00283702" w:rsidP="00283702">
            <w:pPr>
              <w:rPr>
                <w:sz w:val="24"/>
                <w:szCs w:val="24"/>
              </w:rPr>
            </w:pPr>
            <w:r w:rsidRPr="00CA6CA5">
              <w:rPr>
                <w:sz w:val="24"/>
                <w:szCs w:val="24"/>
              </w:rPr>
              <w:t>60 995,41</w:t>
            </w:r>
          </w:p>
        </w:tc>
        <w:tc>
          <w:tcPr>
            <w:tcW w:w="1299" w:type="dxa"/>
            <w:gridSpan w:val="2"/>
          </w:tcPr>
          <w:p w:rsidR="00283702" w:rsidRPr="00CA6CA5" w:rsidRDefault="00283702" w:rsidP="00283702">
            <w:pPr>
              <w:rPr>
                <w:sz w:val="24"/>
                <w:szCs w:val="24"/>
              </w:rPr>
            </w:pPr>
            <w:r w:rsidRPr="00CA6CA5">
              <w:rPr>
                <w:sz w:val="24"/>
                <w:szCs w:val="24"/>
              </w:rPr>
              <w:t>90 302,94</w:t>
            </w:r>
          </w:p>
        </w:tc>
        <w:tc>
          <w:tcPr>
            <w:tcW w:w="1247" w:type="dxa"/>
          </w:tcPr>
          <w:p w:rsidR="00283702" w:rsidRPr="00CA6CA5" w:rsidRDefault="00283702" w:rsidP="00283702">
            <w:pPr>
              <w:rPr>
                <w:sz w:val="24"/>
                <w:szCs w:val="24"/>
              </w:rPr>
            </w:pPr>
            <w:r w:rsidRPr="00CA6CA5">
              <w:rPr>
                <w:sz w:val="24"/>
                <w:szCs w:val="24"/>
              </w:rPr>
              <w:t>88 954,76</w:t>
            </w:r>
          </w:p>
        </w:tc>
        <w:tc>
          <w:tcPr>
            <w:tcW w:w="1247" w:type="dxa"/>
            <w:shd w:val="clear" w:color="auto" w:fill="auto"/>
          </w:tcPr>
          <w:p w:rsidR="00283702" w:rsidRPr="00CA6CA5" w:rsidRDefault="00283702" w:rsidP="00283702">
            <w:pPr>
              <w:rPr>
                <w:sz w:val="24"/>
                <w:szCs w:val="24"/>
              </w:rPr>
            </w:pPr>
            <w:r w:rsidRPr="00CA6CA5">
              <w:rPr>
                <w:sz w:val="24"/>
                <w:szCs w:val="24"/>
              </w:rPr>
              <w:t>90 700,50</w:t>
            </w:r>
          </w:p>
        </w:tc>
        <w:tc>
          <w:tcPr>
            <w:tcW w:w="1247" w:type="dxa"/>
            <w:shd w:val="clear" w:color="auto" w:fill="auto"/>
          </w:tcPr>
          <w:p w:rsidR="00283702" w:rsidRPr="00CA6CA5" w:rsidRDefault="00283702" w:rsidP="00283702">
            <w:pPr>
              <w:rPr>
                <w:sz w:val="24"/>
                <w:szCs w:val="24"/>
              </w:rPr>
            </w:pPr>
            <w:r w:rsidRPr="00CA6CA5">
              <w:rPr>
                <w:sz w:val="24"/>
                <w:szCs w:val="24"/>
              </w:rPr>
              <w:t>900077,93</w:t>
            </w:r>
          </w:p>
        </w:tc>
        <w:tc>
          <w:tcPr>
            <w:tcW w:w="1247" w:type="dxa"/>
            <w:shd w:val="clear" w:color="auto" w:fill="auto"/>
          </w:tcPr>
          <w:p w:rsidR="00283702" w:rsidRPr="00CA6CA5" w:rsidRDefault="00283702" w:rsidP="00283702">
            <w:pPr>
              <w:rPr>
                <w:sz w:val="24"/>
                <w:szCs w:val="24"/>
              </w:rPr>
            </w:pPr>
            <w:r w:rsidRPr="00CA6CA5">
              <w:rPr>
                <w:sz w:val="24"/>
                <w:szCs w:val="24"/>
              </w:rPr>
              <w:t>90815,30</w:t>
            </w:r>
          </w:p>
        </w:tc>
        <w:tc>
          <w:tcPr>
            <w:tcW w:w="1247" w:type="dxa"/>
            <w:shd w:val="clear" w:color="auto" w:fill="auto"/>
          </w:tcPr>
          <w:p w:rsidR="00283702" w:rsidRPr="00CA6CA5" w:rsidRDefault="00283702" w:rsidP="00283702">
            <w:pPr>
              <w:rPr>
                <w:sz w:val="24"/>
                <w:szCs w:val="24"/>
              </w:rPr>
            </w:pPr>
            <w:r w:rsidRPr="00CA6CA5">
              <w:rPr>
                <w:sz w:val="24"/>
                <w:szCs w:val="24"/>
              </w:rPr>
              <w:t>91056,32</w:t>
            </w:r>
          </w:p>
        </w:tc>
        <w:tc>
          <w:tcPr>
            <w:tcW w:w="1254" w:type="dxa"/>
            <w:gridSpan w:val="2"/>
            <w:shd w:val="clear" w:color="auto" w:fill="auto"/>
          </w:tcPr>
          <w:p w:rsidR="00283702" w:rsidRPr="00CA6CA5" w:rsidRDefault="00283702" w:rsidP="00283702">
            <w:pPr>
              <w:rPr>
                <w:sz w:val="24"/>
                <w:szCs w:val="24"/>
              </w:rPr>
            </w:pPr>
            <w:r w:rsidRPr="00CA6CA5">
              <w:rPr>
                <w:sz w:val="24"/>
                <w:szCs w:val="24"/>
              </w:rPr>
              <w:t>93343,62</w:t>
            </w:r>
          </w:p>
        </w:tc>
        <w:tc>
          <w:tcPr>
            <w:tcW w:w="1125" w:type="dxa"/>
            <w:shd w:val="clear" w:color="auto" w:fill="auto"/>
          </w:tcPr>
          <w:p w:rsidR="00283702" w:rsidRPr="00CA6CA5" w:rsidRDefault="00283702" w:rsidP="00283702">
            <w:pPr>
              <w:rPr>
                <w:sz w:val="24"/>
                <w:szCs w:val="24"/>
              </w:rPr>
            </w:pPr>
            <w:r w:rsidRPr="00CA6CA5">
              <w:rPr>
                <w:sz w:val="24"/>
                <w:szCs w:val="24"/>
              </w:rPr>
              <w:t>93738,04</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lastRenderedPageBreak/>
              <w:t>объем инвестиций в основной капитал без субъектов малого предпринимательства привлеченные сре</w:t>
            </w:r>
            <w:r w:rsidRPr="00CA6CA5">
              <w:rPr>
                <w:sz w:val="24"/>
                <w:szCs w:val="24"/>
              </w:rPr>
              <w:t>д</w:t>
            </w:r>
            <w:r w:rsidRPr="00CA6CA5">
              <w:rPr>
                <w:sz w:val="24"/>
                <w:szCs w:val="24"/>
              </w:rPr>
              <w:t>ства</w:t>
            </w:r>
          </w:p>
        </w:tc>
        <w:tc>
          <w:tcPr>
            <w:tcW w:w="1247" w:type="dxa"/>
          </w:tcPr>
          <w:p w:rsidR="00283702" w:rsidRPr="00CA6CA5" w:rsidRDefault="00283702" w:rsidP="00283702">
            <w:pPr>
              <w:rPr>
                <w:sz w:val="24"/>
                <w:szCs w:val="24"/>
              </w:rPr>
            </w:pPr>
            <w:r w:rsidRPr="00CA6CA5">
              <w:rPr>
                <w:sz w:val="24"/>
                <w:szCs w:val="24"/>
              </w:rPr>
              <w:t>млн. руб.</w:t>
            </w:r>
          </w:p>
        </w:tc>
        <w:tc>
          <w:tcPr>
            <w:tcW w:w="1195" w:type="dxa"/>
          </w:tcPr>
          <w:p w:rsidR="00283702" w:rsidRPr="00CA6CA5" w:rsidRDefault="00283702" w:rsidP="00283702">
            <w:pPr>
              <w:rPr>
                <w:sz w:val="24"/>
                <w:szCs w:val="24"/>
              </w:rPr>
            </w:pPr>
            <w:r w:rsidRPr="00CA6CA5">
              <w:rPr>
                <w:sz w:val="24"/>
                <w:szCs w:val="24"/>
              </w:rPr>
              <w:t>4 521,06</w:t>
            </w:r>
          </w:p>
        </w:tc>
        <w:tc>
          <w:tcPr>
            <w:tcW w:w="1299" w:type="dxa"/>
            <w:gridSpan w:val="2"/>
          </w:tcPr>
          <w:p w:rsidR="00283702" w:rsidRPr="00CA6CA5" w:rsidRDefault="00283702" w:rsidP="00283702">
            <w:pPr>
              <w:rPr>
                <w:sz w:val="24"/>
                <w:szCs w:val="24"/>
              </w:rPr>
            </w:pPr>
            <w:r w:rsidRPr="00CA6CA5">
              <w:rPr>
                <w:sz w:val="24"/>
                <w:szCs w:val="24"/>
              </w:rPr>
              <w:t>6 562,02</w:t>
            </w:r>
          </w:p>
        </w:tc>
        <w:tc>
          <w:tcPr>
            <w:tcW w:w="1247" w:type="dxa"/>
          </w:tcPr>
          <w:p w:rsidR="00283702" w:rsidRPr="00CA6CA5" w:rsidRDefault="00283702" w:rsidP="00283702">
            <w:pPr>
              <w:rPr>
                <w:sz w:val="24"/>
                <w:szCs w:val="24"/>
              </w:rPr>
            </w:pPr>
            <w:r w:rsidRPr="00CA6CA5">
              <w:rPr>
                <w:sz w:val="24"/>
                <w:szCs w:val="24"/>
              </w:rPr>
              <w:t>8 736,75</w:t>
            </w:r>
          </w:p>
        </w:tc>
        <w:tc>
          <w:tcPr>
            <w:tcW w:w="1247" w:type="dxa"/>
            <w:shd w:val="clear" w:color="auto" w:fill="auto"/>
          </w:tcPr>
          <w:p w:rsidR="00283702" w:rsidRPr="00CA6CA5" w:rsidRDefault="00283702" w:rsidP="00283702">
            <w:pPr>
              <w:rPr>
                <w:sz w:val="24"/>
                <w:szCs w:val="24"/>
              </w:rPr>
            </w:pPr>
            <w:r w:rsidRPr="00CA6CA5">
              <w:rPr>
                <w:sz w:val="24"/>
                <w:szCs w:val="24"/>
              </w:rPr>
              <w:t>6919,85</w:t>
            </w:r>
          </w:p>
        </w:tc>
        <w:tc>
          <w:tcPr>
            <w:tcW w:w="1247" w:type="dxa"/>
            <w:shd w:val="clear" w:color="auto" w:fill="auto"/>
          </w:tcPr>
          <w:p w:rsidR="00283702" w:rsidRPr="00CA6CA5" w:rsidRDefault="00283702" w:rsidP="00283702">
            <w:pPr>
              <w:rPr>
                <w:sz w:val="24"/>
                <w:szCs w:val="24"/>
              </w:rPr>
            </w:pPr>
            <w:r w:rsidRPr="00CA6CA5">
              <w:rPr>
                <w:sz w:val="24"/>
                <w:szCs w:val="24"/>
              </w:rPr>
              <w:t>8332,51</w:t>
            </w:r>
          </w:p>
        </w:tc>
        <w:tc>
          <w:tcPr>
            <w:tcW w:w="1247" w:type="dxa"/>
            <w:shd w:val="clear" w:color="auto" w:fill="auto"/>
          </w:tcPr>
          <w:p w:rsidR="00283702" w:rsidRPr="00CA6CA5" w:rsidRDefault="00283702" w:rsidP="00283702">
            <w:pPr>
              <w:rPr>
                <w:sz w:val="24"/>
                <w:szCs w:val="24"/>
              </w:rPr>
            </w:pPr>
            <w:r w:rsidRPr="00CA6CA5">
              <w:rPr>
                <w:sz w:val="24"/>
                <w:szCs w:val="24"/>
              </w:rPr>
              <w:t>7568,28</w:t>
            </w:r>
          </w:p>
        </w:tc>
        <w:tc>
          <w:tcPr>
            <w:tcW w:w="1247" w:type="dxa"/>
            <w:shd w:val="clear" w:color="auto" w:fill="auto"/>
          </w:tcPr>
          <w:p w:rsidR="00283702" w:rsidRPr="00CA6CA5" w:rsidRDefault="00283702" w:rsidP="00283702">
            <w:pPr>
              <w:rPr>
                <w:sz w:val="24"/>
                <w:szCs w:val="24"/>
              </w:rPr>
            </w:pPr>
            <w:r w:rsidRPr="00CA6CA5">
              <w:rPr>
                <w:sz w:val="24"/>
                <w:szCs w:val="24"/>
              </w:rPr>
              <w:t>8623,56</w:t>
            </w:r>
          </w:p>
        </w:tc>
        <w:tc>
          <w:tcPr>
            <w:tcW w:w="1254" w:type="dxa"/>
            <w:gridSpan w:val="2"/>
            <w:shd w:val="clear" w:color="auto" w:fill="auto"/>
          </w:tcPr>
          <w:p w:rsidR="00283702" w:rsidRPr="00CA6CA5" w:rsidRDefault="00283702" w:rsidP="00283702">
            <w:pPr>
              <w:rPr>
                <w:sz w:val="24"/>
                <w:szCs w:val="24"/>
              </w:rPr>
            </w:pPr>
            <w:r w:rsidRPr="00CA6CA5">
              <w:rPr>
                <w:sz w:val="24"/>
                <w:szCs w:val="24"/>
              </w:rPr>
              <w:t>5692,91</w:t>
            </w:r>
          </w:p>
        </w:tc>
        <w:tc>
          <w:tcPr>
            <w:tcW w:w="1125" w:type="dxa"/>
            <w:shd w:val="clear" w:color="auto" w:fill="auto"/>
          </w:tcPr>
          <w:p w:rsidR="00283702" w:rsidRPr="00CA6CA5" w:rsidRDefault="00283702" w:rsidP="00283702">
            <w:pPr>
              <w:rPr>
                <w:sz w:val="24"/>
                <w:szCs w:val="24"/>
              </w:rPr>
            </w:pPr>
            <w:r w:rsidRPr="00CA6CA5">
              <w:rPr>
                <w:sz w:val="24"/>
                <w:szCs w:val="24"/>
              </w:rPr>
              <w:t>7527,22</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из них</w:t>
            </w:r>
          </w:p>
        </w:tc>
        <w:tc>
          <w:tcPr>
            <w:tcW w:w="1247" w:type="dxa"/>
          </w:tcPr>
          <w:p w:rsidR="00283702" w:rsidRPr="00CA6CA5" w:rsidRDefault="00283702" w:rsidP="00283702">
            <w:pPr>
              <w:rPr>
                <w:sz w:val="24"/>
                <w:szCs w:val="24"/>
              </w:rPr>
            </w:pPr>
          </w:p>
        </w:tc>
        <w:tc>
          <w:tcPr>
            <w:tcW w:w="1195" w:type="dxa"/>
          </w:tcPr>
          <w:p w:rsidR="00283702" w:rsidRPr="00CA6CA5" w:rsidRDefault="00283702" w:rsidP="00283702">
            <w:pPr>
              <w:rPr>
                <w:sz w:val="24"/>
                <w:szCs w:val="24"/>
              </w:rPr>
            </w:pPr>
          </w:p>
        </w:tc>
        <w:tc>
          <w:tcPr>
            <w:tcW w:w="1299" w:type="dxa"/>
            <w:gridSpan w:val="2"/>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54" w:type="dxa"/>
            <w:gridSpan w:val="2"/>
            <w:shd w:val="clear" w:color="auto" w:fill="auto"/>
          </w:tcPr>
          <w:p w:rsidR="00283702" w:rsidRPr="00CA6CA5" w:rsidRDefault="00283702" w:rsidP="00283702">
            <w:pPr>
              <w:rPr>
                <w:sz w:val="24"/>
                <w:szCs w:val="24"/>
              </w:rPr>
            </w:pPr>
          </w:p>
        </w:tc>
        <w:tc>
          <w:tcPr>
            <w:tcW w:w="1125" w:type="dxa"/>
            <w:shd w:val="clear" w:color="auto" w:fill="auto"/>
          </w:tcPr>
          <w:p w:rsidR="00283702" w:rsidRPr="00CA6CA5" w:rsidRDefault="00283702" w:rsidP="00283702">
            <w:pPr>
              <w:rPr>
                <w:sz w:val="24"/>
                <w:szCs w:val="24"/>
              </w:rPr>
            </w:pPr>
          </w:p>
        </w:tc>
      </w:tr>
      <w:tr w:rsidR="00283702" w:rsidRPr="00CA6CA5" w:rsidTr="00CA6CA5">
        <w:trPr>
          <w:trHeight w:val="280"/>
          <w:jc w:val="right"/>
        </w:trPr>
        <w:tc>
          <w:tcPr>
            <w:tcW w:w="2628" w:type="dxa"/>
          </w:tcPr>
          <w:p w:rsidR="00283702" w:rsidRPr="00CA6CA5" w:rsidRDefault="00283702" w:rsidP="00CA6CA5">
            <w:pPr>
              <w:jc w:val="both"/>
              <w:rPr>
                <w:sz w:val="24"/>
                <w:szCs w:val="24"/>
              </w:rPr>
            </w:pPr>
            <w:r w:rsidRPr="00CA6CA5">
              <w:rPr>
                <w:sz w:val="24"/>
                <w:szCs w:val="24"/>
              </w:rPr>
              <w:t>бюджетные средства</w:t>
            </w:r>
          </w:p>
          <w:p w:rsidR="00283702" w:rsidRPr="00CA6CA5" w:rsidRDefault="00283702" w:rsidP="00CA6CA5">
            <w:pPr>
              <w:jc w:val="both"/>
              <w:rPr>
                <w:sz w:val="24"/>
                <w:szCs w:val="24"/>
              </w:rPr>
            </w:pPr>
          </w:p>
        </w:tc>
        <w:tc>
          <w:tcPr>
            <w:tcW w:w="1247" w:type="dxa"/>
          </w:tcPr>
          <w:p w:rsidR="00283702" w:rsidRPr="00CA6CA5" w:rsidRDefault="00283702" w:rsidP="00283702">
            <w:pPr>
              <w:rPr>
                <w:sz w:val="24"/>
                <w:szCs w:val="24"/>
              </w:rPr>
            </w:pPr>
            <w:r w:rsidRPr="00CA6CA5">
              <w:rPr>
                <w:sz w:val="24"/>
                <w:szCs w:val="24"/>
              </w:rPr>
              <w:t>млн. руб.</w:t>
            </w:r>
          </w:p>
        </w:tc>
        <w:tc>
          <w:tcPr>
            <w:tcW w:w="1195" w:type="dxa"/>
          </w:tcPr>
          <w:p w:rsidR="00283702" w:rsidRPr="00CA6CA5" w:rsidRDefault="00283702" w:rsidP="00283702">
            <w:pPr>
              <w:rPr>
                <w:sz w:val="24"/>
                <w:szCs w:val="24"/>
              </w:rPr>
            </w:pPr>
            <w:r w:rsidRPr="00CA6CA5">
              <w:rPr>
                <w:sz w:val="24"/>
                <w:szCs w:val="24"/>
              </w:rPr>
              <w:t>1616,94</w:t>
            </w:r>
          </w:p>
        </w:tc>
        <w:tc>
          <w:tcPr>
            <w:tcW w:w="1299" w:type="dxa"/>
            <w:gridSpan w:val="2"/>
          </w:tcPr>
          <w:p w:rsidR="00283702" w:rsidRPr="00CA6CA5" w:rsidRDefault="00283702" w:rsidP="00283702">
            <w:pPr>
              <w:rPr>
                <w:sz w:val="24"/>
                <w:szCs w:val="24"/>
              </w:rPr>
            </w:pPr>
            <w:r w:rsidRPr="00CA6CA5">
              <w:rPr>
                <w:sz w:val="24"/>
                <w:szCs w:val="24"/>
              </w:rPr>
              <w:t>3300,73</w:t>
            </w:r>
          </w:p>
        </w:tc>
        <w:tc>
          <w:tcPr>
            <w:tcW w:w="1247" w:type="dxa"/>
          </w:tcPr>
          <w:p w:rsidR="00283702" w:rsidRPr="00CA6CA5" w:rsidRDefault="00283702" w:rsidP="00283702">
            <w:pPr>
              <w:rPr>
                <w:sz w:val="24"/>
                <w:szCs w:val="24"/>
              </w:rPr>
            </w:pPr>
            <w:r w:rsidRPr="00CA6CA5">
              <w:rPr>
                <w:sz w:val="24"/>
                <w:szCs w:val="24"/>
              </w:rPr>
              <w:t>1076,48</w:t>
            </w:r>
          </w:p>
        </w:tc>
        <w:tc>
          <w:tcPr>
            <w:tcW w:w="1247" w:type="dxa"/>
            <w:shd w:val="clear" w:color="auto" w:fill="auto"/>
          </w:tcPr>
          <w:p w:rsidR="00283702" w:rsidRPr="00CA6CA5" w:rsidRDefault="00283702" w:rsidP="00283702">
            <w:pPr>
              <w:rPr>
                <w:sz w:val="24"/>
                <w:szCs w:val="24"/>
              </w:rPr>
            </w:pPr>
            <w:r w:rsidRPr="00CA6CA5">
              <w:rPr>
                <w:sz w:val="24"/>
                <w:szCs w:val="24"/>
              </w:rPr>
              <w:t>246,21</w:t>
            </w:r>
          </w:p>
        </w:tc>
        <w:tc>
          <w:tcPr>
            <w:tcW w:w="1247" w:type="dxa"/>
            <w:shd w:val="clear" w:color="auto" w:fill="auto"/>
          </w:tcPr>
          <w:p w:rsidR="00283702" w:rsidRPr="00CA6CA5" w:rsidRDefault="00283702" w:rsidP="00283702">
            <w:pPr>
              <w:rPr>
                <w:sz w:val="24"/>
                <w:szCs w:val="24"/>
              </w:rPr>
            </w:pPr>
            <w:r w:rsidRPr="00CA6CA5">
              <w:rPr>
                <w:sz w:val="24"/>
                <w:szCs w:val="24"/>
              </w:rPr>
              <w:t>274,62</w:t>
            </w:r>
          </w:p>
        </w:tc>
        <w:tc>
          <w:tcPr>
            <w:tcW w:w="1247" w:type="dxa"/>
            <w:shd w:val="clear" w:color="auto" w:fill="auto"/>
          </w:tcPr>
          <w:p w:rsidR="00283702" w:rsidRPr="00CA6CA5" w:rsidRDefault="00283702" w:rsidP="00283702">
            <w:pPr>
              <w:rPr>
                <w:sz w:val="24"/>
                <w:szCs w:val="24"/>
              </w:rPr>
            </w:pPr>
            <w:r w:rsidRPr="00CA6CA5">
              <w:rPr>
                <w:sz w:val="24"/>
                <w:szCs w:val="24"/>
              </w:rPr>
              <w:t>229,49</w:t>
            </w:r>
          </w:p>
        </w:tc>
        <w:tc>
          <w:tcPr>
            <w:tcW w:w="1247" w:type="dxa"/>
            <w:shd w:val="clear" w:color="auto" w:fill="auto"/>
          </w:tcPr>
          <w:p w:rsidR="00283702" w:rsidRPr="00CA6CA5" w:rsidRDefault="00283702" w:rsidP="00283702">
            <w:pPr>
              <w:rPr>
                <w:sz w:val="24"/>
                <w:szCs w:val="24"/>
              </w:rPr>
            </w:pPr>
            <w:r w:rsidRPr="00CA6CA5">
              <w:rPr>
                <w:sz w:val="24"/>
                <w:szCs w:val="24"/>
              </w:rPr>
              <w:t>229,49</w:t>
            </w:r>
          </w:p>
        </w:tc>
        <w:tc>
          <w:tcPr>
            <w:tcW w:w="1254" w:type="dxa"/>
            <w:gridSpan w:val="2"/>
            <w:shd w:val="clear" w:color="auto" w:fill="auto"/>
          </w:tcPr>
          <w:p w:rsidR="00283702" w:rsidRPr="00CA6CA5" w:rsidRDefault="00283702" w:rsidP="00283702">
            <w:pPr>
              <w:rPr>
                <w:sz w:val="24"/>
                <w:szCs w:val="24"/>
              </w:rPr>
            </w:pPr>
            <w:r w:rsidRPr="00CA6CA5">
              <w:rPr>
                <w:sz w:val="24"/>
                <w:szCs w:val="24"/>
              </w:rPr>
              <w:t>236,09</w:t>
            </w:r>
          </w:p>
        </w:tc>
        <w:tc>
          <w:tcPr>
            <w:tcW w:w="1125" w:type="dxa"/>
            <w:shd w:val="clear" w:color="auto" w:fill="auto"/>
          </w:tcPr>
          <w:p w:rsidR="00283702" w:rsidRPr="00CA6CA5" w:rsidRDefault="00283702" w:rsidP="00283702">
            <w:pPr>
              <w:rPr>
                <w:sz w:val="24"/>
                <w:szCs w:val="24"/>
              </w:rPr>
            </w:pPr>
            <w:r w:rsidRPr="00CA6CA5">
              <w:rPr>
                <w:sz w:val="24"/>
                <w:szCs w:val="24"/>
              </w:rPr>
              <w:t>236,09</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 xml:space="preserve">8. Строительство </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Объем выполненных работ по виду деятел</w:t>
            </w:r>
            <w:r w:rsidRPr="00CA6CA5">
              <w:rPr>
                <w:sz w:val="24"/>
                <w:szCs w:val="24"/>
              </w:rPr>
              <w:t>ь</w:t>
            </w:r>
            <w:r w:rsidRPr="00CA6CA5">
              <w:rPr>
                <w:sz w:val="24"/>
                <w:szCs w:val="24"/>
              </w:rPr>
              <w:t xml:space="preserve">ности «Строительство» (с учетом малых и </w:t>
            </w:r>
            <w:proofErr w:type="spellStart"/>
            <w:r w:rsidRPr="00CA6CA5">
              <w:rPr>
                <w:sz w:val="24"/>
                <w:szCs w:val="24"/>
              </w:rPr>
              <w:t>микропредприятий</w:t>
            </w:r>
            <w:proofErr w:type="spellEnd"/>
            <w:r w:rsidRPr="00CA6CA5">
              <w:rPr>
                <w:sz w:val="24"/>
                <w:szCs w:val="24"/>
              </w:rPr>
              <w:t xml:space="preserve">) </w:t>
            </w:r>
          </w:p>
        </w:tc>
        <w:tc>
          <w:tcPr>
            <w:tcW w:w="1247" w:type="dxa"/>
          </w:tcPr>
          <w:p w:rsidR="00283702" w:rsidRPr="00CA6CA5" w:rsidRDefault="00283702" w:rsidP="00283702">
            <w:pPr>
              <w:rPr>
                <w:sz w:val="24"/>
                <w:szCs w:val="24"/>
              </w:rPr>
            </w:pPr>
            <w:r w:rsidRPr="00CA6CA5">
              <w:rPr>
                <w:sz w:val="24"/>
                <w:szCs w:val="24"/>
              </w:rPr>
              <w:t>млн. руб.</w:t>
            </w:r>
          </w:p>
        </w:tc>
        <w:tc>
          <w:tcPr>
            <w:tcW w:w="1195" w:type="dxa"/>
          </w:tcPr>
          <w:p w:rsidR="00283702" w:rsidRPr="00CA6CA5" w:rsidRDefault="00283702" w:rsidP="00283702">
            <w:pPr>
              <w:rPr>
                <w:sz w:val="24"/>
                <w:szCs w:val="24"/>
              </w:rPr>
            </w:pPr>
            <w:r w:rsidRPr="00CA6CA5">
              <w:rPr>
                <w:sz w:val="24"/>
                <w:szCs w:val="24"/>
              </w:rPr>
              <w:t>5 311,52</w:t>
            </w:r>
          </w:p>
        </w:tc>
        <w:tc>
          <w:tcPr>
            <w:tcW w:w="1299" w:type="dxa"/>
            <w:gridSpan w:val="2"/>
          </w:tcPr>
          <w:p w:rsidR="00283702" w:rsidRPr="00CA6CA5" w:rsidRDefault="00283702" w:rsidP="00283702">
            <w:pPr>
              <w:rPr>
                <w:sz w:val="24"/>
                <w:szCs w:val="24"/>
              </w:rPr>
            </w:pPr>
            <w:r w:rsidRPr="00CA6CA5">
              <w:rPr>
                <w:sz w:val="24"/>
                <w:szCs w:val="24"/>
              </w:rPr>
              <w:t>3030,16</w:t>
            </w:r>
          </w:p>
        </w:tc>
        <w:tc>
          <w:tcPr>
            <w:tcW w:w="1247" w:type="dxa"/>
          </w:tcPr>
          <w:p w:rsidR="00283702" w:rsidRPr="00CA6CA5" w:rsidRDefault="00283702" w:rsidP="00283702">
            <w:pPr>
              <w:rPr>
                <w:sz w:val="24"/>
                <w:szCs w:val="24"/>
              </w:rPr>
            </w:pPr>
            <w:r w:rsidRPr="00CA6CA5">
              <w:rPr>
                <w:sz w:val="24"/>
                <w:szCs w:val="24"/>
              </w:rPr>
              <w:t>3091,98</w:t>
            </w:r>
          </w:p>
        </w:tc>
        <w:tc>
          <w:tcPr>
            <w:tcW w:w="1247" w:type="dxa"/>
            <w:shd w:val="clear" w:color="auto" w:fill="auto"/>
          </w:tcPr>
          <w:p w:rsidR="00283702" w:rsidRPr="00CA6CA5" w:rsidRDefault="00283702" w:rsidP="00283702">
            <w:pPr>
              <w:rPr>
                <w:sz w:val="24"/>
                <w:szCs w:val="24"/>
              </w:rPr>
            </w:pPr>
            <w:r w:rsidRPr="00CA6CA5">
              <w:rPr>
                <w:sz w:val="24"/>
                <w:szCs w:val="24"/>
              </w:rPr>
              <w:t>3280,75</w:t>
            </w:r>
          </w:p>
        </w:tc>
        <w:tc>
          <w:tcPr>
            <w:tcW w:w="1247" w:type="dxa"/>
            <w:shd w:val="clear" w:color="auto" w:fill="auto"/>
          </w:tcPr>
          <w:p w:rsidR="00283702" w:rsidRPr="00CA6CA5" w:rsidRDefault="00283702" w:rsidP="00283702">
            <w:pPr>
              <w:rPr>
                <w:sz w:val="24"/>
                <w:szCs w:val="24"/>
              </w:rPr>
            </w:pPr>
            <w:r w:rsidRPr="00CA6CA5">
              <w:rPr>
                <w:sz w:val="24"/>
                <w:szCs w:val="24"/>
              </w:rPr>
              <w:t>3314,98</w:t>
            </w:r>
          </w:p>
        </w:tc>
        <w:tc>
          <w:tcPr>
            <w:tcW w:w="1247" w:type="dxa"/>
            <w:shd w:val="clear" w:color="auto" w:fill="auto"/>
          </w:tcPr>
          <w:p w:rsidR="00283702" w:rsidRPr="00CA6CA5" w:rsidRDefault="00283702" w:rsidP="00283702">
            <w:pPr>
              <w:rPr>
                <w:sz w:val="24"/>
                <w:szCs w:val="24"/>
              </w:rPr>
            </w:pPr>
            <w:r w:rsidRPr="00CA6CA5">
              <w:rPr>
                <w:sz w:val="24"/>
                <w:szCs w:val="24"/>
              </w:rPr>
              <w:t>3481,07</w:t>
            </w:r>
          </w:p>
        </w:tc>
        <w:tc>
          <w:tcPr>
            <w:tcW w:w="1247" w:type="dxa"/>
            <w:shd w:val="clear" w:color="auto" w:fill="auto"/>
          </w:tcPr>
          <w:p w:rsidR="00283702" w:rsidRPr="00CA6CA5" w:rsidRDefault="00283702" w:rsidP="00283702">
            <w:pPr>
              <w:rPr>
                <w:sz w:val="24"/>
                <w:szCs w:val="24"/>
              </w:rPr>
            </w:pPr>
            <w:r w:rsidRPr="00CA6CA5">
              <w:rPr>
                <w:sz w:val="24"/>
                <w:szCs w:val="24"/>
              </w:rPr>
              <w:t>3554,12</w:t>
            </w:r>
          </w:p>
        </w:tc>
        <w:tc>
          <w:tcPr>
            <w:tcW w:w="1247" w:type="dxa"/>
            <w:shd w:val="clear" w:color="auto" w:fill="auto"/>
          </w:tcPr>
          <w:p w:rsidR="00283702" w:rsidRPr="00CA6CA5" w:rsidRDefault="00283702" w:rsidP="00283702">
            <w:pPr>
              <w:rPr>
                <w:sz w:val="24"/>
                <w:szCs w:val="24"/>
              </w:rPr>
            </w:pPr>
            <w:r w:rsidRPr="00CA6CA5">
              <w:rPr>
                <w:sz w:val="24"/>
                <w:szCs w:val="24"/>
              </w:rPr>
              <w:t>3693,56</w:t>
            </w:r>
          </w:p>
        </w:tc>
        <w:tc>
          <w:tcPr>
            <w:tcW w:w="1132" w:type="dxa"/>
            <w:gridSpan w:val="2"/>
            <w:shd w:val="clear" w:color="auto" w:fill="auto"/>
          </w:tcPr>
          <w:p w:rsidR="00283702" w:rsidRPr="00CA6CA5" w:rsidRDefault="00283702" w:rsidP="00283702">
            <w:pPr>
              <w:rPr>
                <w:sz w:val="24"/>
                <w:szCs w:val="24"/>
              </w:rPr>
            </w:pPr>
            <w:r w:rsidRPr="00CA6CA5">
              <w:rPr>
                <w:sz w:val="24"/>
                <w:szCs w:val="24"/>
              </w:rPr>
              <w:t>3810,51</w:t>
            </w:r>
          </w:p>
        </w:tc>
      </w:tr>
      <w:tr w:rsidR="00283702" w:rsidRPr="00CA6CA5" w:rsidTr="00CA6CA5">
        <w:trPr>
          <w:jc w:val="right"/>
        </w:trPr>
        <w:tc>
          <w:tcPr>
            <w:tcW w:w="2628" w:type="dxa"/>
          </w:tcPr>
          <w:p w:rsidR="00283702" w:rsidRPr="00CA6CA5" w:rsidRDefault="00283702" w:rsidP="00CA6CA5">
            <w:pPr>
              <w:jc w:val="both"/>
              <w:rPr>
                <w:sz w:val="24"/>
                <w:szCs w:val="24"/>
              </w:rPr>
            </w:pPr>
          </w:p>
        </w:tc>
        <w:tc>
          <w:tcPr>
            <w:tcW w:w="1247" w:type="dxa"/>
          </w:tcPr>
          <w:p w:rsidR="00283702" w:rsidRPr="00CA6CA5" w:rsidRDefault="00283702" w:rsidP="00283702">
            <w:pPr>
              <w:rPr>
                <w:sz w:val="24"/>
                <w:szCs w:val="24"/>
              </w:rPr>
            </w:pPr>
            <w:r w:rsidRPr="00CA6CA5">
              <w:rPr>
                <w:sz w:val="24"/>
                <w:szCs w:val="24"/>
              </w:rPr>
              <w:t>% к пред</w:t>
            </w:r>
            <w:r w:rsidRPr="00CA6CA5">
              <w:rPr>
                <w:sz w:val="24"/>
                <w:szCs w:val="24"/>
              </w:rPr>
              <w:t>ы</w:t>
            </w:r>
            <w:r w:rsidRPr="00CA6CA5">
              <w:rPr>
                <w:sz w:val="24"/>
                <w:szCs w:val="24"/>
              </w:rPr>
              <w:t>дущему году в сопост</w:t>
            </w:r>
            <w:r w:rsidRPr="00CA6CA5">
              <w:rPr>
                <w:sz w:val="24"/>
                <w:szCs w:val="24"/>
              </w:rPr>
              <w:t>а</w:t>
            </w:r>
            <w:r w:rsidRPr="00CA6CA5">
              <w:rPr>
                <w:sz w:val="24"/>
                <w:szCs w:val="24"/>
              </w:rPr>
              <w:t>вимых ценах</w:t>
            </w:r>
          </w:p>
        </w:tc>
        <w:tc>
          <w:tcPr>
            <w:tcW w:w="1195" w:type="dxa"/>
          </w:tcPr>
          <w:p w:rsidR="00283702" w:rsidRPr="00CA6CA5" w:rsidRDefault="00283702" w:rsidP="00283702">
            <w:pPr>
              <w:rPr>
                <w:sz w:val="24"/>
                <w:szCs w:val="24"/>
              </w:rPr>
            </w:pPr>
            <w:r w:rsidRPr="00CA6CA5">
              <w:rPr>
                <w:sz w:val="24"/>
                <w:szCs w:val="24"/>
              </w:rPr>
              <w:t>83,02</w:t>
            </w:r>
          </w:p>
        </w:tc>
        <w:tc>
          <w:tcPr>
            <w:tcW w:w="1299" w:type="dxa"/>
            <w:gridSpan w:val="2"/>
          </w:tcPr>
          <w:p w:rsidR="00283702" w:rsidRPr="00CA6CA5" w:rsidRDefault="00283702" w:rsidP="00283702">
            <w:pPr>
              <w:rPr>
                <w:sz w:val="24"/>
                <w:szCs w:val="24"/>
              </w:rPr>
            </w:pPr>
            <w:r w:rsidRPr="00CA6CA5">
              <w:rPr>
                <w:sz w:val="24"/>
                <w:szCs w:val="24"/>
              </w:rPr>
              <w:t>57,43</w:t>
            </w:r>
          </w:p>
        </w:tc>
        <w:tc>
          <w:tcPr>
            <w:tcW w:w="1247" w:type="dxa"/>
          </w:tcPr>
          <w:p w:rsidR="00283702" w:rsidRPr="00CA6CA5" w:rsidRDefault="00283702" w:rsidP="00283702">
            <w:pPr>
              <w:rPr>
                <w:sz w:val="24"/>
                <w:szCs w:val="24"/>
              </w:rPr>
            </w:pPr>
            <w:r w:rsidRPr="00CA6CA5">
              <w:rPr>
                <w:sz w:val="24"/>
                <w:szCs w:val="24"/>
              </w:rPr>
              <w:t>98,21</w:t>
            </w:r>
          </w:p>
        </w:tc>
        <w:tc>
          <w:tcPr>
            <w:tcW w:w="1247" w:type="dxa"/>
            <w:shd w:val="clear" w:color="auto" w:fill="auto"/>
          </w:tcPr>
          <w:p w:rsidR="00283702" w:rsidRPr="00CA6CA5" w:rsidRDefault="00283702" w:rsidP="00283702">
            <w:pPr>
              <w:rPr>
                <w:sz w:val="24"/>
                <w:szCs w:val="24"/>
              </w:rPr>
            </w:pPr>
            <w:r w:rsidRPr="00CA6CA5">
              <w:rPr>
                <w:sz w:val="24"/>
                <w:szCs w:val="24"/>
              </w:rPr>
              <w:t>100,10</w:t>
            </w:r>
          </w:p>
        </w:tc>
        <w:tc>
          <w:tcPr>
            <w:tcW w:w="1247" w:type="dxa"/>
            <w:shd w:val="clear" w:color="auto" w:fill="auto"/>
          </w:tcPr>
          <w:p w:rsidR="00283702" w:rsidRPr="00CA6CA5" w:rsidRDefault="00283702" w:rsidP="00283702">
            <w:pPr>
              <w:rPr>
                <w:sz w:val="24"/>
                <w:szCs w:val="24"/>
              </w:rPr>
            </w:pPr>
            <w:r w:rsidRPr="00CA6CA5">
              <w:rPr>
                <w:sz w:val="24"/>
                <w:szCs w:val="24"/>
              </w:rPr>
              <w:t>100,2</w:t>
            </w:r>
          </w:p>
        </w:tc>
        <w:tc>
          <w:tcPr>
            <w:tcW w:w="1247" w:type="dxa"/>
            <w:shd w:val="clear" w:color="auto" w:fill="auto"/>
          </w:tcPr>
          <w:p w:rsidR="00283702" w:rsidRPr="00CA6CA5" w:rsidRDefault="00283702" w:rsidP="00283702">
            <w:pPr>
              <w:rPr>
                <w:sz w:val="24"/>
                <w:szCs w:val="24"/>
              </w:rPr>
            </w:pPr>
            <w:r w:rsidRPr="00CA6CA5">
              <w:rPr>
                <w:sz w:val="24"/>
                <w:szCs w:val="24"/>
              </w:rPr>
              <w:t>100,10</w:t>
            </w:r>
          </w:p>
        </w:tc>
        <w:tc>
          <w:tcPr>
            <w:tcW w:w="1247" w:type="dxa"/>
            <w:shd w:val="clear" w:color="auto" w:fill="auto"/>
          </w:tcPr>
          <w:p w:rsidR="00283702" w:rsidRPr="00CA6CA5" w:rsidRDefault="00283702" w:rsidP="00283702">
            <w:pPr>
              <w:rPr>
                <w:sz w:val="24"/>
                <w:szCs w:val="24"/>
              </w:rPr>
            </w:pPr>
            <w:r w:rsidRPr="00CA6CA5">
              <w:rPr>
                <w:sz w:val="24"/>
                <w:szCs w:val="24"/>
              </w:rPr>
              <w:t>100,20</w:t>
            </w:r>
          </w:p>
        </w:tc>
        <w:tc>
          <w:tcPr>
            <w:tcW w:w="1247" w:type="dxa"/>
            <w:shd w:val="clear" w:color="auto" w:fill="auto"/>
          </w:tcPr>
          <w:p w:rsidR="00283702" w:rsidRPr="00CA6CA5" w:rsidRDefault="00283702" w:rsidP="00283702">
            <w:pPr>
              <w:rPr>
                <w:sz w:val="24"/>
                <w:szCs w:val="24"/>
              </w:rPr>
            </w:pPr>
            <w:r w:rsidRPr="00CA6CA5">
              <w:rPr>
                <w:sz w:val="24"/>
                <w:szCs w:val="24"/>
              </w:rPr>
              <w:t>100,10</w:t>
            </w:r>
          </w:p>
        </w:tc>
        <w:tc>
          <w:tcPr>
            <w:tcW w:w="1132" w:type="dxa"/>
            <w:gridSpan w:val="2"/>
            <w:shd w:val="clear" w:color="auto" w:fill="auto"/>
          </w:tcPr>
          <w:p w:rsidR="00283702" w:rsidRPr="00CA6CA5" w:rsidRDefault="00283702" w:rsidP="00283702">
            <w:pPr>
              <w:rPr>
                <w:sz w:val="24"/>
                <w:szCs w:val="24"/>
              </w:rPr>
            </w:pPr>
            <w:r w:rsidRPr="00CA6CA5">
              <w:rPr>
                <w:sz w:val="24"/>
                <w:szCs w:val="24"/>
              </w:rPr>
              <w:t>100,20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Ввод в действие ж</w:t>
            </w:r>
            <w:r w:rsidRPr="00CA6CA5">
              <w:rPr>
                <w:sz w:val="24"/>
                <w:szCs w:val="24"/>
              </w:rPr>
              <w:t>и</w:t>
            </w:r>
            <w:r w:rsidRPr="00CA6CA5">
              <w:rPr>
                <w:sz w:val="24"/>
                <w:szCs w:val="24"/>
              </w:rPr>
              <w:t>лых домов за счет всех источников финанс</w:t>
            </w:r>
            <w:r w:rsidRPr="00CA6CA5">
              <w:rPr>
                <w:sz w:val="24"/>
                <w:szCs w:val="24"/>
              </w:rPr>
              <w:t>и</w:t>
            </w:r>
            <w:r w:rsidRPr="00CA6CA5">
              <w:rPr>
                <w:sz w:val="24"/>
                <w:szCs w:val="24"/>
              </w:rPr>
              <w:t>рования (в соотве</w:t>
            </w:r>
            <w:r w:rsidRPr="00CA6CA5">
              <w:rPr>
                <w:sz w:val="24"/>
                <w:szCs w:val="24"/>
              </w:rPr>
              <w:t>т</w:t>
            </w:r>
            <w:r w:rsidRPr="00CA6CA5">
              <w:rPr>
                <w:sz w:val="24"/>
                <w:szCs w:val="24"/>
              </w:rPr>
              <w:t>ствии с выданными разрешениями на строительство жилых зданий)</w:t>
            </w:r>
          </w:p>
        </w:tc>
        <w:tc>
          <w:tcPr>
            <w:tcW w:w="1247" w:type="dxa"/>
          </w:tcPr>
          <w:p w:rsidR="00283702" w:rsidRPr="00CA6CA5" w:rsidRDefault="00283702" w:rsidP="00283702">
            <w:pPr>
              <w:rPr>
                <w:sz w:val="24"/>
                <w:szCs w:val="24"/>
              </w:rPr>
            </w:pPr>
            <w:r w:rsidRPr="00CA6CA5">
              <w:rPr>
                <w:sz w:val="24"/>
                <w:szCs w:val="24"/>
              </w:rPr>
              <w:t>тыс. кв. метров общей площади</w:t>
            </w:r>
          </w:p>
        </w:tc>
        <w:tc>
          <w:tcPr>
            <w:tcW w:w="1195" w:type="dxa"/>
            <w:vAlign w:val="center"/>
          </w:tcPr>
          <w:p w:rsidR="00283702" w:rsidRPr="00CA6CA5" w:rsidRDefault="00283702" w:rsidP="00283702">
            <w:pPr>
              <w:rPr>
                <w:sz w:val="24"/>
                <w:szCs w:val="24"/>
              </w:rPr>
            </w:pPr>
            <w:r w:rsidRPr="00CA6CA5">
              <w:rPr>
                <w:sz w:val="24"/>
                <w:szCs w:val="24"/>
              </w:rPr>
              <w:t>24,84</w:t>
            </w:r>
          </w:p>
        </w:tc>
        <w:tc>
          <w:tcPr>
            <w:tcW w:w="1299" w:type="dxa"/>
            <w:gridSpan w:val="2"/>
            <w:vAlign w:val="center"/>
          </w:tcPr>
          <w:p w:rsidR="00283702" w:rsidRPr="00CA6CA5" w:rsidRDefault="00283702" w:rsidP="00283702">
            <w:pPr>
              <w:rPr>
                <w:sz w:val="24"/>
                <w:szCs w:val="24"/>
              </w:rPr>
            </w:pPr>
            <w:r w:rsidRPr="00CA6CA5">
              <w:rPr>
                <w:sz w:val="24"/>
                <w:szCs w:val="24"/>
              </w:rPr>
              <w:t>12,2</w:t>
            </w:r>
          </w:p>
        </w:tc>
        <w:tc>
          <w:tcPr>
            <w:tcW w:w="1247" w:type="dxa"/>
            <w:vAlign w:val="center"/>
          </w:tcPr>
          <w:p w:rsidR="00283702" w:rsidRPr="00CA6CA5" w:rsidRDefault="00283702" w:rsidP="00283702">
            <w:pPr>
              <w:rPr>
                <w:sz w:val="24"/>
                <w:szCs w:val="24"/>
              </w:rPr>
            </w:pPr>
            <w:r w:rsidRPr="00CA6CA5">
              <w:rPr>
                <w:sz w:val="24"/>
                <w:szCs w:val="24"/>
              </w:rPr>
              <w:t>12,0</w:t>
            </w:r>
          </w:p>
        </w:tc>
        <w:tc>
          <w:tcPr>
            <w:tcW w:w="1247" w:type="dxa"/>
            <w:shd w:val="clear" w:color="auto" w:fill="auto"/>
            <w:vAlign w:val="center"/>
          </w:tcPr>
          <w:p w:rsidR="00283702" w:rsidRPr="00CA6CA5" w:rsidRDefault="00283702" w:rsidP="00283702">
            <w:pPr>
              <w:rPr>
                <w:sz w:val="24"/>
                <w:szCs w:val="24"/>
              </w:rPr>
            </w:pPr>
            <w:r w:rsidRPr="00CA6CA5">
              <w:rPr>
                <w:sz w:val="24"/>
                <w:szCs w:val="24"/>
              </w:rPr>
              <w:t>12,0</w:t>
            </w:r>
          </w:p>
        </w:tc>
        <w:tc>
          <w:tcPr>
            <w:tcW w:w="1247" w:type="dxa"/>
            <w:shd w:val="clear" w:color="auto" w:fill="auto"/>
            <w:vAlign w:val="center"/>
          </w:tcPr>
          <w:p w:rsidR="00283702" w:rsidRPr="00CA6CA5" w:rsidRDefault="00283702" w:rsidP="00283702">
            <w:pPr>
              <w:rPr>
                <w:sz w:val="24"/>
                <w:szCs w:val="24"/>
              </w:rPr>
            </w:pPr>
            <w:r w:rsidRPr="00CA6CA5">
              <w:rPr>
                <w:sz w:val="24"/>
                <w:szCs w:val="24"/>
              </w:rPr>
              <w:t>12,0</w:t>
            </w:r>
          </w:p>
        </w:tc>
        <w:tc>
          <w:tcPr>
            <w:tcW w:w="1247" w:type="dxa"/>
            <w:shd w:val="clear" w:color="auto" w:fill="auto"/>
            <w:vAlign w:val="center"/>
          </w:tcPr>
          <w:p w:rsidR="00283702" w:rsidRPr="00CA6CA5" w:rsidRDefault="00283702" w:rsidP="00283702">
            <w:pPr>
              <w:rPr>
                <w:sz w:val="24"/>
                <w:szCs w:val="24"/>
              </w:rPr>
            </w:pPr>
            <w:r w:rsidRPr="00CA6CA5">
              <w:rPr>
                <w:sz w:val="24"/>
                <w:szCs w:val="24"/>
              </w:rPr>
              <w:t>12,0</w:t>
            </w:r>
          </w:p>
        </w:tc>
        <w:tc>
          <w:tcPr>
            <w:tcW w:w="1247" w:type="dxa"/>
            <w:shd w:val="clear" w:color="auto" w:fill="auto"/>
            <w:vAlign w:val="center"/>
          </w:tcPr>
          <w:p w:rsidR="00283702" w:rsidRPr="00CA6CA5" w:rsidRDefault="00283702" w:rsidP="00283702">
            <w:pPr>
              <w:rPr>
                <w:sz w:val="24"/>
                <w:szCs w:val="24"/>
              </w:rPr>
            </w:pPr>
            <w:r w:rsidRPr="00CA6CA5">
              <w:rPr>
                <w:sz w:val="24"/>
                <w:szCs w:val="24"/>
              </w:rPr>
              <w:t>12,0</w:t>
            </w:r>
          </w:p>
        </w:tc>
        <w:tc>
          <w:tcPr>
            <w:tcW w:w="1247" w:type="dxa"/>
            <w:shd w:val="clear" w:color="auto" w:fill="auto"/>
            <w:vAlign w:val="center"/>
          </w:tcPr>
          <w:p w:rsidR="00283702" w:rsidRPr="00CA6CA5" w:rsidRDefault="00283702" w:rsidP="00283702">
            <w:pPr>
              <w:rPr>
                <w:sz w:val="24"/>
                <w:szCs w:val="24"/>
              </w:rPr>
            </w:pPr>
            <w:r w:rsidRPr="00CA6CA5">
              <w:rPr>
                <w:sz w:val="24"/>
                <w:szCs w:val="24"/>
              </w:rPr>
              <w:t>12,0</w:t>
            </w:r>
          </w:p>
        </w:tc>
        <w:tc>
          <w:tcPr>
            <w:tcW w:w="1132" w:type="dxa"/>
            <w:gridSpan w:val="2"/>
            <w:shd w:val="clear" w:color="auto" w:fill="auto"/>
            <w:vAlign w:val="center"/>
          </w:tcPr>
          <w:p w:rsidR="00283702" w:rsidRPr="00CA6CA5" w:rsidRDefault="00283702" w:rsidP="00283702">
            <w:pPr>
              <w:rPr>
                <w:sz w:val="24"/>
                <w:szCs w:val="24"/>
              </w:rPr>
            </w:pPr>
            <w:r w:rsidRPr="00CA6CA5">
              <w:rPr>
                <w:sz w:val="24"/>
                <w:szCs w:val="24"/>
              </w:rPr>
              <w:t>12,0</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9. Финансы</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 xml:space="preserve">Консолидированный </w:t>
            </w:r>
            <w:r w:rsidRPr="00CA6CA5">
              <w:rPr>
                <w:sz w:val="24"/>
                <w:szCs w:val="24"/>
              </w:rPr>
              <w:lastRenderedPageBreak/>
              <w:t>бюджет</w:t>
            </w:r>
          </w:p>
        </w:tc>
        <w:tc>
          <w:tcPr>
            <w:tcW w:w="1247" w:type="dxa"/>
          </w:tcPr>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132" w:type="dxa"/>
            <w:gridSpan w:val="2"/>
            <w:shd w:val="clear" w:color="auto" w:fill="auto"/>
          </w:tcPr>
          <w:p w:rsidR="00283702" w:rsidRPr="00CA6CA5" w:rsidRDefault="00283702" w:rsidP="00283702">
            <w:pPr>
              <w:rPr>
                <w:sz w:val="24"/>
                <w:szCs w:val="24"/>
              </w:rPr>
            </w:pP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lastRenderedPageBreak/>
              <w:t>Доходы консолидир</w:t>
            </w:r>
            <w:r w:rsidRPr="00CA6CA5">
              <w:rPr>
                <w:sz w:val="24"/>
                <w:szCs w:val="24"/>
              </w:rPr>
              <w:t>о</w:t>
            </w:r>
            <w:r w:rsidRPr="00CA6CA5">
              <w:rPr>
                <w:sz w:val="24"/>
                <w:szCs w:val="24"/>
              </w:rPr>
              <w:t>ванного бюджета - вс</w:t>
            </w:r>
            <w:r w:rsidRPr="00CA6CA5">
              <w:rPr>
                <w:sz w:val="24"/>
                <w:szCs w:val="24"/>
              </w:rPr>
              <w:t>е</w:t>
            </w:r>
            <w:r w:rsidRPr="00CA6CA5">
              <w:rPr>
                <w:sz w:val="24"/>
                <w:szCs w:val="24"/>
              </w:rPr>
              <w:t>го</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4504,6</w:t>
            </w:r>
          </w:p>
        </w:tc>
        <w:tc>
          <w:tcPr>
            <w:tcW w:w="1247" w:type="dxa"/>
          </w:tcPr>
          <w:p w:rsidR="00283702" w:rsidRPr="00CA6CA5" w:rsidRDefault="00283702" w:rsidP="00283702">
            <w:pPr>
              <w:rPr>
                <w:sz w:val="24"/>
                <w:szCs w:val="24"/>
              </w:rPr>
            </w:pPr>
            <w:r w:rsidRPr="00CA6CA5">
              <w:rPr>
                <w:sz w:val="24"/>
                <w:szCs w:val="24"/>
              </w:rPr>
              <w:t>4555,6</w:t>
            </w:r>
          </w:p>
        </w:tc>
        <w:tc>
          <w:tcPr>
            <w:tcW w:w="1247" w:type="dxa"/>
          </w:tcPr>
          <w:p w:rsidR="00283702" w:rsidRPr="00CA6CA5" w:rsidRDefault="00283702" w:rsidP="00283702">
            <w:pPr>
              <w:rPr>
                <w:sz w:val="24"/>
                <w:szCs w:val="24"/>
              </w:rPr>
            </w:pPr>
            <w:r w:rsidRPr="00CA6CA5">
              <w:rPr>
                <w:sz w:val="24"/>
                <w:szCs w:val="24"/>
              </w:rPr>
              <w:t>4306,5</w:t>
            </w:r>
          </w:p>
        </w:tc>
        <w:tc>
          <w:tcPr>
            <w:tcW w:w="1247" w:type="dxa"/>
            <w:shd w:val="clear" w:color="auto" w:fill="auto"/>
          </w:tcPr>
          <w:p w:rsidR="00283702" w:rsidRPr="00CA6CA5" w:rsidRDefault="00283702" w:rsidP="00283702">
            <w:pPr>
              <w:rPr>
                <w:sz w:val="24"/>
                <w:szCs w:val="24"/>
              </w:rPr>
            </w:pPr>
            <w:r w:rsidRPr="00CA6CA5">
              <w:rPr>
                <w:sz w:val="24"/>
                <w:szCs w:val="24"/>
              </w:rPr>
              <w:t>3593,9</w:t>
            </w:r>
          </w:p>
        </w:tc>
        <w:tc>
          <w:tcPr>
            <w:tcW w:w="1247" w:type="dxa"/>
            <w:shd w:val="clear" w:color="auto" w:fill="auto"/>
          </w:tcPr>
          <w:p w:rsidR="00283702" w:rsidRPr="00CA6CA5" w:rsidRDefault="00283702" w:rsidP="00283702">
            <w:pPr>
              <w:rPr>
                <w:sz w:val="24"/>
                <w:szCs w:val="24"/>
              </w:rPr>
            </w:pPr>
            <w:r w:rsidRPr="00CA6CA5">
              <w:rPr>
                <w:sz w:val="24"/>
                <w:szCs w:val="24"/>
              </w:rPr>
              <w:t>3584,9</w:t>
            </w:r>
          </w:p>
        </w:tc>
        <w:tc>
          <w:tcPr>
            <w:tcW w:w="1247" w:type="dxa"/>
            <w:shd w:val="clear" w:color="auto" w:fill="auto"/>
          </w:tcPr>
          <w:p w:rsidR="00283702" w:rsidRPr="00CA6CA5" w:rsidRDefault="00283702" w:rsidP="00283702">
            <w:pPr>
              <w:rPr>
                <w:sz w:val="24"/>
                <w:szCs w:val="24"/>
              </w:rPr>
            </w:pPr>
            <w:r w:rsidRPr="00CA6CA5">
              <w:rPr>
                <w:sz w:val="24"/>
                <w:szCs w:val="24"/>
              </w:rPr>
              <w:t>3456,1</w:t>
            </w:r>
          </w:p>
        </w:tc>
        <w:tc>
          <w:tcPr>
            <w:tcW w:w="1247" w:type="dxa"/>
            <w:shd w:val="clear" w:color="auto" w:fill="auto"/>
          </w:tcPr>
          <w:p w:rsidR="00283702" w:rsidRPr="00CA6CA5" w:rsidRDefault="00283702" w:rsidP="00283702">
            <w:pPr>
              <w:rPr>
                <w:sz w:val="24"/>
                <w:szCs w:val="24"/>
              </w:rPr>
            </w:pPr>
            <w:r w:rsidRPr="00CA6CA5">
              <w:rPr>
                <w:sz w:val="24"/>
                <w:szCs w:val="24"/>
              </w:rPr>
              <w:t>3447,1</w:t>
            </w:r>
          </w:p>
        </w:tc>
        <w:tc>
          <w:tcPr>
            <w:tcW w:w="1247" w:type="dxa"/>
            <w:shd w:val="clear" w:color="auto" w:fill="auto"/>
          </w:tcPr>
          <w:p w:rsidR="00283702" w:rsidRPr="00CA6CA5" w:rsidRDefault="00283702" w:rsidP="00283702">
            <w:pPr>
              <w:rPr>
                <w:sz w:val="24"/>
                <w:szCs w:val="24"/>
              </w:rPr>
            </w:pPr>
            <w:r w:rsidRPr="00CA6CA5">
              <w:rPr>
                <w:sz w:val="24"/>
                <w:szCs w:val="24"/>
              </w:rPr>
              <w:t>3401,3</w:t>
            </w:r>
          </w:p>
        </w:tc>
        <w:tc>
          <w:tcPr>
            <w:tcW w:w="1132" w:type="dxa"/>
            <w:gridSpan w:val="2"/>
            <w:shd w:val="clear" w:color="auto" w:fill="auto"/>
          </w:tcPr>
          <w:p w:rsidR="00283702" w:rsidRPr="00CA6CA5" w:rsidRDefault="00283702" w:rsidP="00283702">
            <w:pPr>
              <w:rPr>
                <w:sz w:val="24"/>
                <w:szCs w:val="24"/>
              </w:rPr>
            </w:pPr>
            <w:r w:rsidRPr="00CA6CA5">
              <w:rPr>
                <w:sz w:val="24"/>
                <w:szCs w:val="24"/>
              </w:rPr>
              <w:t>3392,3</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Налоговые и неналог</w:t>
            </w:r>
            <w:r w:rsidRPr="00CA6CA5">
              <w:rPr>
                <w:sz w:val="24"/>
                <w:szCs w:val="24"/>
              </w:rPr>
              <w:t>о</w:t>
            </w:r>
            <w:r w:rsidRPr="00CA6CA5">
              <w:rPr>
                <w:sz w:val="24"/>
                <w:szCs w:val="24"/>
              </w:rPr>
              <w:t>вые доходы - всего</w:t>
            </w:r>
          </w:p>
        </w:tc>
        <w:tc>
          <w:tcPr>
            <w:tcW w:w="1247" w:type="dxa"/>
          </w:tcPr>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r w:rsidRPr="00CA6CA5">
              <w:rPr>
                <w:sz w:val="24"/>
                <w:szCs w:val="24"/>
              </w:rPr>
              <w:t>2122,4</w:t>
            </w:r>
          </w:p>
        </w:tc>
        <w:tc>
          <w:tcPr>
            <w:tcW w:w="1247" w:type="dxa"/>
          </w:tcPr>
          <w:p w:rsidR="00283702" w:rsidRPr="00CA6CA5" w:rsidRDefault="00283702" w:rsidP="00283702">
            <w:pPr>
              <w:rPr>
                <w:sz w:val="24"/>
                <w:szCs w:val="24"/>
              </w:rPr>
            </w:pPr>
            <w:r w:rsidRPr="00CA6CA5">
              <w:rPr>
                <w:sz w:val="24"/>
                <w:szCs w:val="24"/>
              </w:rPr>
              <w:t>2188,8</w:t>
            </w:r>
          </w:p>
        </w:tc>
        <w:tc>
          <w:tcPr>
            <w:tcW w:w="1247" w:type="dxa"/>
          </w:tcPr>
          <w:p w:rsidR="00283702" w:rsidRPr="00CA6CA5" w:rsidRDefault="00283702" w:rsidP="00283702">
            <w:pPr>
              <w:rPr>
                <w:sz w:val="24"/>
                <w:szCs w:val="24"/>
              </w:rPr>
            </w:pPr>
            <w:r w:rsidRPr="00CA6CA5">
              <w:rPr>
                <w:sz w:val="24"/>
                <w:szCs w:val="24"/>
              </w:rPr>
              <w:t>2078,4</w:t>
            </w:r>
          </w:p>
        </w:tc>
        <w:tc>
          <w:tcPr>
            <w:tcW w:w="1247" w:type="dxa"/>
            <w:shd w:val="clear" w:color="auto" w:fill="auto"/>
          </w:tcPr>
          <w:p w:rsidR="00283702" w:rsidRPr="00CA6CA5" w:rsidRDefault="00283702" w:rsidP="00283702">
            <w:pPr>
              <w:rPr>
                <w:sz w:val="24"/>
                <w:szCs w:val="24"/>
              </w:rPr>
            </w:pPr>
            <w:r w:rsidRPr="00CA6CA5">
              <w:rPr>
                <w:sz w:val="24"/>
                <w:szCs w:val="24"/>
              </w:rPr>
              <w:t>1832,3</w:t>
            </w:r>
          </w:p>
        </w:tc>
        <w:tc>
          <w:tcPr>
            <w:tcW w:w="1247" w:type="dxa"/>
            <w:shd w:val="clear" w:color="auto" w:fill="auto"/>
          </w:tcPr>
          <w:p w:rsidR="00283702" w:rsidRPr="00CA6CA5" w:rsidRDefault="00283702" w:rsidP="00283702">
            <w:pPr>
              <w:rPr>
                <w:sz w:val="24"/>
                <w:szCs w:val="24"/>
              </w:rPr>
            </w:pPr>
            <w:r w:rsidRPr="00CA6CA5">
              <w:rPr>
                <w:sz w:val="24"/>
                <w:szCs w:val="24"/>
              </w:rPr>
              <w:t>1832,3</w:t>
            </w:r>
          </w:p>
        </w:tc>
        <w:tc>
          <w:tcPr>
            <w:tcW w:w="1247" w:type="dxa"/>
            <w:shd w:val="clear" w:color="auto" w:fill="auto"/>
          </w:tcPr>
          <w:p w:rsidR="00283702" w:rsidRPr="00CA6CA5" w:rsidRDefault="00283702" w:rsidP="00283702">
            <w:pPr>
              <w:rPr>
                <w:sz w:val="24"/>
                <w:szCs w:val="24"/>
              </w:rPr>
            </w:pPr>
            <w:r w:rsidRPr="00CA6CA5">
              <w:rPr>
                <w:sz w:val="24"/>
                <w:szCs w:val="24"/>
              </w:rPr>
              <w:t>1851,4</w:t>
            </w:r>
          </w:p>
        </w:tc>
        <w:tc>
          <w:tcPr>
            <w:tcW w:w="1247" w:type="dxa"/>
            <w:shd w:val="clear" w:color="auto" w:fill="auto"/>
          </w:tcPr>
          <w:p w:rsidR="00283702" w:rsidRPr="00CA6CA5" w:rsidRDefault="00283702" w:rsidP="00283702">
            <w:pPr>
              <w:rPr>
                <w:sz w:val="24"/>
                <w:szCs w:val="24"/>
              </w:rPr>
            </w:pPr>
            <w:r w:rsidRPr="00CA6CA5">
              <w:rPr>
                <w:sz w:val="24"/>
                <w:szCs w:val="24"/>
              </w:rPr>
              <w:t>1851,4</w:t>
            </w:r>
          </w:p>
        </w:tc>
        <w:tc>
          <w:tcPr>
            <w:tcW w:w="1247" w:type="dxa"/>
            <w:shd w:val="clear" w:color="auto" w:fill="auto"/>
          </w:tcPr>
          <w:p w:rsidR="00283702" w:rsidRPr="00CA6CA5" w:rsidRDefault="00283702" w:rsidP="00283702">
            <w:pPr>
              <w:rPr>
                <w:sz w:val="24"/>
                <w:szCs w:val="24"/>
              </w:rPr>
            </w:pPr>
            <w:r w:rsidRPr="00CA6CA5">
              <w:rPr>
                <w:sz w:val="24"/>
                <w:szCs w:val="24"/>
              </w:rPr>
              <w:t>1862,7</w:t>
            </w:r>
          </w:p>
        </w:tc>
        <w:tc>
          <w:tcPr>
            <w:tcW w:w="1132" w:type="dxa"/>
            <w:gridSpan w:val="2"/>
            <w:shd w:val="clear" w:color="auto" w:fill="auto"/>
          </w:tcPr>
          <w:p w:rsidR="00283702" w:rsidRPr="00CA6CA5" w:rsidRDefault="00283702" w:rsidP="00283702">
            <w:pPr>
              <w:rPr>
                <w:sz w:val="24"/>
                <w:szCs w:val="24"/>
              </w:rPr>
            </w:pPr>
            <w:r w:rsidRPr="00CA6CA5">
              <w:rPr>
                <w:sz w:val="24"/>
                <w:szCs w:val="24"/>
              </w:rPr>
              <w:t>1862,7</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Налоговые доходы консолидированного бюджета муниципал</w:t>
            </w:r>
            <w:r w:rsidRPr="00CA6CA5">
              <w:rPr>
                <w:sz w:val="24"/>
                <w:szCs w:val="24"/>
              </w:rPr>
              <w:t>ь</w:t>
            </w:r>
            <w:r w:rsidRPr="00CA6CA5">
              <w:rPr>
                <w:sz w:val="24"/>
                <w:szCs w:val="24"/>
              </w:rPr>
              <w:t>ного образования – всего, в том числе:</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1582,3</w:t>
            </w:r>
          </w:p>
        </w:tc>
        <w:tc>
          <w:tcPr>
            <w:tcW w:w="1247" w:type="dxa"/>
          </w:tcPr>
          <w:p w:rsidR="00283702" w:rsidRPr="00CA6CA5" w:rsidRDefault="00283702" w:rsidP="00283702">
            <w:pPr>
              <w:rPr>
                <w:sz w:val="24"/>
                <w:szCs w:val="24"/>
              </w:rPr>
            </w:pPr>
            <w:r w:rsidRPr="00CA6CA5">
              <w:rPr>
                <w:sz w:val="24"/>
                <w:szCs w:val="24"/>
              </w:rPr>
              <w:t>1461,3</w:t>
            </w:r>
          </w:p>
        </w:tc>
        <w:tc>
          <w:tcPr>
            <w:tcW w:w="1247" w:type="dxa"/>
          </w:tcPr>
          <w:p w:rsidR="00283702" w:rsidRPr="00CA6CA5" w:rsidRDefault="00283702" w:rsidP="00283702">
            <w:pPr>
              <w:rPr>
                <w:sz w:val="24"/>
                <w:szCs w:val="24"/>
              </w:rPr>
            </w:pPr>
            <w:r w:rsidRPr="00CA6CA5">
              <w:rPr>
                <w:sz w:val="24"/>
                <w:szCs w:val="24"/>
              </w:rPr>
              <w:t>1476,9</w:t>
            </w:r>
          </w:p>
        </w:tc>
        <w:tc>
          <w:tcPr>
            <w:tcW w:w="1247" w:type="dxa"/>
            <w:shd w:val="clear" w:color="auto" w:fill="auto"/>
          </w:tcPr>
          <w:p w:rsidR="00283702" w:rsidRPr="00CA6CA5" w:rsidRDefault="00283702" w:rsidP="00283702">
            <w:pPr>
              <w:rPr>
                <w:sz w:val="24"/>
                <w:szCs w:val="24"/>
              </w:rPr>
            </w:pPr>
            <w:r w:rsidRPr="00CA6CA5">
              <w:rPr>
                <w:sz w:val="24"/>
                <w:szCs w:val="24"/>
              </w:rPr>
              <w:t>1343,5</w:t>
            </w:r>
          </w:p>
        </w:tc>
        <w:tc>
          <w:tcPr>
            <w:tcW w:w="1247" w:type="dxa"/>
            <w:shd w:val="clear" w:color="auto" w:fill="auto"/>
          </w:tcPr>
          <w:p w:rsidR="00283702" w:rsidRPr="00CA6CA5" w:rsidRDefault="00283702" w:rsidP="00283702">
            <w:pPr>
              <w:rPr>
                <w:sz w:val="24"/>
                <w:szCs w:val="24"/>
              </w:rPr>
            </w:pPr>
            <w:r w:rsidRPr="00CA6CA5">
              <w:rPr>
                <w:sz w:val="24"/>
                <w:szCs w:val="24"/>
              </w:rPr>
              <w:t>1343,5</w:t>
            </w:r>
          </w:p>
        </w:tc>
        <w:tc>
          <w:tcPr>
            <w:tcW w:w="1247" w:type="dxa"/>
            <w:shd w:val="clear" w:color="auto" w:fill="auto"/>
          </w:tcPr>
          <w:p w:rsidR="00283702" w:rsidRPr="00CA6CA5" w:rsidRDefault="00283702" w:rsidP="00283702">
            <w:pPr>
              <w:rPr>
                <w:sz w:val="24"/>
                <w:szCs w:val="24"/>
              </w:rPr>
            </w:pPr>
            <w:r w:rsidRPr="00CA6CA5">
              <w:rPr>
                <w:sz w:val="24"/>
                <w:szCs w:val="24"/>
              </w:rPr>
              <w:t>1362,8</w:t>
            </w:r>
          </w:p>
        </w:tc>
        <w:tc>
          <w:tcPr>
            <w:tcW w:w="1247" w:type="dxa"/>
            <w:shd w:val="clear" w:color="auto" w:fill="auto"/>
          </w:tcPr>
          <w:p w:rsidR="00283702" w:rsidRPr="00CA6CA5" w:rsidRDefault="00283702" w:rsidP="00283702">
            <w:pPr>
              <w:rPr>
                <w:sz w:val="24"/>
                <w:szCs w:val="24"/>
              </w:rPr>
            </w:pPr>
            <w:r w:rsidRPr="00CA6CA5">
              <w:rPr>
                <w:sz w:val="24"/>
                <w:szCs w:val="24"/>
              </w:rPr>
              <w:t>1362,8</w:t>
            </w:r>
          </w:p>
        </w:tc>
        <w:tc>
          <w:tcPr>
            <w:tcW w:w="1247" w:type="dxa"/>
            <w:shd w:val="clear" w:color="auto" w:fill="auto"/>
          </w:tcPr>
          <w:p w:rsidR="00283702" w:rsidRPr="00CA6CA5" w:rsidRDefault="00283702" w:rsidP="00283702">
            <w:pPr>
              <w:rPr>
                <w:sz w:val="24"/>
                <w:szCs w:val="24"/>
              </w:rPr>
            </w:pPr>
            <w:r w:rsidRPr="00CA6CA5">
              <w:rPr>
                <w:sz w:val="24"/>
                <w:szCs w:val="24"/>
              </w:rPr>
              <w:t>1378,0</w:t>
            </w:r>
          </w:p>
        </w:tc>
        <w:tc>
          <w:tcPr>
            <w:tcW w:w="1132" w:type="dxa"/>
            <w:gridSpan w:val="2"/>
            <w:shd w:val="clear" w:color="auto" w:fill="auto"/>
          </w:tcPr>
          <w:p w:rsidR="00283702" w:rsidRPr="00CA6CA5" w:rsidRDefault="00283702" w:rsidP="00283702">
            <w:pPr>
              <w:rPr>
                <w:sz w:val="24"/>
                <w:szCs w:val="24"/>
              </w:rPr>
            </w:pPr>
            <w:r w:rsidRPr="00CA6CA5">
              <w:rPr>
                <w:sz w:val="24"/>
                <w:szCs w:val="24"/>
              </w:rPr>
              <w:t>1378,0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налог на доходы физ</w:t>
            </w:r>
            <w:r w:rsidRPr="00CA6CA5">
              <w:rPr>
                <w:sz w:val="24"/>
                <w:szCs w:val="24"/>
              </w:rPr>
              <w:t>и</w:t>
            </w:r>
            <w:r w:rsidRPr="00CA6CA5">
              <w:rPr>
                <w:sz w:val="24"/>
                <w:szCs w:val="24"/>
              </w:rPr>
              <w:t>ческих лиц</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1502,3</w:t>
            </w:r>
          </w:p>
        </w:tc>
        <w:tc>
          <w:tcPr>
            <w:tcW w:w="1247" w:type="dxa"/>
          </w:tcPr>
          <w:p w:rsidR="00283702" w:rsidRPr="00CA6CA5" w:rsidRDefault="00283702" w:rsidP="00283702">
            <w:pPr>
              <w:rPr>
                <w:sz w:val="24"/>
                <w:szCs w:val="24"/>
              </w:rPr>
            </w:pPr>
            <w:r w:rsidRPr="00CA6CA5">
              <w:rPr>
                <w:sz w:val="24"/>
                <w:szCs w:val="24"/>
              </w:rPr>
              <w:t>1365,7</w:t>
            </w:r>
          </w:p>
        </w:tc>
        <w:tc>
          <w:tcPr>
            <w:tcW w:w="1247" w:type="dxa"/>
          </w:tcPr>
          <w:p w:rsidR="00283702" w:rsidRPr="00CA6CA5" w:rsidRDefault="00283702" w:rsidP="00283702">
            <w:pPr>
              <w:rPr>
                <w:sz w:val="24"/>
                <w:szCs w:val="24"/>
              </w:rPr>
            </w:pPr>
            <w:r w:rsidRPr="00CA6CA5">
              <w:rPr>
                <w:sz w:val="24"/>
                <w:szCs w:val="24"/>
              </w:rPr>
              <w:t>1357,4</w:t>
            </w:r>
          </w:p>
        </w:tc>
        <w:tc>
          <w:tcPr>
            <w:tcW w:w="1247" w:type="dxa"/>
            <w:shd w:val="clear" w:color="auto" w:fill="auto"/>
          </w:tcPr>
          <w:p w:rsidR="00283702" w:rsidRPr="00CA6CA5" w:rsidRDefault="00283702" w:rsidP="00283702">
            <w:pPr>
              <w:rPr>
                <w:sz w:val="24"/>
                <w:szCs w:val="24"/>
              </w:rPr>
            </w:pPr>
            <w:r w:rsidRPr="00CA6CA5">
              <w:rPr>
                <w:sz w:val="24"/>
                <w:szCs w:val="24"/>
              </w:rPr>
              <w:t>1242,0</w:t>
            </w:r>
          </w:p>
        </w:tc>
        <w:tc>
          <w:tcPr>
            <w:tcW w:w="1247" w:type="dxa"/>
            <w:shd w:val="clear" w:color="auto" w:fill="auto"/>
          </w:tcPr>
          <w:p w:rsidR="00283702" w:rsidRPr="00CA6CA5" w:rsidRDefault="00283702" w:rsidP="00283702">
            <w:pPr>
              <w:rPr>
                <w:sz w:val="24"/>
                <w:szCs w:val="24"/>
              </w:rPr>
            </w:pPr>
            <w:r w:rsidRPr="00CA6CA5">
              <w:rPr>
                <w:sz w:val="24"/>
                <w:szCs w:val="24"/>
              </w:rPr>
              <w:t>1242,0</w:t>
            </w:r>
          </w:p>
        </w:tc>
        <w:tc>
          <w:tcPr>
            <w:tcW w:w="1247" w:type="dxa"/>
            <w:shd w:val="clear" w:color="auto" w:fill="auto"/>
          </w:tcPr>
          <w:p w:rsidR="00283702" w:rsidRPr="00CA6CA5" w:rsidRDefault="00283702" w:rsidP="00283702">
            <w:pPr>
              <w:rPr>
                <w:sz w:val="24"/>
                <w:szCs w:val="24"/>
              </w:rPr>
            </w:pPr>
            <w:r w:rsidRPr="00CA6CA5">
              <w:rPr>
                <w:sz w:val="24"/>
                <w:szCs w:val="24"/>
              </w:rPr>
              <w:t>1254,2</w:t>
            </w:r>
          </w:p>
        </w:tc>
        <w:tc>
          <w:tcPr>
            <w:tcW w:w="1247" w:type="dxa"/>
            <w:shd w:val="clear" w:color="auto" w:fill="auto"/>
          </w:tcPr>
          <w:p w:rsidR="00283702" w:rsidRPr="00CA6CA5" w:rsidRDefault="00283702" w:rsidP="00283702">
            <w:pPr>
              <w:rPr>
                <w:sz w:val="24"/>
                <w:szCs w:val="24"/>
              </w:rPr>
            </w:pPr>
            <w:r w:rsidRPr="00CA6CA5">
              <w:rPr>
                <w:sz w:val="24"/>
                <w:szCs w:val="24"/>
              </w:rPr>
              <w:t>1254,2</w:t>
            </w:r>
          </w:p>
        </w:tc>
        <w:tc>
          <w:tcPr>
            <w:tcW w:w="1247" w:type="dxa"/>
            <w:shd w:val="clear" w:color="auto" w:fill="auto"/>
          </w:tcPr>
          <w:p w:rsidR="00283702" w:rsidRPr="00CA6CA5" w:rsidRDefault="00283702" w:rsidP="00283702">
            <w:pPr>
              <w:rPr>
                <w:sz w:val="24"/>
                <w:szCs w:val="24"/>
              </w:rPr>
            </w:pPr>
            <w:r w:rsidRPr="00CA6CA5">
              <w:rPr>
                <w:sz w:val="24"/>
                <w:szCs w:val="24"/>
              </w:rPr>
              <w:t>1266,6</w:t>
            </w:r>
          </w:p>
        </w:tc>
        <w:tc>
          <w:tcPr>
            <w:tcW w:w="1132" w:type="dxa"/>
            <w:gridSpan w:val="2"/>
            <w:shd w:val="clear" w:color="auto" w:fill="auto"/>
          </w:tcPr>
          <w:p w:rsidR="00283702" w:rsidRPr="00CA6CA5" w:rsidRDefault="00283702" w:rsidP="00283702">
            <w:pPr>
              <w:rPr>
                <w:sz w:val="24"/>
                <w:szCs w:val="24"/>
              </w:rPr>
            </w:pPr>
            <w:r w:rsidRPr="00CA6CA5">
              <w:rPr>
                <w:sz w:val="24"/>
                <w:szCs w:val="24"/>
              </w:rPr>
              <w:t>1266,6</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акцизы</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19,7</w:t>
            </w:r>
          </w:p>
        </w:tc>
        <w:tc>
          <w:tcPr>
            <w:tcW w:w="1247" w:type="dxa"/>
          </w:tcPr>
          <w:p w:rsidR="00283702" w:rsidRPr="00CA6CA5" w:rsidRDefault="00283702" w:rsidP="00283702">
            <w:pPr>
              <w:rPr>
                <w:sz w:val="24"/>
                <w:szCs w:val="24"/>
              </w:rPr>
            </w:pPr>
            <w:r w:rsidRPr="00CA6CA5">
              <w:rPr>
                <w:sz w:val="24"/>
                <w:szCs w:val="24"/>
              </w:rPr>
              <w:t>21,5</w:t>
            </w:r>
          </w:p>
        </w:tc>
        <w:tc>
          <w:tcPr>
            <w:tcW w:w="1247" w:type="dxa"/>
          </w:tcPr>
          <w:p w:rsidR="00283702" w:rsidRPr="00CA6CA5" w:rsidRDefault="00283702" w:rsidP="00283702">
            <w:pPr>
              <w:rPr>
                <w:sz w:val="24"/>
                <w:szCs w:val="24"/>
              </w:rPr>
            </w:pPr>
            <w:r w:rsidRPr="00CA6CA5">
              <w:rPr>
                <w:sz w:val="24"/>
                <w:szCs w:val="24"/>
              </w:rPr>
              <w:t>30,8</w:t>
            </w:r>
          </w:p>
        </w:tc>
        <w:tc>
          <w:tcPr>
            <w:tcW w:w="1247" w:type="dxa"/>
            <w:shd w:val="clear" w:color="auto" w:fill="auto"/>
          </w:tcPr>
          <w:p w:rsidR="00283702" w:rsidRPr="00CA6CA5" w:rsidRDefault="00283702" w:rsidP="00283702">
            <w:pPr>
              <w:rPr>
                <w:sz w:val="24"/>
                <w:szCs w:val="24"/>
              </w:rPr>
            </w:pPr>
            <w:r w:rsidRPr="00CA6CA5">
              <w:rPr>
                <w:sz w:val="24"/>
                <w:szCs w:val="24"/>
              </w:rPr>
              <w:t>31,3</w:t>
            </w:r>
          </w:p>
        </w:tc>
        <w:tc>
          <w:tcPr>
            <w:tcW w:w="1247" w:type="dxa"/>
            <w:shd w:val="clear" w:color="auto" w:fill="auto"/>
          </w:tcPr>
          <w:p w:rsidR="00283702" w:rsidRPr="00CA6CA5" w:rsidRDefault="00283702" w:rsidP="00283702">
            <w:pPr>
              <w:rPr>
                <w:sz w:val="24"/>
                <w:szCs w:val="24"/>
              </w:rPr>
            </w:pPr>
            <w:r w:rsidRPr="00CA6CA5">
              <w:rPr>
                <w:sz w:val="24"/>
                <w:szCs w:val="24"/>
              </w:rPr>
              <w:t>31,3</w:t>
            </w:r>
          </w:p>
        </w:tc>
        <w:tc>
          <w:tcPr>
            <w:tcW w:w="1247" w:type="dxa"/>
            <w:shd w:val="clear" w:color="auto" w:fill="auto"/>
          </w:tcPr>
          <w:p w:rsidR="00283702" w:rsidRPr="00CA6CA5" w:rsidRDefault="00283702" w:rsidP="00283702">
            <w:pPr>
              <w:rPr>
                <w:sz w:val="24"/>
                <w:szCs w:val="24"/>
              </w:rPr>
            </w:pPr>
            <w:r w:rsidRPr="00CA6CA5">
              <w:rPr>
                <w:sz w:val="24"/>
                <w:szCs w:val="24"/>
              </w:rPr>
              <w:t>32,8</w:t>
            </w:r>
          </w:p>
        </w:tc>
        <w:tc>
          <w:tcPr>
            <w:tcW w:w="1247" w:type="dxa"/>
            <w:shd w:val="clear" w:color="auto" w:fill="auto"/>
          </w:tcPr>
          <w:p w:rsidR="00283702" w:rsidRPr="00CA6CA5" w:rsidRDefault="00283702" w:rsidP="00283702">
            <w:pPr>
              <w:rPr>
                <w:sz w:val="24"/>
                <w:szCs w:val="24"/>
              </w:rPr>
            </w:pPr>
            <w:r w:rsidRPr="00CA6CA5">
              <w:rPr>
                <w:sz w:val="24"/>
                <w:szCs w:val="24"/>
              </w:rPr>
              <w:t>32,8</w:t>
            </w:r>
          </w:p>
        </w:tc>
        <w:tc>
          <w:tcPr>
            <w:tcW w:w="1247" w:type="dxa"/>
            <w:shd w:val="clear" w:color="auto" w:fill="auto"/>
          </w:tcPr>
          <w:p w:rsidR="00283702" w:rsidRPr="00CA6CA5" w:rsidRDefault="00283702" w:rsidP="00283702">
            <w:pPr>
              <w:rPr>
                <w:sz w:val="24"/>
                <w:szCs w:val="24"/>
              </w:rPr>
            </w:pPr>
            <w:r w:rsidRPr="00CA6CA5">
              <w:rPr>
                <w:sz w:val="24"/>
                <w:szCs w:val="24"/>
              </w:rPr>
              <w:t>34,1</w:t>
            </w:r>
          </w:p>
        </w:tc>
        <w:tc>
          <w:tcPr>
            <w:tcW w:w="1132" w:type="dxa"/>
            <w:gridSpan w:val="2"/>
            <w:shd w:val="clear" w:color="auto" w:fill="auto"/>
          </w:tcPr>
          <w:p w:rsidR="00283702" w:rsidRPr="00CA6CA5" w:rsidRDefault="00283702" w:rsidP="00283702">
            <w:pPr>
              <w:rPr>
                <w:sz w:val="24"/>
                <w:szCs w:val="24"/>
              </w:rPr>
            </w:pPr>
            <w:r w:rsidRPr="00CA6CA5">
              <w:rPr>
                <w:sz w:val="24"/>
                <w:szCs w:val="24"/>
              </w:rPr>
              <w:t>34,1</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налоги на совокупный доход (ЕНВД, УСН, ЕСХН и патентная с</w:t>
            </w:r>
            <w:r w:rsidRPr="00CA6CA5">
              <w:rPr>
                <w:sz w:val="24"/>
                <w:szCs w:val="24"/>
              </w:rPr>
              <w:t>и</w:t>
            </w:r>
            <w:r w:rsidRPr="00CA6CA5">
              <w:rPr>
                <w:sz w:val="24"/>
                <w:szCs w:val="24"/>
              </w:rPr>
              <w:t>стема налогооблож</w:t>
            </w:r>
            <w:r w:rsidRPr="00CA6CA5">
              <w:rPr>
                <w:sz w:val="24"/>
                <w:szCs w:val="24"/>
              </w:rPr>
              <w:t>е</w:t>
            </w:r>
            <w:r w:rsidRPr="00CA6CA5">
              <w:rPr>
                <w:sz w:val="24"/>
                <w:szCs w:val="24"/>
              </w:rPr>
              <w:t>ния)</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38,5</w:t>
            </w:r>
          </w:p>
        </w:tc>
        <w:tc>
          <w:tcPr>
            <w:tcW w:w="1247" w:type="dxa"/>
          </w:tcPr>
          <w:p w:rsidR="00283702" w:rsidRPr="00CA6CA5" w:rsidRDefault="00283702" w:rsidP="00283702">
            <w:pPr>
              <w:rPr>
                <w:sz w:val="24"/>
                <w:szCs w:val="24"/>
              </w:rPr>
            </w:pPr>
            <w:r w:rsidRPr="00CA6CA5">
              <w:rPr>
                <w:sz w:val="24"/>
                <w:szCs w:val="24"/>
              </w:rPr>
              <w:t>50,1</w:t>
            </w:r>
          </w:p>
        </w:tc>
        <w:tc>
          <w:tcPr>
            <w:tcW w:w="1247" w:type="dxa"/>
          </w:tcPr>
          <w:p w:rsidR="00283702" w:rsidRPr="00CA6CA5" w:rsidRDefault="00283702" w:rsidP="00283702">
            <w:pPr>
              <w:rPr>
                <w:sz w:val="24"/>
                <w:szCs w:val="24"/>
              </w:rPr>
            </w:pPr>
            <w:r w:rsidRPr="00CA6CA5">
              <w:rPr>
                <w:sz w:val="24"/>
                <w:szCs w:val="24"/>
              </w:rPr>
              <w:t>52,9</w:t>
            </w:r>
          </w:p>
        </w:tc>
        <w:tc>
          <w:tcPr>
            <w:tcW w:w="1247" w:type="dxa"/>
            <w:shd w:val="clear" w:color="auto" w:fill="auto"/>
          </w:tcPr>
          <w:p w:rsidR="00283702" w:rsidRPr="00CA6CA5" w:rsidRDefault="00283702" w:rsidP="00283702">
            <w:pPr>
              <w:rPr>
                <w:sz w:val="24"/>
                <w:szCs w:val="24"/>
              </w:rPr>
            </w:pPr>
            <w:r w:rsidRPr="00CA6CA5">
              <w:rPr>
                <w:sz w:val="24"/>
                <w:szCs w:val="24"/>
              </w:rPr>
              <w:t>50,4</w:t>
            </w:r>
          </w:p>
        </w:tc>
        <w:tc>
          <w:tcPr>
            <w:tcW w:w="1247" w:type="dxa"/>
            <w:shd w:val="clear" w:color="auto" w:fill="auto"/>
          </w:tcPr>
          <w:p w:rsidR="00283702" w:rsidRPr="00CA6CA5" w:rsidRDefault="00283702" w:rsidP="00283702">
            <w:pPr>
              <w:rPr>
                <w:sz w:val="24"/>
                <w:szCs w:val="24"/>
              </w:rPr>
            </w:pPr>
            <w:r w:rsidRPr="00CA6CA5">
              <w:rPr>
                <w:sz w:val="24"/>
                <w:szCs w:val="24"/>
              </w:rPr>
              <w:t>50,4</w:t>
            </w:r>
          </w:p>
        </w:tc>
        <w:tc>
          <w:tcPr>
            <w:tcW w:w="1247" w:type="dxa"/>
            <w:shd w:val="clear" w:color="auto" w:fill="auto"/>
          </w:tcPr>
          <w:p w:rsidR="00283702" w:rsidRPr="00CA6CA5" w:rsidRDefault="00283702" w:rsidP="00283702">
            <w:pPr>
              <w:rPr>
                <w:sz w:val="24"/>
                <w:szCs w:val="24"/>
              </w:rPr>
            </w:pPr>
            <w:r w:rsidRPr="00CA6CA5">
              <w:rPr>
                <w:sz w:val="24"/>
                <w:szCs w:val="24"/>
              </w:rPr>
              <w:t>55,8</w:t>
            </w:r>
          </w:p>
        </w:tc>
        <w:tc>
          <w:tcPr>
            <w:tcW w:w="1247" w:type="dxa"/>
            <w:shd w:val="clear" w:color="auto" w:fill="auto"/>
          </w:tcPr>
          <w:p w:rsidR="00283702" w:rsidRPr="00CA6CA5" w:rsidRDefault="00283702" w:rsidP="00283702">
            <w:pPr>
              <w:rPr>
                <w:sz w:val="24"/>
                <w:szCs w:val="24"/>
              </w:rPr>
            </w:pPr>
            <w:r w:rsidRPr="00CA6CA5">
              <w:rPr>
                <w:sz w:val="24"/>
                <w:szCs w:val="24"/>
              </w:rPr>
              <w:t>55,8</w:t>
            </w:r>
          </w:p>
        </w:tc>
        <w:tc>
          <w:tcPr>
            <w:tcW w:w="1247" w:type="dxa"/>
            <w:shd w:val="clear" w:color="auto" w:fill="auto"/>
          </w:tcPr>
          <w:p w:rsidR="00283702" w:rsidRPr="00CA6CA5" w:rsidRDefault="00283702" w:rsidP="00283702">
            <w:pPr>
              <w:rPr>
                <w:sz w:val="24"/>
                <w:szCs w:val="24"/>
              </w:rPr>
            </w:pPr>
            <w:r w:rsidRPr="00CA6CA5">
              <w:rPr>
                <w:sz w:val="24"/>
                <w:szCs w:val="24"/>
              </w:rPr>
              <w:t>56,8</w:t>
            </w:r>
          </w:p>
        </w:tc>
        <w:tc>
          <w:tcPr>
            <w:tcW w:w="1132" w:type="dxa"/>
            <w:gridSpan w:val="2"/>
            <w:shd w:val="clear" w:color="auto" w:fill="auto"/>
          </w:tcPr>
          <w:p w:rsidR="00283702" w:rsidRPr="00CA6CA5" w:rsidRDefault="00283702" w:rsidP="00283702">
            <w:pPr>
              <w:rPr>
                <w:sz w:val="24"/>
                <w:szCs w:val="24"/>
              </w:rPr>
            </w:pPr>
            <w:r w:rsidRPr="00CA6CA5">
              <w:rPr>
                <w:sz w:val="24"/>
                <w:szCs w:val="24"/>
              </w:rPr>
              <w:t>56,8</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налоги на имущество физических лиц</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6,9</w:t>
            </w:r>
          </w:p>
        </w:tc>
        <w:tc>
          <w:tcPr>
            <w:tcW w:w="1247" w:type="dxa"/>
          </w:tcPr>
          <w:p w:rsidR="00283702" w:rsidRPr="00CA6CA5" w:rsidRDefault="00283702" w:rsidP="00283702">
            <w:pPr>
              <w:rPr>
                <w:sz w:val="24"/>
                <w:szCs w:val="24"/>
              </w:rPr>
            </w:pPr>
            <w:r w:rsidRPr="00CA6CA5">
              <w:rPr>
                <w:sz w:val="24"/>
                <w:szCs w:val="24"/>
              </w:rPr>
              <w:t>8,1</w:t>
            </w:r>
          </w:p>
        </w:tc>
        <w:tc>
          <w:tcPr>
            <w:tcW w:w="1247" w:type="dxa"/>
          </w:tcPr>
          <w:p w:rsidR="00283702" w:rsidRPr="00CA6CA5" w:rsidRDefault="00283702" w:rsidP="00283702">
            <w:pPr>
              <w:rPr>
                <w:sz w:val="24"/>
                <w:szCs w:val="24"/>
              </w:rPr>
            </w:pPr>
            <w:r w:rsidRPr="00CA6CA5">
              <w:rPr>
                <w:sz w:val="24"/>
                <w:szCs w:val="24"/>
              </w:rPr>
              <w:t>7,7</w:t>
            </w:r>
          </w:p>
        </w:tc>
        <w:tc>
          <w:tcPr>
            <w:tcW w:w="1247" w:type="dxa"/>
            <w:shd w:val="clear" w:color="auto" w:fill="auto"/>
          </w:tcPr>
          <w:p w:rsidR="00283702" w:rsidRPr="00CA6CA5" w:rsidRDefault="00283702" w:rsidP="00283702">
            <w:pPr>
              <w:rPr>
                <w:sz w:val="24"/>
                <w:szCs w:val="24"/>
              </w:rPr>
            </w:pPr>
            <w:r w:rsidRPr="00CA6CA5">
              <w:rPr>
                <w:sz w:val="24"/>
                <w:szCs w:val="24"/>
              </w:rPr>
              <w:t>7,5</w:t>
            </w:r>
          </w:p>
        </w:tc>
        <w:tc>
          <w:tcPr>
            <w:tcW w:w="1247" w:type="dxa"/>
            <w:shd w:val="clear" w:color="auto" w:fill="auto"/>
          </w:tcPr>
          <w:p w:rsidR="00283702" w:rsidRPr="00CA6CA5" w:rsidRDefault="00283702" w:rsidP="00283702">
            <w:pPr>
              <w:rPr>
                <w:sz w:val="24"/>
                <w:szCs w:val="24"/>
              </w:rPr>
            </w:pPr>
            <w:r w:rsidRPr="00CA6CA5">
              <w:rPr>
                <w:sz w:val="24"/>
                <w:szCs w:val="24"/>
              </w:rPr>
              <w:t>7,5</w:t>
            </w:r>
          </w:p>
        </w:tc>
        <w:tc>
          <w:tcPr>
            <w:tcW w:w="1247" w:type="dxa"/>
            <w:shd w:val="clear" w:color="auto" w:fill="auto"/>
          </w:tcPr>
          <w:p w:rsidR="00283702" w:rsidRPr="00CA6CA5" w:rsidRDefault="00283702" w:rsidP="00283702">
            <w:pPr>
              <w:rPr>
                <w:sz w:val="24"/>
                <w:szCs w:val="24"/>
              </w:rPr>
            </w:pPr>
            <w:r w:rsidRPr="00CA6CA5">
              <w:rPr>
                <w:sz w:val="24"/>
                <w:szCs w:val="24"/>
              </w:rPr>
              <w:t>7,7</w:t>
            </w:r>
          </w:p>
        </w:tc>
        <w:tc>
          <w:tcPr>
            <w:tcW w:w="1247" w:type="dxa"/>
            <w:shd w:val="clear" w:color="auto" w:fill="auto"/>
          </w:tcPr>
          <w:p w:rsidR="00283702" w:rsidRPr="00CA6CA5" w:rsidRDefault="00283702" w:rsidP="00283702">
            <w:pPr>
              <w:rPr>
                <w:sz w:val="24"/>
                <w:szCs w:val="24"/>
              </w:rPr>
            </w:pPr>
            <w:r w:rsidRPr="00CA6CA5">
              <w:rPr>
                <w:sz w:val="24"/>
                <w:szCs w:val="24"/>
              </w:rPr>
              <w:t>7,7</w:t>
            </w:r>
          </w:p>
        </w:tc>
        <w:tc>
          <w:tcPr>
            <w:tcW w:w="1247" w:type="dxa"/>
            <w:shd w:val="clear" w:color="auto" w:fill="auto"/>
          </w:tcPr>
          <w:p w:rsidR="00283702" w:rsidRPr="00CA6CA5" w:rsidRDefault="00283702" w:rsidP="00283702">
            <w:pPr>
              <w:rPr>
                <w:sz w:val="24"/>
                <w:szCs w:val="24"/>
              </w:rPr>
            </w:pPr>
            <w:r w:rsidRPr="00CA6CA5">
              <w:rPr>
                <w:sz w:val="24"/>
                <w:szCs w:val="24"/>
              </w:rPr>
              <w:t>7,9</w:t>
            </w:r>
          </w:p>
        </w:tc>
        <w:tc>
          <w:tcPr>
            <w:tcW w:w="1132" w:type="dxa"/>
            <w:gridSpan w:val="2"/>
            <w:shd w:val="clear" w:color="auto" w:fill="auto"/>
          </w:tcPr>
          <w:p w:rsidR="00283702" w:rsidRPr="00CA6CA5" w:rsidRDefault="00283702" w:rsidP="00283702">
            <w:pPr>
              <w:rPr>
                <w:sz w:val="24"/>
                <w:szCs w:val="24"/>
              </w:rPr>
            </w:pPr>
            <w:r w:rsidRPr="00CA6CA5">
              <w:rPr>
                <w:sz w:val="24"/>
                <w:szCs w:val="24"/>
              </w:rPr>
              <w:t>7,9</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земельный налог</w:t>
            </w:r>
          </w:p>
        </w:tc>
        <w:tc>
          <w:tcPr>
            <w:tcW w:w="1247" w:type="dxa"/>
          </w:tcPr>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r w:rsidRPr="00CA6CA5">
              <w:rPr>
                <w:sz w:val="24"/>
                <w:szCs w:val="24"/>
              </w:rPr>
              <w:t>9,6</w:t>
            </w:r>
          </w:p>
        </w:tc>
        <w:tc>
          <w:tcPr>
            <w:tcW w:w="1247" w:type="dxa"/>
          </w:tcPr>
          <w:p w:rsidR="00283702" w:rsidRPr="00CA6CA5" w:rsidRDefault="00283702" w:rsidP="00283702">
            <w:pPr>
              <w:rPr>
                <w:sz w:val="24"/>
                <w:szCs w:val="24"/>
              </w:rPr>
            </w:pPr>
            <w:r w:rsidRPr="00CA6CA5">
              <w:rPr>
                <w:sz w:val="24"/>
                <w:szCs w:val="24"/>
              </w:rPr>
              <w:t>12,2</w:t>
            </w:r>
          </w:p>
        </w:tc>
        <w:tc>
          <w:tcPr>
            <w:tcW w:w="1247" w:type="dxa"/>
          </w:tcPr>
          <w:p w:rsidR="00283702" w:rsidRPr="00CA6CA5" w:rsidRDefault="00283702" w:rsidP="00283702">
            <w:pPr>
              <w:rPr>
                <w:sz w:val="24"/>
                <w:szCs w:val="24"/>
              </w:rPr>
            </w:pPr>
            <w:r w:rsidRPr="00CA6CA5">
              <w:rPr>
                <w:sz w:val="24"/>
                <w:szCs w:val="24"/>
              </w:rPr>
              <w:t>25,1</w:t>
            </w:r>
          </w:p>
        </w:tc>
        <w:tc>
          <w:tcPr>
            <w:tcW w:w="1247" w:type="dxa"/>
            <w:shd w:val="clear" w:color="auto" w:fill="auto"/>
          </w:tcPr>
          <w:p w:rsidR="00283702" w:rsidRPr="00CA6CA5" w:rsidRDefault="00283702" w:rsidP="00283702">
            <w:pPr>
              <w:rPr>
                <w:sz w:val="24"/>
                <w:szCs w:val="24"/>
              </w:rPr>
            </w:pPr>
            <w:r w:rsidRPr="00CA6CA5">
              <w:rPr>
                <w:sz w:val="24"/>
                <w:szCs w:val="24"/>
              </w:rPr>
              <w:t>9,9</w:t>
            </w:r>
          </w:p>
        </w:tc>
        <w:tc>
          <w:tcPr>
            <w:tcW w:w="1247" w:type="dxa"/>
            <w:shd w:val="clear" w:color="auto" w:fill="auto"/>
          </w:tcPr>
          <w:p w:rsidR="00283702" w:rsidRPr="00CA6CA5" w:rsidRDefault="00283702" w:rsidP="00283702">
            <w:pPr>
              <w:rPr>
                <w:sz w:val="24"/>
                <w:szCs w:val="24"/>
              </w:rPr>
            </w:pPr>
            <w:r w:rsidRPr="00CA6CA5">
              <w:rPr>
                <w:sz w:val="24"/>
                <w:szCs w:val="24"/>
              </w:rPr>
              <w:t>9,9</w:t>
            </w:r>
          </w:p>
        </w:tc>
        <w:tc>
          <w:tcPr>
            <w:tcW w:w="1247" w:type="dxa"/>
            <w:shd w:val="clear" w:color="auto" w:fill="auto"/>
          </w:tcPr>
          <w:p w:rsidR="00283702" w:rsidRPr="00CA6CA5" w:rsidRDefault="00283702" w:rsidP="00283702">
            <w:pPr>
              <w:rPr>
                <w:sz w:val="24"/>
                <w:szCs w:val="24"/>
              </w:rPr>
            </w:pPr>
            <w:r w:rsidRPr="00CA6CA5">
              <w:rPr>
                <w:sz w:val="24"/>
                <w:szCs w:val="24"/>
              </w:rPr>
              <w:t>9,9</w:t>
            </w:r>
          </w:p>
        </w:tc>
        <w:tc>
          <w:tcPr>
            <w:tcW w:w="1247" w:type="dxa"/>
            <w:shd w:val="clear" w:color="auto" w:fill="auto"/>
          </w:tcPr>
          <w:p w:rsidR="00283702" w:rsidRPr="00CA6CA5" w:rsidRDefault="00283702" w:rsidP="00283702">
            <w:pPr>
              <w:rPr>
                <w:sz w:val="24"/>
                <w:szCs w:val="24"/>
              </w:rPr>
            </w:pPr>
            <w:r w:rsidRPr="00CA6CA5">
              <w:rPr>
                <w:sz w:val="24"/>
                <w:szCs w:val="24"/>
              </w:rPr>
              <w:t>9,9</w:t>
            </w:r>
          </w:p>
        </w:tc>
        <w:tc>
          <w:tcPr>
            <w:tcW w:w="1247" w:type="dxa"/>
            <w:shd w:val="clear" w:color="auto" w:fill="auto"/>
          </w:tcPr>
          <w:p w:rsidR="00283702" w:rsidRPr="00CA6CA5" w:rsidRDefault="00283702" w:rsidP="00283702">
            <w:pPr>
              <w:rPr>
                <w:sz w:val="24"/>
                <w:szCs w:val="24"/>
              </w:rPr>
            </w:pPr>
            <w:r w:rsidRPr="00CA6CA5">
              <w:rPr>
                <w:sz w:val="24"/>
                <w:szCs w:val="24"/>
              </w:rPr>
              <w:t>9,9</w:t>
            </w:r>
          </w:p>
        </w:tc>
        <w:tc>
          <w:tcPr>
            <w:tcW w:w="1132" w:type="dxa"/>
            <w:gridSpan w:val="2"/>
            <w:shd w:val="clear" w:color="auto" w:fill="auto"/>
          </w:tcPr>
          <w:p w:rsidR="00283702" w:rsidRPr="00CA6CA5" w:rsidRDefault="00283702" w:rsidP="00283702">
            <w:pPr>
              <w:rPr>
                <w:sz w:val="24"/>
                <w:szCs w:val="24"/>
              </w:rPr>
            </w:pPr>
            <w:r w:rsidRPr="00CA6CA5">
              <w:rPr>
                <w:sz w:val="24"/>
                <w:szCs w:val="24"/>
              </w:rPr>
              <w:t>9,9</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прочие налоги и сборы</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5,3</w:t>
            </w:r>
          </w:p>
        </w:tc>
        <w:tc>
          <w:tcPr>
            <w:tcW w:w="1247" w:type="dxa"/>
          </w:tcPr>
          <w:p w:rsidR="00283702" w:rsidRPr="00CA6CA5" w:rsidRDefault="00283702" w:rsidP="00283702">
            <w:pPr>
              <w:rPr>
                <w:sz w:val="24"/>
                <w:szCs w:val="24"/>
              </w:rPr>
            </w:pPr>
            <w:r w:rsidRPr="00CA6CA5">
              <w:rPr>
                <w:sz w:val="24"/>
                <w:szCs w:val="24"/>
              </w:rPr>
              <w:t>3,7</w:t>
            </w:r>
          </w:p>
        </w:tc>
        <w:tc>
          <w:tcPr>
            <w:tcW w:w="1247" w:type="dxa"/>
          </w:tcPr>
          <w:p w:rsidR="00283702" w:rsidRPr="00CA6CA5" w:rsidRDefault="00283702" w:rsidP="00283702">
            <w:pPr>
              <w:rPr>
                <w:sz w:val="24"/>
                <w:szCs w:val="24"/>
              </w:rPr>
            </w:pPr>
            <w:r w:rsidRPr="00CA6CA5">
              <w:rPr>
                <w:sz w:val="24"/>
                <w:szCs w:val="24"/>
              </w:rPr>
              <w:t>3,0</w:t>
            </w:r>
          </w:p>
        </w:tc>
        <w:tc>
          <w:tcPr>
            <w:tcW w:w="1247" w:type="dxa"/>
            <w:shd w:val="clear" w:color="auto" w:fill="auto"/>
          </w:tcPr>
          <w:p w:rsidR="00283702" w:rsidRPr="00CA6CA5" w:rsidRDefault="00283702" w:rsidP="00283702">
            <w:pPr>
              <w:rPr>
                <w:sz w:val="24"/>
                <w:szCs w:val="24"/>
              </w:rPr>
            </w:pPr>
            <w:r w:rsidRPr="00CA6CA5">
              <w:rPr>
                <w:sz w:val="24"/>
                <w:szCs w:val="24"/>
              </w:rPr>
              <w:t>2,4</w:t>
            </w:r>
          </w:p>
        </w:tc>
        <w:tc>
          <w:tcPr>
            <w:tcW w:w="1247" w:type="dxa"/>
            <w:shd w:val="clear" w:color="auto" w:fill="auto"/>
          </w:tcPr>
          <w:p w:rsidR="00283702" w:rsidRPr="00CA6CA5" w:rsidRDefault="00283702" w:rsidP="00283702">
            <w:pPr>
              <w:rPr>
                <w:sz w:val="24"/>
                <w:szCs w:val="24"/>
              </w:rPr>
            </w:pPr>
            <w:r w:rsidRPr="00CA6CA5">
              <w:rPr>
                <w:sz w:val="24"/>
                <w:szCs w:val="24"/>
              </w:rPr>
              <w:t>2,4</w:t>
            </w:r>
          </w:p>
        </w:tc>
        <w:tc>
          <w:tcPr>
            <w:tcW w:w="1247" w:type="dxa"/>
            <w:shd w:val="clear" w:color="auto" w:fill="auto"/>
          </w:tcPr>
          <w:p w:rsidR="00283702" w:rsidRPr="00CA6CA5" w:rsidRDefault="00283702" w:rsidP="00283702">
            <w:pPr>
              <w:rPr>
                <w:sz w:val="24"/>
                <w:szCs w:val="24"/>
              </w:rPr>
            </w:pPr>
            <w:r w:rsidRPr="00CA6CA5">
              <w:rPr>
                <w:sz w:val="24"/>
                <w:szCs w:val="24"/>
              </w:rPr>
              <w:t>2,4</w:t>
            </w:r>
          </w:p>
        </w:tc>
        <w:tc>
          <w:tcPr>
            <w:tcW w:w="1247" w:type="dxa"/>
            <w:shd w:val="clear" w:color="auto" w:fill="auto"/>
          </w:tcPr>
          <w:p w:rsidR="00283702" w:rsidRPr="00CA6CA5" w:rsidRDefault="00283702" w:rsidP="00283702">
            <w:pPr>
              <w:rPr>
                <w:sz w:val="24"/>
                <w:szCs w:val="24"/>
              </w:rPr>
            </w:pPr>
            <w:r w:rsidRPr="00CA6CA5">
              <w:rPr>
                <w:sz w:val="24"/>
                <w:szCs w:val="24"/>
              </w:rPr>
              <w:t>2,4</w:t>
            </w:r>
          </w:p>
        </w:tc>
        <w:tc>
          <w:tcPr>
            <w:tcW w:w="1247" w:type="dxa"/>
            <w:shd w:val="clear" w:color="auto" w:fill="auto"/>
          </w:tcPr>
          <w:p w:rsidR="00283702" w:rsidRPr="00CA6CA5" w:rsidRDefault="00283702" w:rsidP="00283702">
            <w:pPr>
              <w:rPr>
                <w:sz w:val="24"/>
                <w:szCs w:val="24"/>
              </w:rPr>
            </w:pPr>
            <w:r w:rsidRPr="00CA6CA5">
              <w:rPr>
                <w:sz w:val="24"/>
                <w:szCs w:val="24"/>
              </w:rPr>
              <w:t>2,7</w:t>
            </w:r>
          </w:p>
        </w:tc>
        <w:tc>
          <w:tcPr>
            <w:tcW w:w="1132" w:type="dxa"/>
            <w:gridSpan w:val="2"/>
            <w:shd w:val="clear" w:color="auto" w:fill="auto"/>
          </w:tcPr>
          <w:p w:rsidR="00283702" w:rsidRPr="00CA6CA5" w:rsidRDefault="00283702" w:rsidP="00283702">
            <w:pPr>
              <w:rPr>
                <w:sz w:val="24"/>
                <w:szCs w:val="24"/>
              </w:rPr>
            </w:pPr>
            <w:r w:rsidRPr="00CA6CA5">
              <w:rPr>
                <w:sz w:val="24"/>
                <w:szCs w:val="24"/>
              </w:rPr>
              <w:t>2,7</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Неналоговые доходы - всего</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540,1</w:t>
            </w:r>
          </w:p>
        </w:tc>
        <w:tc>
          <w:tcPr>
            <w:tcW w:w="1247" w:type="dxa"/>
          </w:tcPr>
          <w:p w:rsidR="00283702" w:rsidRPr="00CA6CA5" w:rsidRDefault="00283702" w:rsidP="00283702">
            <w:pPr>
              <w:rPr>
                <w:sz w:val="24"/>
                <w:szCs w:val="24"/>
              </w:rPr>
            </w:pPr>
            <w:r w:rsidRPr="00CA6CA5">
              <w:rPr>
                <w:sz w:val="24"/>
                <w:szCs w:val="24"/>
              </w:rPr>
              <w:t>727,5</w:t>
            </w:r>
          </w:p>
        </w:tc>
        <w:tc>
          <w:tcPr>
            <w:tcW w:w="1247" w:type="dxa"/>
          </w:tcPr>
          <w:p w:rsidR="00283702" w:rsidRPr="00CA6CA5" w:rsidRDefault="00283702" w:rsidP="00283702">
            <w:pPr>
              <w:rPr>
                <w:sz w:val="24"/>
                <w:szCs w:val="24"/>
              </w:rPr>
            </w:pPr>
            <w:r w:rsidRPr="00CA6CA5">
              <w:rPr>
                <w:sz w:val="24"/>
                <w:szCs w:val="24"/>
              </w:rPr>
              <w:t>601,5</w:t>
            </w:r>
          </w:p>
        </w:tc>
        <w:tc>
          <w:tcPr>
            <w:tcW w:w="1247" w:type="dxa"/>
            <w:shd w:val="clear" w:color="auto" w:fill="auto"/>
          </w:tcPr>
          <w:p w:rsidR="00283702" w:rsidRPr="00CA6CA5" w:rsidRDefault="00283702" w:rsidP="00283702">
            <w:pPr>
              <w:rPr>
                <w:sz w:val="24"/>
                <w:szCs w:val="24"/>
              </w:rPr>
            </w:pPr>
            <w:r w:rsidRPr="00CA6CA5">
              <w:rPr>
                <w:sz w:val="24"/>
                <w:szCs w:val="24"/>
              </w:rPr>
              <w:t>488,8</w:t>
            </w:r>
          </w:p>
        </w:tc>
        <w:tc>
          <w:tcPr>
            <w:tcW w:w="1247" w:type="dxa"/>
            <w:shd w:val="clear" w:color="auto" w:fill="auto"/>
          </w:tcPr>
          <w:p w:rsidR="00283702" w:rsidRPr="00CA6CA5" w:rsidRDefault="00283702" w:rsidP="00283702">
            <w:pPr>
              <w:rPr>
                <w:sz w:val="24"/>
                <w:szCs w:val="24"/>
              </w:rPr>
            </w:pPr>
            <w:r w:rsidRPr="00CA6CA5">
              <w:rPr>
                <w:sz w:val="24"/>
                <w:szCs w:val="24"/>
              </w:rPr>
              <w:t>488,8</w:t>
            </w:r>
          </w:p>
        </w:tc>
        <w:tc>
          <w:tcPr>
            <w:tcW w:w="1247" w:type="dxa"/>
            <w:shd w:val="clear" w:color="auto" w:fill="auto"/>
          </w:tcPr>
          <w:p w:rsidR="00283702" w:rsidRPr="00CA6CA5" w:rsidRDefault="00283702" w:rsidP="00283702">
            <w:pPr>
              <w:rPr>
                <w:sz w:val="24"/>
                <w:szCs w:val="24"/>
              </w:rPr>
            </w:pPr>
            <w:r w:rsidRPr="00CA6CA5">
              <w:rPr>
                <w:sz w:val="24"/>
                <w:szCs w:val="24"/>
              </w:rPr>
              <w:t>488,6</w:t>
            </w:r>
          </w:p>
        </w:tc>
        <w:tc>
          <w:tcPr>
            <w:tcW w:w="1247" w:type="dxa"/>
            <w:shd w:val="clear" w:color="auto" w:fill="auto"/>
          </w:tcPr>
          <w:p w:rsidR="00283702" w:rsidRPr="00CA6CA5" w:rsidRDefault="00283702" w:rsidP="00283702">
            <w:pPr>
              <w:rPr>
                <w:sz w:val="24"/>
                <w:szCs w:val="24"/>
              </w:rPr>
            </w:pPr>
            <w:r w:rsidRPr="00CA6CA5">
              <w:rPr>
                <w:sz w:val="24"/>
                <w:szCs w:val="24"/>
              </w:rPr>
              <w:t>488,6</w:t>
            </w:r>
          </w:p>
        </w:tc>
        <w:tc>
          <w:tcPr>
            <w:tcW w:w="1247" w:type="dxa"/>
            <w:shd w:val="clear" w:color="auto" w:fill="auto"/>
          </w:tcPr>
          <w:p w:rsidR="00283702" w:rsidRPr="00CA6CA5" w:rsidRDefault="00283702" w:rsidP="00283702">
            <w:pPr>
              <w:rPr>
                <w:sz w:val="24"/>
                <w:szCs w:val="24"/>
              </w:rPr>
            </w:pPr>
            <w:r w:rsidRPr="00CA6CA5">
              <w:rPr>
                <w:sz w:val="24"/>
                <w:szCs w:val="24"/>
              </w:rPr>
              <w:t>484,7</w:t>
            </w:r>
          </w:p>
        </w:tc>
        <w:tc>
          <w:tcPr>
            <w:tcW w:w="1132" w:type="dxa"/>
            <w:gridSpan w:val="2"/>
            <w:shd w:val="clear" w:color="auto" w:fill="auto"/>
          </w:tcPr>
          <w:p w:rsidR="00283702" w:rsidRPr="00CA6CA5" w:rsidRDefault="00283702" w:rsidP="00283702">
            <w:pPr>
              <w:rPr>
                <w:sz w:val="24"/>
                <w:szCs w:val="24"/>
              </w:rPr>
            </w:pPr>
            <w:r w:rsidRPr="00CA6CA5">
              <w:rPr>
                <w:sz w:val="24"/>
                <w:szCs w:val="24"/>
              </w:rPr>
              <w:t>484,7</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Безвозмездные п</w:t>
            </w:r>
            <w:r w:rsidRPr="00CA6CA5">
              <w:rPr>
                <w:sz w:val="24"/>
                <w:szCs w:val="24"/>
              </w:rPr>
              <w:t>о</w:t>
            </w:r>
            <w:r w:rsidRPr="00CA6CA5">
              <w:rPr>
                <w:sz w:val="24"/>
                <w:szCs w:val="24"/>
              </w:rPr>
              <w:t>ступления</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2382,2</w:t>
            </w:r>
          </w:p>
        </w:tc>
        <w:tc>
          <w:tcPr>
            <w:tcW w:w="1247" w:type="dxa"/>
          </w:tcPr>
          <w:p w:rsidR="00283702" w:rsidRPr="00CA6CA5" w:rsidRDefault="00283702" w:rsidP="00283702">
            <w:pPr>
              <w:rPr>
                <w:sz w:val="24"/>
                <w:szCs w:val="24"/>
              </w:rPr>
            </w:pPr>
            <w:r w:rsidRPr="00CA6CA5">
              <w:rPr>
                <w:sz w:val="24"/>
                <w:szCs w:val="24"/>
              </w:rPr>
              <w:t>2366,8</w:t>
            </w:r>
          </w:p>
        </w:tc>
        <w:tc>
          <w:tcPr>
            <w:tcW w:w="1247" w:type="dxa"/>
          </w:tcPr>
          <w:p w:rsidR="00283702" w:rsidRPr="00CA6CA5" w:rsidRDefault="00283702" w:rsidP="00283702">
            <w:pPr>
              <w:rPr>
                <w:sz w:val="24"/>
                <w:szCs w:val="24"/>
              </w:rPr>
            </w:pPr>
            <w:r w:rsidRPr="00CA6CA5">
              <w:rPr>
                <w:sz w:val="24"/>
                <w:szCs w:val="24"/>
              </w:rPr>
              <w:t>2228,1</w:t>
            </w:r>
          </w:p>
        </w:tc>
        <w:tc>
          <w:tcPr>
            <w:tcW w:w="1247" w:type="dxa"/>
            <w:shd w:val="clear" w:color="auto" w:fill="auto"/>
          </w:tcPr>
          <w:p w:rsidR="00283702" w:rsidRPr="00CA6CA5" w:rsidRDefault="00283702" w:rsidP="00283702">
            <w:pPr>
              <w:rPr>
                <w:sz w:val="24"/>
                <w:szCs w:val="24"/>
              </w:rPr>
            </w:pPr>
            <w:r w:rsidRPr="00CA6CA5">
              <w:rPr>
                <w:sz w:val="24"/>
                <w:szCs w:val="24"/>
              </w:rPr>
              <w:t>1761,6</w:t>
            </w:r>
          </w:p>
        </w:tc>
        <w:tc>
          <w:tcPr>
            <w:tcW w:w="1247" w:type="dxa"/>
            <w:shd w:val="clear" w:color="auto" w:fill="auto"/>
          </w:tcPr>
          <w:p w:rsidR="00283702" w:rsidRPr="00CA6CA5" w:rsidRDefault="00283702" w:rsidP="00283702">
            <w:pPr>
              <w:rPr>
                <w:sz w:val="24"/>
                <w:szCs w:val="24"/>
              </w:rPr>
            </w:pPr>
            <w:r w:rsidRPr="00CA6CA5">
              <w:rPr>
                <w:sz w:val="24"/>
                <w:szCs w:val="24"/>
              </w:rPr>
              <w:t>1752,6</w:t>
            </w:r>
          </w:p>
        </w:tc>
        <w:tc>
          <w:tcPr>
            <w:tcW w:w="1247" w:type="dxa"/>
            <w:shd w:val="clear" w:color="auto" w:fill="auto"/>
          </w:tcPr>
          <w:p w:rsidR="00283702" w:rsidRPr="00CA6CA5" w:rsidRDefault="00283702" w:rsidP="00283702">
            <w:pPr>
              <w:rPr>
                <w:sz w:val="24"/>
                <w:szCs w:val="24"/>
              </w:rPr>
            </w:pPr>
            <w:r w:rsidRPr="00CA6CA5">
              <w:rPr>
                <w:sz w:val="24"/>
                <w:szCs w:val="24"/>
              </w:rPr>
              <w:t>1604,7</w:t>
            </w:r>
          </w:p>
        </w:tc>
        <w:tc>
          <w:tcPr>
            <w:tcW w:w="1247" w:type="dxa"/>
            <w:shd w:val="clear" w:color="auto" w:fill="auto"/>
          </w:tcPr>
          <w:p w:rsidR="00283702" w:rsidRPr="00CA6CA5" w:rsidRDefault="00283702" w:rsidP="00283702">
            <w:pPr>
              <w:rPr>
                <w:sz w:val="24"/>
                <w:szCs w:val="24"/>
              </w:rPr>
            </w:pPr>
            <w:r w:rsidRPr="00CA6CA5">
              <w:rPr>
                <w:sz w:val="24"/>
                <w:szCs w:val="24"/>
              </w:rPr>
              <w:t>1595,7</w:t>
            </w:r>
          </w:p>
        </w:tc>
        <w:tc>
          <w:tcPr>
            <w:tcW w:w="1247" w:type="dxa"/>
            <w:shd w:val="clear" w:color="auto" w:fill="auto"/>
          </w:tcPr>
          <w:p w:rsidR="00283702" w:rsidRPr="00CA6CA5" w:rsidRDefault="00283702" w:rsidP="00283702">
            <w:pPr>
              <w:rPr>
                <w:sz w:val="24"/>
                <w:szCs w:val="24"/>
              </w:rPr>
            </w:pPr>
            <w:r w:rsidRPr="00CA6CA5">
              <w:rPr>
                <w:sz w:val="24"/>
                <w:szCs w:val="24"/>
              </w:rPr>
              <w:t>1538,6</w:t>
            </w:r>
          </w:p>
        </w:tc>
        <w:tc>
          <w:tcPr>
            <w:tcW w:w="1132" w:type="dxa"/>
            <w:gridSpan w:val="2"/>
            <w:shd w:val="clear" w:color="auto" w:fill="auto"/>
          </w:tcPr>
          <w:p w:rsidR="00283702" w:rsidRPr="00CA6CA5" w:rsidRDefault="00283702" w:rsidP="00283702">
            <w:pPr>
              <w:rPr>
                <w:sz w:val="24"/>
                <w:szCs w:val="24"/>
              </w:rPr>
            </w:pPr>
            <w:r w:rsidRPr="00CA6CA5">
              <w:rPr>
                <w:sz w:val="24"/>
                <w:szCs w:val="24"/>
              </w:rPr>
              <w:t>1529,6</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Расходы консолидир</w:t>
            </w:r>
            <w:r w:rsidRPr="00CA6CA5">
              <w:rPr>
                <w:sz w:val="24"/>
                <w:szCs w:val="24"/>
              </w:rPr>
              <w:t>о</w:t>
            </w:r>
            <w:r w:rsidRPr="00CA6CA5">
              <w:rPr>
                <w:sz w:val="24"/>
                <w:szCs w:val="24"/>
              </w:rPr>
              <w:t>ванного бюджета - вс</w:t>
            </w:r>
            <w:r w:rsidRPr="00CA6CA5">
              <w:rPr>
                <w:sz w:val="24"/>
                <w:szCs w:val="24"/>
              </w:rPr>
              <w:t>е</w:t>
            </w:r>
            <w:r w:rsidRPr="00CA6CA5">
              <w:rPr>
                <w:sz w:val="24"/>
                <w:szCs w:val="24"/>
              </w:rPr>
              <w:t>го</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5096,3</w:t>
            </w:r>
          </w:p>
        </w:tc>
        <w:tc>
          <w:tcPr>
            <w:tcW w:w="1247" w:type="dxa"/>
          </w:tcPr>
          <w:p w:rsidR="00283702" w:rsidRPr="00CA6CA5" w:rsidRDefault="00283702" w:rsidP="00283702">
            <w:pPr>
              <w:rPr>
                <w:sz w:val="24"/>
                <w:szCs w:val="24"/>
              </w:rPr>
            </w:pPr>
            <w:r w:rsidRPr="00CA6CA5">
              <w:rPr>
                <w:sz w:val="24"/>
                <w:szCs w:val="24"/>
              </w:rPr>
              <w:t>4618,6</w:t>
            </w:r>
          </w:p>
        </w:tc>
        <w:tc>
          <w:tcPr>
            <w:tcW w:w="1247" w:type="dxa"/>
          </w:tcPr>
          <w:p w:rsidR="00283702" w:rsidRPr="00CA6CA5" w:rsidRDefault="00283702" w:rsidP="00283702">
            <w:pPr>
              <w:rPr>
                <w:sz w:val="24"/>
                <w:szCs w:val="24"/>
              </w:rPr>
            </w:pPr>
            <w:r w:rsidRPr="00CA6CA5">
              <w:rPr>
                <w:sz w:val="24"/>
                <w:szCs w:val="24"/>
              </w:rPr>
              <w:t>4887,8</w:t>
            </w:r>
          </w:p>
        </w:tc>
        <w:tc>
          <w:tcPr>
            <w:tcW w:w="1247" w:type="dxa"/>
            <w:shd w:val="clear" w:color="auto" w:fill="auto"/>
          </w:tcPr>
          <w:p w:rsidR="00283702" w:rsidRPr="00CA6CA5" w:rsidRDefault="00283702" w:rsidP="00283702">
            <w:pPr>
              <w:rPr>
                <w:sz w:val="24"/>
                <w:szCs w:val="24"/>
              </w:rPr>
            </w:pPr>
            <w:r w:rsidRPr="00CA6CA5">
              <w:rPr>
                <w:sz w:val="24"/>
                <w:szCs w:val="24"/>
              </w:rPr>
              <w:t>3671,9</w:t>
            </w:r>
          </w:p>
        </w:tc>
        <w:tc>
          <w:tcPr>
            <w:tcW w:w="1247" w:type="dxa"/>
            <w:shd w:val="clear" w:color="auto" w:fill="auto"/>
          </w:tcPr>
          <w:p w:rsidR="00283702" w:rsidRPr="00CA6CA5" w:rsidRDefault="00283702" w:rsidP="00283702">
            <w:pPr>
              <w:rPr>
                <w:sz w:val="24"/>
                <w:szCs w:val="24"/>
              </w:rPr>
            </w:pPr>
            <w:r w:rsidRPr="00CA6CA5">
              <w:rPr>
                <w:sz w:val="24"/>
                <w:szCs w:val="24"/>
              </w:rPr>
              <w:t>3662,9</w:t>
            </w:r>
          </w:p>
        </w:tc>
        <w:tc>
          <w:tcPr>
            <w:tcW w:w="1247" w:type="dxa"/>
            <w:shd w:val="clear" w:color="auto" w:fill="auto"/>
          </w:tcPr>
          <w:p w:rsidR="00283702" w:rsidRPr="00CA6CA5" w:rsidRDefault="00283702" w:rsidP="00283702">
            <w:pPr>
              <w:rPr>
                <w:sz w:val="24"/>
                <w:szCs w:val="24"/>
              </w:rPr>
            </w:pPr>
            <w:r w:rsidRPr="00CA6CA5">
              <w:rPr>
                <w:sz w:val="24"/>
                <w:szCs w:val="24"/>
              </w:rPr>
              <w:t>3534,0</w:t>
            </w:r>
          </w:p>
        </w:tc>
        <w:tc>
          <w:tcPr>
            <w:tcW w:w="1247" w:type="dxa"/>
            <w:shd w:val="clear" w:color="auto" w:fill="auto"/>
          </w:tcPr>
          <w:p w:rsidR="00283702" w:rsidRPr="00CA6CA5" w:rsidRDefault="00283702" w:rsidP="00283702">
            <w:pPr>
              <w:rPr>
                <w:sz w:val="24"/>
                <w:szCs w:val="24"/>
              </w:rPr>
            </w:pPr>
            <w:r w:rsidRPr="00CA6CA5">
              <w:rPr>
                <w:sz w:val="24"/>
                <w:szCs w:val="24"/>
              </w:rPr>
              <w:t>3525,0</w:t>
            </w:r>
          </w:p>
        </w:tc>
        <w:tc>
          <w:tcPr>
            <w:tcW w:w="1247" w:type="dxa"/>
            <w:shd w:val="clear" w:color="auto" w:fill="auto"/>
          </w:tcPr>
          <w:p w:rsidR="00283702" w:rsidRPr="00CA6CA5" w:rsidRDefault="00283702" w:rsidP="00283702">
            <w:pPr>
              <w:rPr>
                <w:sz w:val="24"/>
                <w:szCs w:val="24"/>
              </w:rPr>
            </w:pPr>
            <w:r w:rsidRPr="00CA6CA5">
              <w:rPr>
                <w:sz w:val="24"/>
                <w:szCs w:val="24"/>
              </w:rPr>
              <w:t>3479,0</w:t>
            </w:r>
          </w:p>
        </w:tc>
        <w:tc>
          <w:tcPr>
            <w:tcW w:w="1132" w:type="dxa"/>
            <w:gridSpan w:val="2"/>
            <w:shd w:val="clear" w:color="auto" w:fill="auto"/>
          </w:tcPr>
          <w:p w:rsidR="00283702" w:rsidRPr="00CA6CA5" w:rsidRDefault="00283702" w:rsidP="00283702">
            <w:pPr>
              <w:rPr>
                <w:sz w:val="24"/>
                <w:szCs w:val="24"/>
              </w:rPr>
            </w:pPr>
            <w:r w:rsidRPr="00CA6CA5">
              <w:rPr>
                <w:sz w:val="24"/>
                <w:szCs w:val="24"/>
              </w:rPr>
              <w:t>3470,0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Дефицит (-), проф</w:t>
            </w:r>
            <w:r w:rsidRPr="00CA6CA5">
              <w:rPr>
                <w:sz w:val="24"/>
                <w:szCs w:val="24"/>
              </w:rPr>
              <w:t>и</w:t>
            </w:r>
            <w:r w:rsidRPr="00CA6CA5">
              <w:rPr>
                <w:sz w:val="24"/>
                <w:szCs w:val="24"/>
              </w:rPr>
              <w:t>ци</w:t>
            </w:r>
            <w:proofErr w:type="gramStart"/>
            <w:r w:rsidRPr="00CA6CA5">
              <w:rPr>
                <w:sz w:val="24"/>
                <w:szCs w:val="24"/>
              </w:rPr>
              <w:t>т(</w:t>
            </w:r>
            <w:proofErr w:type="gramEnd"/>
            <w:r w:rsidRPr="00CA6CA5">
              <w:rPr>
                <w:sz w:val="24"/>
                <w:szCs w:val="24"/>
              </w:rPr>
              <w:t>+) консолидир</w:t>
            </w:r>
            <w:r w:rsidRPr="00CA6CA5">
              <w:rPr>
                <w:sz w:val="24"/>
                <w:szCs w:val="24"/>
              </w:rPr>
              <w:t>о</w:t>
            </w:r>
            <w:r w:rsidRPr="00CA6CA5">
              <w:rPr>
                <w:sz w:val="24"/>
                <w:szCs w:val="24"/>
              </w:rPr>
              <w:t>ванного бюджета</w:t>
            </w:r>
          </w:p>
        </w:tc>
        <w:tc>
          <w:tcPr>
            <w:tcW w:w="1247" w:type="dxa"/>
          </w:tcPr>
          <w:p w:rsidR="00283702" w:rsidRPr="00CA6CA5" w:rsidRDefault="00283702" w:rsidP="00283702">
            <w:pPr>
              <w:rPr>
                <w:sz w:val="24"/>
                <w:szCs w:val="24"/>
              </w:rPr>
            </w:pPr>
            <w:r w:rsidRPr="00CA6CA5">
              <w:rPr>
                <w:sz w:val="24"/>
                <w:szCs w:val="24"/>
              </w:rPr>
              <w:t>млн. руб.</w:t>
            </w:r>
          </w:p>
        </w:tc>
        <w:tc>
          <w:tcPr>
            <w:tcW w:w="1247" w:type="dxa"/>
            <w:gridSpan w:val="2"/>
          </w:tcPr>
          <w:p w:rsidR="00283702" w:rsidRPr="00CA6CA5" w:rsidRDefault="00283702" w:rsidP="00283702">
            <w:pPr>
              <w:rPr>
                <w:sz w:val="24"/>
                <w:szCs w:val="24"/>
              </w:rPr>
            </w:pPr>
            <w:r w:rsidRPr="00CA6CA5">
              <w:rPr>
                <w:sz w:val="24"/>
                <w:szCs w:val="24"/>
              </w:rPr>
              <w:t>-591,7</w:t>
            </w:r>
          </w:p>
        </w:tc>
        <w:tc>
          <w:tcPr>
            <w:tcW w:w="1247" w:type="dxa"/>
          </w:tcPr>
          <w:p w:rsidR="00283702" w:rsidRPr="00CA6CA5" w:rsidRDefault="00283702" w:rsidP="00283702">
            <w:pPr>
              <w:rPr>
                <w:sz w:val="24"/>
                <w:szCs w:val="24"/>
              </w:rPr>
            </w:pPr>
            <w:r w:rsidRPr="00CA6CA5">
              <w:rPr>
                <w:sz w:val="24"/>
                <w:szCs w:val="24"/>
              </w:rPr>
              <w:t>-63,0</w:t>
            </w:r>
          </w:p>
        </w:tc>
        <w:tc>
          <w:tcPr>
            <w:tcW w:w="1247" w:type="dxa"/>
          </w:tcPr>
          <w:p w:rsidR="00283702" w:rsidRPr="00CA6CA5" w:rsidRDefault="00283702" w:rsidP="00283702">
            <w:pPr>
              <w:rPr>
                <w:sz w:val="24"/>
                <w:szCs w:val="24"/>
              </w:rPr>
            </w:pPr>
            <w:r w:rsidRPr="00CA6CA5">
              <w:rPr>
                <w:sz w:val="24"/>
                <w:szCs w:val="24"/>
              </w:rPr>
              <w:t>-581,3</w:t>
            </w:r>
          </w:p>
        </w:tc>
        <w:tc>
          <w:tcPr>
            <w:tcW w:w="1247" w:type="dxa"/>
            <w:shd w:val="clear" w:color="auto" w:fill="auto"/>
          </w:tcPr>
          <w:p w:rsidR="00283702" w:rsidRPr="00CA6CA5" w:rsidRDefault="00283702" w:rsidP="00283702">
            <w:pPr>
              <w:rPr>
                <w:sz w:val="24"/>
                <w:szCs w:val="24"/>
              </w:rPr>
            </w:pPr>
            <w:r w:rsidRPr="00CA6CA5">
              <w:rPr>
                <w:sz w:val="24"/>
                <w:szCs w:val="24"/>
              </w:rPr>
              <w:t>-78,0</w:t>
            </w:r>
          </w:p>
        </w:tc>
        <w:tc>
          <w:tcPr>
            <w:tcW w:w="1247" w:type="dxa"/>
            <w:shd w:val="clear" w:color="auto" w:fill="auto"/>
          </w:tcPr>
          <w:p w:rsidR="00283702" w:rsidRPr="00CA6CA5" w:rsidRDefault="00283702" w:rsidP="00283702">
            <w:pPr>
              <w:rPr>
                <w:sz w:val="24"/>
                <w:szCs w:val="24"/>
              </w:rPr>
            </w:pPr>
            <w:r w:rsidRPr="00CA6CA5">
              <w:rPr>
                <w:sz w:val="24"/>
                <w:szCs w:val="24"/>
              </w:rPr>
              <w:t>-78,0</w:t>
            </w:r>
          </w:p>
        </w:tc>
        <w:tc>
          <w:tcPr>
            <w:tcW w:w="1247" w:type="dxa"/>
            <w:shd w:val="clear" w:color="auto" w:fill="auto"/>
          </w:tcPr>
          <w:p w:rsidR="00283702" w:rsidRPr="00CA6CA5" w:rsidRDefault="00283702" w:rsidP="00283702">
            <w:pPr>
              <w:rPr>
                <w:sz w:val="24"/>
                <w:szCs w:val="24"/>
              </w:rPr>
            </w:pPr>
            <w:r w:rsidRPr="00CA6CA5">
              <w:rPr>
                <w:sz w:val="24"/>
                <w:szCs w:val="24"/>
              </w:rPr>
              <w:t>-77,9</w:t>
            </w:r>
          </w:p>
        </w:tc>
        <w:tc>
          <w:tcPr>
            <w:tcW w:w="1247" w:type="dxa"/>
            <w:shd w:val="clear" w:color="auto" w:fill="auto"/>
          </w:tcPr>
          <w:p w:rsidR="00283702" w:rsidRPr="00CA6CA5" w:rsidRDefault="00283702" w:rsidP="00283702">
            <w:pPr>
              <w:rPr>
                <w:sz w:val="24"/>
                <w:szCs w:val="24"/>
              </w:rPr>
            </w:pPr>
            <w:r w:rsidRPr="00CA6CA5">
              <w:rPr>
                <w:sz w:val="24"/>
                <w:szCs w:val="24"/>
              </w:rPr>
              <w:t>-77,9</w:t>
            </w:r>
          </w:p>
        </w:tc>
        <w:tc>
          <w:tcPr>
            <w:tcW w:w="1247" w:type="dxa"/>
            <w:shd w:val="clear" w:color="auto" w:fill="auto"/>
          </w:tcPr>
          <w:p w:rsidR="00283702" w:rsidRPr="00CA6CA5" w:rsidRDefault="00283702" w:rsidP="00283702">
            <w:pPr>
              <w:rPr>
                <w:sz w:val="24"/>
                <w:szCs w:val="24"/>
              </w:rPr>
            </w:pPr>
            <w:r w:rsidRPr="00CA6CA5">
              <w:rPr>
                <w:sz w:val="24"/>
                <w:szCs w:val="24"/>
              </w:rPr>
              <w:t>-77,7</w:t>
            </w:r>
          </w:p>
        </w:tc>
        <w:tc>
          <w:tcPr>
            <w:tcW w:w="1132" w:type="dxa"/>
            <w:gridSpan w:val="2"/>
            <w:shd w:val="clear" w:color="auto" w:fill="auto"/>
          </w:tcPr>
          <w:p w:rsidR="00283702" w:rsidRPr="00CA6CA5" w:rsidRDefault="00283702" w:rsidP="00283702">
            <w:pPr>
              <w:rPr>
                <w:sz w:val="24"/>
                <w:szCs w:val="24"/>
              </w:rPr>
            </w:pPr>
            <w:r w:rsidRPr="00CA6CA5">
              <w:rPr>
                <w:sz w:val="24"/>
                <w:szCs w:val="24"/>
              </w:rPr>
              <w:t>-77,7</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 xml:space="preserve">10. Труд и занятость </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lastRenderedPageBreak/>
              <w:t xml:space="preserve">Численность </w:t>
            </w:r>
            <w:proofErr w:type="gramStart"/>
            <w:r w:rsidRPr="00CA6CA5">
              <w:rPr>
                <w:sz w:val="24"/>
                <w:szCs w:val="24"/>
              </w:rPr>
              <w:t>занятых</w:t>
            </w:r>
            <w:proofErr w:type="gramEnd"/>
            <w:r w:rsidRPr="00CA6CA5">
              <w:rPr>
                <w:sz w:val="24"/>
                <w:szCs w:val="24"/>
              </w:rPr>
              <w:t xml:space="preserve"> в экономике района (среднегодовая), всего </w:t>
            </w:r>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46,79</w:t>
            </w:r>
          </w:p>
        </w:tc>
        <w:tc>
          <w:tcPr>
            <w:tcW w:w="1247" w:type="dxa"/>
          </w:tcPr>
          <w:p w:rsidR="00283702" w:rsidRPr="00CA6CA5" w:rsidRDefault="00283702" w:rsidP="00283702">
            <w:pPr>
              <w:rPr>
                <w:sz w:val="24"/>
                <w:szCs w:val="24"/>
              </w:rPr>
            </w:pPr>
            <w:r w:rsidRPr="00CA6CA5">
              <w:rPr>
                <w:sz w:val="24"/>
                <w:szCs w:val="24"/>
              </w:rPr>
              <w:t>49,13</w:t>
            </w:r>
          </w:p>
        </w:tc>
        <w:tc>
          <w:tcPr>
            <w:tcW w:w="1247" w:type="dxa"/>
          </w:tcPr>
          <w:p w:rsidR="00283702" w:rsidRPr="00CA6CA5" w:rsidRDefault="00283702" w:rsidP="00283702">
            <w:pPr>
              <w:rPr>
                <w:sz w:val="24"/>
                <w:szCs w:val="24"/>
              </w:rPr>
            </w:pPr>
            <w:r w:rsidRPr="00CA6CA5">
              <w:rPr>
                <w:sz w:val="24"/>
                <w:szCs w:val="24"/>
              </w:rPr>
              <w:t>49,19</w:t>
            </w:r>
          </w:p>
        </w:tc>
        <w:tc>
          <w:tcPr>
            <w:tcW w:w="1247" w:type="dxa"/>
            <w:shd w:val="clear" w:color="auto" w:fill="auto"/>
          </w:tcPr>
          <w:p w:rsidR="00283702" w:rsidRPr="00CA6CA5" w:rsidRDefault="00283702" w:rsidP="00283702">
            <w:pPr>
              <w:rPr>
                <w:sz w:val="24"/>
                <w:szCs w:val="24"/>
              </w:rPr>
            </w:pPr>
            <w:r w:rsidRPr="00CA6CA5">
              <w:rPr>
                <w:sz w:val="24"/>
                <w:szCs w:val="24"/>
              </w:rPr>
              <w:t>49,22</w:t>
            </w:r>
          </w:p>
        </w:tc>
        <w:tc>
          <w:tcPr>
            <w:tcW w:w="1247" w:type="dxa"/>
            <w:shd w:val="clear" w:color="auto" w:fill="auto"/>
          </w:tcPr>
          <w:p w:rsidR="00283702" w:rsidRPr="00CA6CA5" w:rsidRDefault="00283702" w:rsidP="00283702">
            <w:pPr>
              <w:rPr>
                <w:sz w:val="24"/>
                <w:szCs w:val="24"/>
              </w:rPr>
            </w:pPr>
            <w:r w:rsidRPr="00CA6CA5">
              <w:rPr>
                <w:sz w:val="24"/>
                <w:szCs w:val="24"/>
              </w:rPr>
              <w:t>49,23</w:t>
            </w:r>
          </w:p>
        </w:tc>
        <w:tc>
          <w:tcPr>
            <w:tcW w:w="1247" w:type="dxa"/>
            <w:shd w:val="clear" w:color="auto" w:fill="auto"/>
          </w:tcPr>
          <w:p w:rsidR="00283702" w:rsidRPr="00CA6CA5" w:rsidRDefault="00283702" w:rsidP="00283702">
            <w:pPr>
              <w:rPr>
                <w:sz w:val="24"/>
                <w:szCs w:val="24"/>
              </w:rPr>
            </w:pPr>
            <w:r w:rsidRPr="00CA6CA5">
              <w:rPr>
                <w:sz w:val="24"/>
                <w:szCs w:val="24"/>
              </w:rPr>
              <w:t>49,25</w:t>
            </w:r>
          </w:p>
        </w:tc>
        <w:tc>
          <w:tcPr>
            <w:tcW w:w="1247" w:type="dxa"/>
            <w:shd w:val="clear" w:color="auto" w:fill="auto"/>
          </w:tcPr>
          <w:p w:rsidR="00283702" w:rsidRPr="00CA6CA5" w:rsidRDefault="00283702" w:rsidP="00283702">
            <w:pPr>
              <w:rPr>
                <w:sz w:val="24"/>
                <w:szCs w:val="24"/>
              </w:rPr>
            </w:pPr>
            <w:r w:rsidRPr="00CA6CA5">
              <w:rPr>
                <w:sz w:val="24"/>
                <w:szCs w:val="24"/>
              </w:rPr>
              <w:t>49,26</w:t>
            </w:r>
          </w:p>
        </w:tc>
        <w:tc>
          <w:tcPr>
            <w:tcW w:w="1247" w:type="dxa"/>
            <w:shd w:val="clear" w:color="auto" w:fill="auto"/>
          </w:tcPr>
          <w:p w:rsidR="00283702" w:rsidRPr="00CA6CA5" w:rsidRDefault="00283702" w:rsidP="00283702">
            <w:pPr>
              <w:rPr>
                <w:sz w:val="24"/>
                <w:szCs w:val="24"/>
              </w:rPr>
            </w:pPr>
            <w:r w:rsidRPr="00CA6CA5">
              <w:rPr>
                <w:sz w:val="24"/>
                <w:szCs w:val="24"/>
              </w:rPr>
              <w:t>49,28</w:t>
            </w:r>
          </w:p>
        </w:tc>
        <w:tc>
          <w:tcPr>
            <w:tcW w:w="1132" w:type="dxa"/>
            <w:gridSpan w:val="2"/>
            <w:shd w:val="clear" w:color="auto" w:fill="auto"/>
          </w:tcPr>
          <w:p w:rsidR="00283702" w:rsidRPr="00CA6CA5" w:rsidRDefault="00283702" w:rsidP="00283702">
            <w:pPr>
              <w:rPr>
                <w:sz w:val="24"/>
                <w:szCs w:val="24"/>
              </w:rPr>
            </w:pPr>
            <w:r w:rsidRPr="00CA6CA5">
              <w:rPr>
                <w:sz w:val="24"/>
                <w:szCs w:val="24"/>
              </w:rPr>
              <w:t>49,29</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Распределение средн</w:t>
            </w:r>
            <w:r w:rsidRPr="00CA6CA5">
              <w:rPr>
                <w:sz w:val="24"/>
                <w:szCs w:val="24"/>
              </w:rPr>
              <w:t>е</w:t>
            </w:r>
            <w:r w:rsidRPr="00CA6CA5">
              <w:rPr>
                <w:sz w:val="24"/>
                <w:szCs w:val="24"/>
              </w:rPr>
              <w:t xml:space="preserve">годовой численности </w:t>
            </w:r>
            <w:proofErr w:type="gramStart"/>
            <w:r w:rsidRPr="00CA6CA5">
              <w:rPr>
                <w:sz w:val="24"/>
                <w:szCs w:val="24"/>
              </w:rPr>
              <w:t>занятых</w:t>
            </w:r>
            <w:proofErr w:type="gramEnd"/>
            <w:r w:rsidRPr="00CA6CA5">
              <w:rPr>
                <w:sz w:val="24"/>
                <w:szCs w:val="24"/>
              </w:rPr>
              <w:t xml:space="preserve"> в экономике по формам собстве</w:t>
            </w:r>
            <w:r w:rsidRPr="00CA6CA5">
              <w:rPr>
                <w:sz w:val="24"/>
                <w:szCs w:val="24"/>
              </w:rPr>
              <w:t>н</w:t>
            </w:r>
            <w:r w:rsidRPr="00CA6CA5">
              <w:rPr>
                <w:sz w:val="24"/>
                <w:szCs w:val="24"/>
              </w:rPr>
              <w:t xml:space="preserve">ности: </w:t>
            </w:r>
          </w:p>
        </w:tc>
        <w:tc>
          <w:tcPr>
            <w:tcW w:w="1247" w:type="dxa"/>
          </w:tcPr>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132" w:type="dxa"/>
            <w:gridSpan w:val="2"/>
            <w:shd w:val="clear" w:color="auto" w:fill="auto"/>
          </w:tcPr>
          <w:p w:rsidR="00283702" w:rsidRPr="00CA6CA5" w:rsidRDefault="00283702" w:rsidP="00283702">
            <w:pPr>
              <w:rPr>
                <w:sz w:val="24"/>
                <w:szCs w:val="24"/>
              </w:rPr>
            </w:pPr>
          </w:p>
        </w:tc>
      </w:tr>
      <w:tr w:rsidR="00283702" w:rsidRPr="00CA6CA5" w:rsidTr="00CA6CA5">
        <w:trPr>
          <w:trHeight w:val="1265"/>
          <w:jc w:val="right"/>
        </w:trPr>
        <w:tc>
          <w:tcPr>
            <w:tcW w:w="2628" w:type="dxa"/>
          </w:tcPr>
          <w:p w:rsidR="00283702" w:rsidRPr="00CA6CA5" w:rsidRDefault="00283702" w:rsidP="00CA6CA5">
            <w:pPr>
              <w:jc w:val="both"/>
              <w:rPr>
                <w:sz w:val="24"/>
                <w:szCs w:val="24"/>
              </w:rPr>
            </w:pPr>
            <w:r w:rsidRPr="00CA6CA5">
              <w:rPr>
                <w:sz w:val="24"/>
                <w:szCs w:val="24"/>
              </w:rPr>
              <w:t>на предприятиях и в организациях госуда</w:t>
            </w:r>
            <w:r w:rsidRPr="00CA6CA5">
              <w:rPr>
                <w:sz w:val="24"/>
                <w:szCs w:val="24"/>
              </w:rPr>
              <w:t>р</w:t>
            </w:r>
            <w:r w:rsidRPr="00CA6CA5">
              <w:rPr>
                <w:sz w:val="24"/>
                <w:szCs w:val="24"/>
              </w:rPr>
              <w:t>ственной и муниц</w:t>
            </w:r>
            <w:r w:rsidRPr="00CA6CA5">
              <w:rPr>
                <w:sz w:val="24"/>
                <w:szCs w:val="24"/>
              </w:rPr>
              <w:t>и</w:t>
            </w:r>
            <w:r w:rsidRPr="00CA6CA5">
              <w:rPr>
                <w:sz w:val="24"/>
                <w:szCs w:val="24"/>
              </w:rPr>
              <w:t>пальной формы со</w:t>
            </w:r>
            <w:r w:rsidRPr="00CA6CA5">
              <w:rPr>
                <w:sz w:val="24"/>
                <w:szCs w:val="24"/>
              </w:rPr>
              <w:t>б</w:t>
            </w:r>
            <w:r w:rsidRPr="00CA6CA5">
              <w:rPr>
                <w:sz w:val="24"/>
                <w:szCs w:val="24"/>
              </w:rPr>
              <w:t>ственности</w:t>
            </w:r>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6,08</w:t>
            </w:r>
          </w:p>
        </w:tc>
        <w:tc>
          <w:tcPr>
            <w:tcW w:w="1247" w:type="dxa"/>
          </w:tcPr>
          <w:p w:rsidR="00283702" w:rsidRPr="00CA6CA5" w:rsidRDefault="00283702" w:rsidP="00283702">
            <w:pPr>
              <w:rPr>
                <w:sz w:val="24"/>
                <w:szCs w:val="24"/>
              </w:rPr>
            </w:pPr>
            <w:r w:rsidRPr="00CA6CA5">
              <w:rPr>
                <w:sz w:val="24"/>
                <w:szCs w:val="24"/>
              </w:rPr>
              <w:t>5,98</w:t>
            </w:r>
          </w:p>
        </w:tc>
        <w:tc>
          <w:tcPr>
            <w:tcW w:w="1247" w:type="dxa"/>
          </w:tcPr>
          <w:p w:rsidR="00283702" w:rsidRPr="00CA6CA5" w:rsidRDefault="00283702" w:rsidP="00283702">
            <w:pPr>
              <w:rPr>
                <w:sz w:val="24"/>
                <w:szCs w:val="24"/>
              </w:rPr>
            </w:pPr>
            <w:r w:rsidRPr="00CA6CA5">
              <w:rPr>
                <w:sz w:val="24"/>
                <w:szCs w:val="24"/>
              </w:rPr>
              <w:t>5,98</w:t>
            </w:r>
          </w:p>
        </w:tc>
        <w:tc>
          <w:tcPr>
            <w:tcW w:w="1247" w:type="dxa"/>
            <w:shd w:val="clear" w:color="auto" w:fill="auto"/>
          </w:tcPr>
          <w:p w:rsidR="00283702" w:rsidRPr="00CA6CA5" w:rsidRDefault="00283702" w:rsidP="00283702">
            <w:pPr>
              <w:rPr>
                <w:sz w:val="24"/>
                <w:szCs w:val="24"/>
              </w:rPr>
            </w:pPr>
            <w:r w:rsidRPr="00CA6CA5">
              <w:rPr>
                <w:sz w:val="24"/>
                <w:szCs w:val="24"/>
              </w:rPr>
              <w:t>5,98</w:t>
            </w:r>
          </w:p>
        </w:tc>
        <w:tc>
          <w:tcPr>
            <w:tcW w:w="1247" w:type="dxa"/>
            <w:shd w:val="clear" w:color="auto" w:fill="auto"/>
          </w:tcPr>
          <w:p w:rsidR="00283702" w:rsidRPr="00CA6CA5" w:rsidRDefault="00283702" w:rsidP="00283702">
            <w:pPr>
              <w:rPr>
                <w:sz w:val="24"/>
                <w:szCs w:val="24"/>
              </w:rPr>
            </w:pPr>
            <w:r w:rsidRPr="00CA6CA5">
              <w:rPr>
                <w:sz w:val="24"/>
                <w:szCs w:val="24"/>
              </w:rPr>
              <w:t>5,97</w:t>
            </w:r>
          </w:p>
        </w:tc>
        <w:tc>
          <w:tcPr>
            <w:tcW w:w="1247" w:type="dxa"/>
            <w:shd w:val="clear" w:color="auto" w:fill="auto"/>
          </w:tcPr>
          <w:p w:rsidR="00283702" w:rsidRPr="00CA6CA5" w:rsidRDefault="00283702" w:rsidP="00283702">
            <w:pPr>
              <w:rPr>
                <w:sz w:val="24"/>
                <w:szCs w:val="24"/>
              </w:rPr>
            </w:pPr>
            <w:r w:rsidRPr="00CA6CA5">
              <w:rPr>
                <w:sz w:val="24"/>
                <w:szCs w:val="24"/>
              </w:rPr>
              <w:t>5,97</w:t>
            </w:r>
          </w:p>
        </w:tc>
        <w:tc>
          <w:tcPr>
            <w:tcW w:w="1247" w:type="dxa"/>
            <w:shd w:val="clear" w:color="auto" w:fill="auto"/>
          </w:tcPr>
          <w:p w:rsidR="00283702" w:rsidRPr="00CA6CA5" w:rsidRDefault="00283702" w:rsidP="00283702">
            <w:pPr>
              <w:rPr>
                <w:sz w:val="24"/>
                <w:szCs w:val="24"/>
              </w:rPr>
            </w:pPr>
            <w:r w:rsidRPr="00CA6CA5">
              <w:rPr>
                <w:sz w:val="24"/>
                <w:szCs w:val="24"/>
              </w:rPr>
              <w:t>5,96</w:t>
            </w:r>
          </w:p>
        </w:tc>
        <w:tc>
          <w:tcPr>
            <w:tcW w:w="1247" w:type="dxa"/>
            <w:shd w:val="clear" w:color="auto" w:fill="auto"/>
          </w:tcPr>
          <w:p w:rsidR="00283702" w:rsidRPr="00CA6CA5" w:rsidRDefault="00283702" w:rsidP="00283702">
            <w:pPr>
              <w:rPr>
                <w:sz w:val="24"/>
                <w:szCs w:val="24"/>
              </w:rPr>
            </w:pPr>
            <w:r w:rsidRPr="00CA6CA5">
              <w:rPr>
                <w:sz w:val="24"/>
                <w:szCs w:val="24"/>
              </w:rPr>
              <w:t>5,96</w:t>
            </w:r>
          </w:p>
        </w:tc>
        <w:tc>
          <w:tcPr>
            <w:tcW w:w="1132" w:type="dxa"/>
            <w:gridSpan w:val="2"/>
            <w:shd w:val="clear" w:color="auto" w:fill="auto"/>
          </w:tcPr>
          <w:p w:rsidR="00283702" w:rsidRPr="00CA6CA5" w:rsidRDefault="00283702" w:rsidP="00283702">
            <w:pPr>
              <w:rPr>
                <w:sz w:val="24"/>
                <w:szCs w:val="24"/>
              </w:rPr>
            </w:pPr>
            <w:r w:rsidRPr="00CA6CA5">
              <w:rPr>
                <w:sz w:val="24"/>
                <w:szCs w:val="24"/>
              </w:rPr>
              <w:t>5,95</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на предприятиях с иностранным участием</w:t>
            </w:r>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10,01</w:t>
            </w:r>
          </w:p>
        </w:tc>
        <w:tc>
          <w:tcPr>
            <w:tcW w:w="1247" w:type="dxa"/>
          </w:tcPr>
          <w:p w:rsidR="00283702" w:rsidRPr="00CA6CA5" w:rsidRDefault="00283702" w:rsidP="00283702">
            <w:pPr>
              <w:rPr>
                <w:sz w:val="24"/>
                <w:szCs w:val="24"/>
              </w:rPr>
            </w:pPr>
            <w:r w:rsidRPr="00CA6CA5">
              <w:rPr>
                <w:sz w:val="24"/>
                <w:szCs w:val="24"/>
              </w:rPr>
              <w:t>8,08</w:t>
            </w:r>
          </w:p>
        </w:tc>
        <w:tc>
          <w:tcPr>
            <w:tcW w:w="1247" w:type="dxa"/>
          </w:tcPr>
          <w:p w:rsidR="00283702" w:rsidRPr="00CA6CA5" w:rsidRDefault="00283702" w:rsidP="00283702">
            <w:pPr>
              <w:rPr>
                <w:sz w:val="24"/>
                <w:szCs w:val="24"/>
              </w:rPr>
            </w:pPr>
            <w:r w:rsidRPr="00CA6CA5">
              <w:rPr>
                <w:sz w:val="24"/>
                <w:szCs w:val="24"/>
              </w:rPr>
              <w:t>8,08</w:t>
            </w:r>
          </w:p>
        </w:tc>
        <w:tc>
          <w:tcPr>
            <w:tcW w:w="1247" w:type="dxa"/>
            <w:shd w:val="clear" w:color="auto" w:fill="auto"/>
          </w:tcPr>
          <w:p w:rsidR="00283702" w:rsidRPr="00CA6CA5" w:rsidRDefault="00283702" w:rsidP="00283702">
            <w:pPr>
              <w:rPr>
                <w:sz w:val="24"/>
                <w:szCs w:val="24"/>
              </w:rPr>
            </w:pPr>
            <w:r w:rsidRPr="00CA6CA5">
              <w:rPr>
                <w:sz w:val="24"/>
                <w:szCs w:val="24"/>
              </w:rPr>
              <w:t>8,08</w:t>
            </w:r>
          </w:p>
        </w:tc>
        <w:tc>
          <w:tcPr>
            <w:tcW w:w="1247" w:type="dxa"/>
            <w:shd w:val="clear" w:color="auto" w:fill="auto"/>
          </w:tcPr>
          <w:p w:rsidR="00283702" w:rsidRPr="00CA6CA5" w:rsidRDefault="00283702" w:rsidP="00283702">
            <w:pPr>
              <w:rPr>
                <w:sz w:val="24"/>
                <w:szCs w:val="24"/>
              </w:rPr>
            </w:pPr>
            <w:r w:rsidRPr="00CA6CA5">
              <w:rPr>
                <w:sz w:val="24"/>
                <w:szCs w:val="24"/>
              </w:rPr>
              <w:t>8,08</w:t>
            </w:r>
          </w:p>
        </w:tc>
        <w:tc>
          <w:tcPr>
            <w:tcW w:w="1247" w:type="dxa"/>
            <w:shd w:val="clear" w:color="auto" w:fill="auto"/>
          </w:tcPr>
          <w:p w:rsidR="00283702" w:rsidRPr="00CA6CA5" w:rsidRDefault="00283702" w:rsidP="00283702">
            <w:pPr>
              <w:rPr>
                <w:sz w:val="24"/>
                <w:szCs w:val="24"/>
              </w:rPr>
            </w:pPr>
            <w:r w:rsidRPr="00CA6CA5">
              <w:rPr>
                <w:sz w:val="24"/>
                <w:szCs w:val="24"/>
              </w:rPr>
              <w:t>8,08</w:t>
            </w:r>
          </w:p>
        </w:tc>
        <w:tc>
          <w:tcPr>
            <w:tcW w:w="1247" w:type="dxa"/>
            <w:shd w:val="clear" w:color="auto" w:fill="auto"/>
          </w:tcPr>
          <w:p w:rsidR="00283702" w:rsidRPr="00CA6CA5" w:rsidRDefault="00283702" w:rsidP="00283702">
            <w:pPr>
              <w:rPr>
                <w:sz w:val="24"/>
                <w:szCs w:val="24"/>
              </w:rPr>
            </w:pPr>
            <w:r w:rsidRPr="00CA6CA5">
              <w:rPr>
                <w:sz w:val="24"/>
                <w:szCs w:val="24"/>
              </w:rPr>
              <w:t>8,08</w:t>
            </w:r>
          </w:p>
        </w:tc>
        <w:tc>
          <w:tcPr>
            <w:tcW w:w="1247" w:type="dxa"/>
            <w:shd w:val="clear" w:color="auto" w:fill="auto"/>
          </w:tcPr>
          <w:p w:rsidR="00283702" w:rsidRPr="00CA6CA5" w:rsidRDefault="00283702" w:rsidP="00283702">
            <w:pPr>
              <w:rPr>
                <w:sz w:val="24"/>
                <w:szCs w:val="24"/>
              </w:rPr>
            </w:pPr>
            <w:r w:rsidRPr="00CA6CA5">
              <w:rPr>
                <w:sz w:val="24"/>
                <w:szCs w:val="24"/>
              </w:rPr>
              <w:t>8,08</w:t>
            </w:r>
          </w:p>
        </w:tc>
        <w:tc>
          <w:tcPr>
            <w:tcW w:w="1132" w:type="dxa"/>
            <w:gridSpan w:val="2"/>
            <w:shd w:val="clear" w:color="auto" w:fill="auto"/>
          </w:tcPr>
          <w:p w:rsidR="00283702" w:rsidRPr="00CA6CA5" w:rsidRDefault="00283702" w:rsidP="00283702">
            <w:pPr>
              <w:rPr>
                <w:sz w:val="24"/>
                <w:szCs w:val="24"/>
              </w:rPr>
            </w:pPr>
            <w:r w:rsidRPr="00CA6CA5">
              <w:rPr>
                <w:sz w:val="24"/>
                <w:szCs w:val="24"/>
              </w:rPr>
              <w:t>8,08</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в частном секторе</w:t>
            </w:r>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30,7</w:t>
            </w:r>
          </w:p>
        </w:tc>
        <w:tc>
          <w:tcPr>
            <w:tcW w:w="1247" w:type="dxa"/>
          </w:tcPr>
          <w:p w:rsidR="00283702" w:rsidRPr="00CA6CA5" w:rsidRDefault="00283702" w:rsidP="00283702">
            <w:pPr>
              <w:rPr>
                <w:sz w:val="24"/>
                <w:szCs w:val="24"/>
              </w:rPr>
            </w:pPr>
            <w:r w:rsidRPr="00CA6CA5">
              <w:rPr>
                <w:sz w:val="24"/>
                <w:szCs w:val="24"/>
              </w:rPr>
              <w:t>35,07</w:t>
            </w:r>
          </w:p>
        </w:tc>
        <w:tc>
          <w:tcPr>
            <w:tcW w:w="1247" w:type="dxa"/>
          </w:tcPr>
          <w:p w:rsidR="00283702" w:rsidRPr="00CA6CA5" w:rsidRDefault="00283702" w:rsidP="00283702">
            <w:pPr>
              <w:rPr>
                <w:sz w:val="24"/>
                <w:szCs w:val="24"/>
              </w:rPr>
            </w:pPr>
            <w:r w:rsidRPr="00CA6CA5">
              <w:rPr>
                <w:sz w:val="24"/>
                <w:szCs w:val="24"/>
              </w:rPr>
              <w:t>35,13</w:t>
            </w:r>
          </w:p>
        </w:tc>
        <w:tc>
          <w:tcPr>
            <w:tcW w:w="1247" w:type="dxa"/>
            <w:shd w:val="clear" w:color="auto" w:fill="auto"/>
          </w:tcPr>
          <w:p w:rsidR="00283702" w:rsidRPr="00CA6CA5" w:rsidRDefault="00283702" w:rsidP="00283702">
            <w:pPr>
              <w:rPr>
                <w:sz w:val="24"/>
                <w:szCs w:val="24"/>
              </w:rPr>
            </w:pPr>
            <w:r w:rsidRPr="00CA6CA5">
              <w:rPr>
                <w:sz w:val="24"/>
                <w:szCs w:val="24"/>
              </w:rPr>
              <w:t>35,16</w:t>
            </w:r>
          </w:p>
        </w:tc>
        <w:tc>
          <w:tcPr>
            <w:tcW w:w="1247" w:type="dxa"/>
            <w:shd w:val="clear" w:color="auto" w:fill="auto"/>
          </w:tcPr>
          <w:p w:rsidR="00283702" w:rsidRPr="00CA6CA5" w:rsidRDefault="00283702" w:rsidP="00283702">
            <w:pPr>
              <w:rPr>
                <w:sz w:val="24"/>
                <w:szCs w:val="24"/>
              </w:rPr>
            </w:pPr>
            <w:r w:rsidRPr="00CA6CA5">
              <w:rPr>
                <w:sz w:val="24"/>
                <w:szCs w:val="24"/>
              </w:rPr>
              <w:t>35,18</w:t>
            </w:r>
          </w:p>
        </w:tc>
        <w:tc>
          <w:tcPr>
            <w:tcW w:w="1247" w:type="dxa"/>
            <w:shd w:val="clear" w:color="auto" w:fill="auto"/>
          </w:tcPr>
          <w:p w:rsidR="00283702" w:rsidRPr="00CA6CA5" w:rsidRDefault="00283702" w:rsidP="00283702">
            <w:pPr>
              <w:rPr>
                <w:sz w:val="24"/>
                <w:szCs w:val="24"/>
              </w:rPr>
            </w:pPr>
            <w:r w:rsidRPr="00CA6CA5">
              <w:rPr>
                <w:sz w:val="24"/>
                <w:szCs w:val="24"/>
              </w:rPr>
              <w:t>35,20</w:t>
            </w:r>
          </w:p>
        </w:tc>
        <w:tc>
          <w:tcPr>
            <w:tcW w:w="1247" w:type="dxa"/>
            <w:shd w:val="clear" w:color="auto" w:fill="auto"/>
          </w:tcPr>
          <w:p w:rsidR="00283702" w:rsidRPr="00CA6CA5" w:rsidRDefault="00283702" w:rsidP="00283702">
            <w:pPr>
              <w:rPr>
                <w:sz w:val="24"/>
                <w:szCs w:val="24"/>
              </w:rPr>
            </w:pPr>
            <w:r w:rsidRPr="00CA6CA5">
              <w:rPr>
                <w:sz w:val="24"/>
                <w:szCs w:val="24"/>
              </w:rPr>
              <w:t>35,22</w:t>
            </w:r>
          </w:p>
        </w:tc>
        <w:tc>
          <w:tcPr>
            <w:tcW w:w="1247" w:type="dxa"/>
            <w:shd w:val="clear" w:color="auto" w:fill="auto"/>
          </w:tcPr>
          <w:p w:rsidR="00283702" w:rsidRPr="00CA6CA5" w:rsidRDefault="00283702" w:rsidP="00283702">
            <w:pPr>
              <w:rPr>
                <w:sz w:val="24"/>
                <w:szCs w:val="24"/>
              </w:rPr>
            </w:pPr>
            <w:r w:rsidRPr="00CA6CA5">
              <w:rPr>
                <w:sz w:val="24"/>
                <w:szCs w:val="24"/>
              </w:rPr>
              <w:t>35,24</w:t>
            </w:r>
          </w:p>
        </w:tc>
        <w:tc>
          <w:tcPr>
            <w:tcW w:w="1132" w:type="dxa"/>
            <w:gridSpan w:val="2"/>
            <w:shd w:val="clear" w:color="auto" w:fill="auto"/>
          </w:tcPr>
          <w:p w:rsidR="00283702" w:rsidRPr="00CA6CA5" w:rsidRDefault="00283702" w:rsidP="00283702">
            <w:pPr>
              <w:rPr>
                <w:sz w:val="24"/>
                <w:szCs w:val="24"/>
              </w:rPr>
            </w:pPr>
            <w:r w:rsidRPr="00CA6CA5">
              <w:rPr>
                <w:sz w:val="24"/>
                <w:szCs w:val="24"/>
              </w:rPr>
              <w:t>35,26</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Уровень зарегистрир</w:t>
            </w:r>
            <w:r w:rsidRPr="00CA6CA5">
              <w:rPr>
                <w:sz w:val="24"/>
                <w:szCs w:val="24"/>
              </w:rPr>
              <w:t>о</w:t>
            </w:r>
            <w:r w:rsidRPr="00CA6CA5">
              <w:rPr>
                <w:sz w:val="24"/>
                <w:szCs w:val="24"/>
              </w:rPr>
              <w:t>ванной безработицы</w:t>
            </w:r>
          </w:p>
        </w:tc>
        <w:tc>
          <w:tcPr>
            <w:tcW w:w="1247" w:type="dxa"/>
          </w:tcPr>
          <w:p w:rsidR="00283702" w:rsidRPr="00CA6CA5" w:rsidRDefault="00283702" w:rsidP="00283702">
            <w:pPr>
              <w:rPr>
                <w:sz w:val="24"/>
                <w:szCs w:val="24"/>
              </w:rPr>
            </w:pPr>
            <w:r w:rsidRPr="00CA6CA5">
              <w:rPr>
                <w:sz w:val="24"/>
                <w:szCs w:val="24"/>
              </w:rPr>
              <w:t>%</w:t>
            </w:r>
          </w:p>
        </w:tc>
        <w:tc>
          <w:tcPr>
            <w:tcW w:w="1247" w:type="dxa"/>
            <w:gridSpan w:val="2"/>
          </w:tcPr>
          <w:p w:rsidR="00283702" w:rsidRPr="00CA6CA5" w:rsidRDefault="00283702" w:rsidP="00283702">
            <w:pPr>
              <w:rPr>
                <w:sz w:val="24"/>
                <w:szCs w:val="24"/>
              </w:rPr>
            </w:pPr>
            <w:r w:rsidRPr="00CA6CA5">
              <w:rPr>
                <w:sz w:val="24"/>
                <w:szCs w:val="24"/>
              </w:rPr>
              <w:t>0,16</w:t>
            </w:r>
          </w:p>
        </w:tc>
        <w:tc>
          <w:tcPr>
            <w:tcW w:w="1247" w:type="dxa"/>
          </w:tcPr>
          <w:p w:rsidR="00283702" w:rsidRPr="00CA6CA5" w:rsidRDefault="00283702" w:rsidP="00283702">
            <w:pPr>
              <w:rPr>
                <w:sz w:val="24"/>
                <w:szCs w:val="24"/>
              </w:rPr>
            </w:pPr>
            <w:r w:rsidRPr="00CA6CA5">
              <w:rPr>
                <w:sz w:val="24"/>
                <w:szCs w:val="24"/>
              </w:rPr>
              <w:t>0,14</w:t>
            </w:r>
          </w:p>
        </w:tc>
        <w:tc>
          <w:tcPr>
            <w:tcW w:w="1247" w:type="dxa"/>
          </w:tcPr>
          <w:p w:rsidR="00283702" w:rsidRPr="00CA6CA5" w:rsidRDefault="00283702" w:rsidP="00283702">
            <w:pPr>
              <w:rPr>
                <w:sz w:val="24"/>
                <w:szCs w:val="24"/>
              </w:rPr>
            </w:pPr>
            <w:r w:rsidRPr="00CA6CA5">
              <w:rPr>
                <w:sz w:val="24"/>
                <w:szCs w:val="24"/>
              </w:rPr>
              <w:t>0,18</w:t>
            </w:r>
          </w:p>
        </w:tc>
        <w:tc>
          <w:tcPr>
            <w:tcW w:w="1247" w:type="dxa"/>
            <w:shd w:val="clear" w:color="auto" w:fill="auto"/>
          </w:tcPr>
          <w:p w:rsidR="00283702" w:rsidRPr="00CA6CA5" w:rsidRDefault="00283702" w:rsidP="00283702">
            <w:pPr>
              <w:rPr>
                <w:sz w:val="24"/>
                <w:szCs w:val="24"/>
              </w:rPr>
            </w:pPr>
            <w:r w:rsidRPr="00CA6CA5">
              <w:rPr>
                <w:sz w:val="24"/>
                <w:szCs w:val="24"/>
              </w:rPr>
              <w:t>0,20</w:t>
            </w:r>
          </w:p>
        </w:tc>
        <w:tc>
          <w:tcPr>
            <w:tcW w:w="1247" w:type="dxa"/>
            <w:shd w:val="clear" w:color="auto" w:fill="auto"/>
          </w:tcPr>
          <w:p w:rsidR="00283702" w:rsidRPr="00CA6CA5" w:rsidRDefault="00283702" w:rsidP="00283702">
            <w:pPr>
              <w:rPr>
                <w:sz w:val="24"/>
                <w:szCs w:val="24"/>
              </w:rPr>
            </w:pPr>
            <w:r w:rsidRPr="00CA6CA5">
              <w:rPr>
                <w:sz w:val="24"/>
                <w:szCs w:val="24"/>
              </w:rPr>
              <w:t>0,20</w:t>
            </w:r>
          </w:p>
        </w:tc>
        <w:tc>
          <w:tcPr>
            <w:tcW w:w="1247" w:type="dxa"/>
            <w:shd w:val="clear" w:color="auto" w:fill="auto"/>
          </w:tcPr>
          <w:p w:rsidR="00283702" w:rsidRPr="00CA6CA5" w:rsidRDefault="00283702" w:rsidP="00283702">
            <w:pPr>
              <w:rPr>
                <w:sz w:val="24"/>
                <w:szCs w:val="24"/>
              </w:rPr>
            </w:pPr>
            <w:r w:rsidRPr="00CA6CA5">
              <w:rPr>
                <w:sz w:val="24"/>
                <w:szCs w:val="24"/>
              </w:rPr>
              <w:t>0,20</w:t>
            </w:r>
          </w:p>
        </w:tc>
        <w:tc>
          <w:tcPr>
            <w:tcW w:w="1247" w:type="dxa"/>
            <w:shd w:val="clear" w:color="auto" w:fill="auto"/>
          </w:tcPr>
          <w:p w:rsidR="00283702" w:rsidRPr="00CA6CA5" w:rsidRDefault="00283702" w:rsidP="00283702">
            <w:pPr>
              <w:rPr>
                <w:sz w:val="24"/>
                <w:szCs w:val="24"/>
              </w:rPr>
            </w:pPr>
            <w:r w:rsidRPr="00CA6CA5">
              <w:rPr>
                <w:sz w:val="24"/>
                <w:szCs w:val="24"/>
              </w:rPr>
              <w:t>0,20</w:t>
            </w:r>
          </w:p>
        </w:tc>
        <w:tc>
          <w:tcPr>
            <w:tcW w:w="1247" w:type="dxa"/>
            <w:shd w:val="clear" w:color="auto" w:fill="auto"/>
          </w:tcPr>
          <w:p w:rsidR="00283702" w:rsidRPr="00CA6CA5" w:rsidRDefault="00283702" w:rsidP="00283702">
            <w:pPr>
              <w:rPr>
                <w:sz w:val="24"/>
                <w:szCs w:val="24"/>
              </w:rPr>
            </w:pPr>
            <w:r w:rsidRPr="00CA6CA5">
              <w:rPr>
                <w:sz w:val="24"/>
                <w:szCs w:val="24"/>
              </w:rPr>
              <w:t>0,20</w:t>
            </w:r>
          </w:p>
        </w:tc>
        <w:tc>
          <w:tcPr>
            <w:tcW w:w="1132" w:type="dxa"/>
            <w:gridSpan w:val="2"/>
            <w:shd w:val="clear" w:color="auto" w:fill="auto"/>
          </w:tcPr>
          <w:p w:rsidR="00283702" w:rsidRPr="00CA6CA5" w:rsidRDefault="00283702" w:rsidP="00283702">
            <w:pPr>
              <w:rPr>
                <w:sz w:val="24"/>
                <w:szCs w:val="24"/>
              </w:rPr>
            </w:pPr>
            <w:r w:rsidRPr="00CA6CA5">
              <w:rPr>
                <w:sz w:val="24"/>
                <w:szCs w:val="24"/>
              </w:rPr>
              <w:t>0,20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Численность безрабо</w:t>
            </w:r>
            <w:r w:rsidRPr="00CA6CA5">
              <w:rPr>
                <w:sz w:val="24"/>
                <w:szCs w:val="24"/>
              </w:rPr>
              <w:t>т</w:t>
            </w:r>
            <w:r w:rsidRPr="00CA6CA5">
              <w:rPr>
                <w:sz w:val="24"/>
                <w:szCs w:val="24"/>
              </w:rPr>
              <w:t>ных, зарегистрирова</w:t>
            </w:r>
            <w:r w:rsidRPr="00CA6CA5">
              <w:rPr>
                <w:sz w:val="24"/>
                <w:szCs w:val="24"/>
              </w:rPr>
              <w:t>н</w:t>
            </w:r>
            <w:r w:rsidRPr="00CA6CA5">
              <w:rPr>
                <w:sz w:val="24"/>
                <w:szCs w:val="24"/>
              </w:rPr>
              <w:t>ных в органах госуда</w:t>
            </w:r>
            <w:r w:rsidRPr="00CA6CA5">
              <w:rPr>
                <w:sz w:val="24"/>
                <w:szCs w:val="24"/>
              </w:rPr>
              <w:t>р</w:t>
            </w:r>
            <w:r w:rsidRPr="00CA6CA5">
              <w:rPr>
                <w:sz w:val="24"/>
                <w:szCs w:val="24"/>
              </w:rPr>
              <w:t>ственной службы зан</w:t>
            </w:r>
            <w:r w:rsidRPr="00CA6CA5">
              <w:rPr>
                <w:sz w:val="24"/>
                <w:szCs w:val="24"/>
              </w:rPr>
              <w:t>я</w:t>
            </w:r>
            <w:r w:rsidRPr="00CA6CA5">
              <w:rPr>
                <w:sz w:val="24"/>
                <w:szCs w:val="24"/>
              </w:rPr>
              <w:t>тости</w:t>
            </w:r>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0,08</w:t>
            </w:r>
          </w:p>
        </w:tc>
        <w:tc>
          <w:tcPr>
            <w:tcW w:w="1247" w:type="dxa"/>
          </w:tcPr>
          <w:p w:rsidR="00283702" w:rsidRPr="00CA6CA5" w:rsidRDefault="00283702" w:rsidP="00283702">
            <w:pPr>
              <w:rPr>
                <w:sz w:val="24"/>
                <w:szCs w:val="24"/>
              </w:rPr>
            </w:pPr>
            <w:r w:rsidRPr="00CA6CA5">
              <w:rPr>
                <w:sz w:val="24"/>
                <w:szCs w:val="24"/>
              </w:rPr>
              <w:t>0,07</w:t>
            </w:r>
          </w:p>
        </w:tc>
        <w:tc>
          <w:tcPr>
            <w:tcW w:w="1247" w:type="dxa"/>
          </w:tcPr>
          <w:p w:rsidR="00283702" w:rsidRPr="00CA6CA5" w:rsidRDefault="00283702" w:rsidP="00283702">
            <w:pPr>
              <w:rPr>
                <w:sz w:val="24"/>
                <w:szCs w:val="24"/>
              </w:rPr>
            </w:pPr>
            <w:r w:rsidRPr="00CA6CA5">
              <w:rPr>
                <w:sz w:val="24"/>
                <w:szCs w:val="24"/>
              </w:rPr>
              <w:t>0,09</w:t>
            </w:r>
          </w:p>
        </w:tc>
        <w:tc>
          <w:tcPr>
            <w:tcW w:w="1247" w:type="dxa"/>
            <w:shd w:val="clear" w:color="auto" w:fill="auto"/>
          </w:tcPr>
          <w:p w:rsidR="00283702" w:rsidRPr="00CA6CA5" w:rsidRDefault="00283702" w:rsidP="00283702">
            <w:pPr>
              <w:rPr>
                <w:sz w:val="24"/>
                <w:szCs w:val="24"/>
              </w:rPr>
            </w:pPr>
            <w:r w:rsidRPr="00CA6CA5">
              <w:rPr>
                <w:sz w:val="24"/>
                <w:szCs w:val="24"/>
              </w:rPr>
              <w:t>0,10</w:t>
            </w:r>
          </w:p>
        </w:tc>
        <w:tc>
          <w:tcPr>
            <w:tcW w:w="1247" w:type="dxa"/>
            <w:shd w:val="clear" w:color="auto" w:fill="auto"/>
          </w:tcPr>
          <w:p w:rsidR="00283702" w:rsidRPr="00CA6CA5" w:rsidRDefault="00283702" w:rsidP="00283702">
            <w:pPr>
              <w:rPr>
                <w:sz w:val="24"/>
                <w:szCs w:val="24"/>
              </w:rPr>
            </w:pPr>
            <w:r w:rsidRPr="00CA6CA5">
              <w:rPr>
                <w:sz w:val="24"/>
                <w:szCs w:val="24"/>
              </w:rPr>
              <w:t>0,10</w:t>
            </w:r>
          </w:p>
        </w:tc>
        <w:tc>
          <w:tcPr>
            <w:tcW w:w="1247" w:type="dxa"/>
            <w:shd w:val="clear" w:color="auto" w:fill="auto"/>
          </w:tcPr>
          <w:p w:rsidR="00283702" w:rsidRPr="00CA6CA5" w:rsidRDefault="00283702" w:rsidP="00283702">
            <w:pPr>
              <w:rPr>
                <w:sz w:val="24"/>
                <w:szCs w:val="24"/>
              </w:rPr>
            </w:pPr>
            <w:r w:rsidRPr="00CA6CA5">
              <w:rPr>
                <w:sz w:val="24"/>
                <w:szCs w:val="24"/>
              </w:rPr>
              <w:t>0,10</w:t>
            </w:r>
          </w:p>
        </w:tc>
        <w:tc>
          <w:tcPr>
            <w:tcW w:w="1247" w:type="dxa"/>
            <w:shd w:val="clear" w:color="auto" w:fill="auto"/>
          </w:tcPr>
          <w:p w:rsidR="00283702" w:rsidRPr="00CA6CA5" w:rsidRDefault="00283702" w:rsidP="00283702">
            <w:pPr>
              <w:rPr>
                <w:sz w:val="24"/>
                <w:szCs w:val="24"/>
              </w:rPr>
            </w:pPr>
            <w:r w:rsidRPr="00CA6CA5">
              <w:rPr>
                <w:sz w:val="24"/>
                <w:szCs w:val="24"/>
              </w:rPr>
              <w:t>0,10</w:t>
            </w:r>
          </w:p>
        </w:tc>
        <w:tc>
          <w:tcPr>
            <w:tcW w:w="1247" w:type="dxa"/>
            <w:shd w:val="clear" w:color="auto" w:fill="auto"/>
          </w:tcPr>
          <w:p w:rsidR="00283702" w:rsidRPr="00CA6CA5" w:rsidRDefault="00283702" w:rsidP="00283702">
            <w:pPr>
              <w:rPr>
                <w:sz w:val="24"/>
                <w:szCs w:val="24"/>
              </w:rPr>
            </w:pPr>
            <w:r w:rsidRPr="00CA6CA5">
              <w:rPr>
                <w:sz w:val="24"/>
                <w:szCs w:val="24"/>
              </w:rPr>
              <w:t>0,10</w:t>
            </w:r>
          </w:p>
        </w:tc>
        <w:tc>
          <w:tcPr>
            <w:tcW w:w="1132" w:type="dxa"/>
            <w:gridSpan w:val="2"/>
            <w:shd w:val="clear" w:color="auto" w:fill="auto"/>
          </w:tcPr>
          <w:p w:rsidR="00283702" w:rsidRPr="00CA6CA5" w:rsidRDefault="00283702" w:rsidP="00283702">
            <w:pPr>
              <w:rPr>
                <w:sz w:val="24"/>
                <w:szCs w:val="24"/>
              </w:rPr>
            </w:pPr>
            <w:r w:rsidRPr="00CA6CA5">
              <w:rPr>
                <w:sz w:val="24"/>
                <w:szCs w:val="24"/>
              </w:rPr>
              <w:t>0,10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Среднесписочная чи</w:t>
            </w:r>
            <w:r w:rsidRPr="00CA6CA5">
              <w:rPr>
                <w:sz w:val="24"/>
                <w:szCs w:val="24"/>
              </w:rPr>
              <w:t>с</w:t>
            </w:r>
            <w:r w:rsidRPr="00CA6CA5">
              <w:rPr>
                <w:sz w:val="24"/>
                <w:szCs w:val="24"/>
              </w:rPr>
              <w:t>ленность работников организаций, всего</w:t>
            </w:r>
          </w:p>
        </w:tc>
        <w:tc>
          <w:tcPr>
            <w:tcW w:w="1247" w:type="dxa"/>
          </w:tcPr>
          <w:p w:rsidR="00283702" w:rsidRPr="00CA6CA5" w:rsidRDefault="00283702" w:rsidP="00283702">
            <w:pPr>
              <w:rPr>
                <w:sz w:val="24"/>
                <w:szCs w:val="24"/>
              </w:rPr>
            </w:pPr>
            <w:r w:rsidRPr="00CA6CA5">
              <w:rPr>
                <w:sz w:val="24"/>
                <w:szCs w:val="24"/>
              </w:rPr>
              <w:t>тыс. чел.</w:t>
            </w:r>
          </w:p>
        </w:tc>
        <w:tc>
          <w:tcPr>
            <w:tcW w:w="1247" w:type="dxa"/>
            <w:gridSpan w:val="2"/>
          </w:tcPr>
          <w:p w:rsidR="00283702" w:rsidRPr="00CA6CA5" w:rsidRDefault="00283702" w:rsidP="00283702">
            <w:pPr>
              <w:rPr>
                <w:sz w:val="24"/>
                <w:szCs w:val="24"/>
              </w:rPr>
            </w:pPr>
            <w:r w:rsidRPr="00CA6CA5">
              <w:rPr>
                <w:sz w:val="24"/>
                <w:szCs w:val="24"/>
              </w:rPr>
              <w:t>45,75</w:t>
            </w:r>
          </w:p>
        </w:tc>
        <w:tc>
          <w:tcPr>
            <w:tcW w:w="1247" w:type="dxa"/>
          </w:tcPr>
          <w:p w:rsidR="00283702" w:rsidRPr="00CA6CA5" w:rsidRDefault="00283702" w:rsidP="00283702">
            <w:pPr>
              <w:rPr>
                <w:sz w:val="24"/>
                <w:szCs w:val="24"/>
              </w:rPr>
            </w:pPr>
            <w:r w:rsidRPr="00CA6CA5">
              <w:rPr>
                <w:sz w:val="24"/>
                <w:szCs w:val="24"/>
              </w:rPr>
              <w:t>48,09</w:t>
            </w:r>
          </w:p>
        </w:tc>
        <w:tc>
          <w:tcPr>
            <w:tcW w:w="1247" w:type="dxa"/>
          </w:tcPr>
          <w:p w:rsidR="00283702" w:rsidRPr="00CA6CA5" w:rsidRDefault="00283702" w:rsidP="00283702">
            <w:pPr>
              <w:rPr>
                <w:sz w:val="24"/>
                <w:szCs w:val="24"/>
              </w:rPr>
            </w:pPr>
            <w:r w:rsidRPr="00CA6CA5">
              <w:rPr>
                <w:sz w:val="24"/>
                <w:szCs w:val="24"/>
              </w:rPr>
              <w:t>48,10</w:t>
            </w:r>
          </w:p>
        </w:tc>
        <w:tc>
          <w:tcPr>
            <w:tcW w:w="1247" w:type="dxa"/>
            <w:shd w:val="clear" w:color="auto" w:fill="auto"/>
          </w:tcPr>
          <w:p w:rsidR="00283702" w:rsidRPr="00CA6CA5" w:rsidRDefault="00283702" w:rsidP="00283702">
            <w:pPr>
              <w:rPr>
                <w:sz w:val="24"/>
                <w:szCs w:val="24"/>
              </w:rPr>
            </w:pPr>
            <w:r w:rsidRPr="00CA6CA5">
              <w:rPr>
                <w:sz w:val="24"/>
                <w:szCs w:val="24"/>
              </w:rPr>
              <w:t>48,13</w:t>
            </w:r>
          </w:p>
        </w:tc>
        <w:tc>
          <w:tcPr>
            <w:tcW w:w="1247" w:type="dxa"/>
            <w:shd w:val="clear" w:color="auto" w:fill="auto"/>
          </w:tcPr>
          <w:p w:rsidR="00283702" w:rsidRPr="00CA6CA5" w:rsidRDefault="00283702" w:rsidP="00283702">
            <w:pPr>
              <w:rPr>
                <w:sz w:val="24"/>
                <w:szCs w:val="24"/>
              </w:rPr>
            </w:pPr>
            <w:r w:rsidRPr="00CA6CA5">
              <w:rPr>
                <w:sz w:val="24"/>
                <w:szCs w:val="24"/>
              </w:rPr>
              <w:t>48,14</w:t>
            </w:r>
          </w:p>
        </w:tc>
        <w:tc>
          <w:tcPr>
            <w:tcW w:w="1247" w:type="dxa"/>
            <w:shd w:val="clear" w:color="auto" w:fill="auto"/>
          </w:tcPr>
          <w:p w:rsidR="00283702" w:rsidRPr="00CA6CA5" w:rsidRDefault="00283702" w:rsidP="00283702">
            <w:pPr>
              <w:rPr>
                <w:sz w:val="24"/>
                <w:szCs w:val="24"/>
              </w:rPr>
            </w:pPr>
            <w:r w:rsidRPr="00CA6CA5">
              <w:rPr>
                <w:sz w:val="24"/>
                <w:szCs w:val="24"/>
              </w:rPr>
              <w:t>48,16</w:t>
            </w:r>
          </w:p>
        </w:tc>
        <w:tc>
          <w:tcPr>
            <w:tcW w:w="1247" w:type="dxa"/>
            <w:shd w:val="clear" w:color="auto" w:fill="auto"/>
          </w:tcPr>
          <w:p w:rsidR="00283702" w:rsidRPr="00CA6CA5" w:rsidRDefault="00283702" w:rsidP="00283702">
            <w:pPr>
              <w:rPr>
                <w:sz w:val="24"/>
                <w:szCs w:val="24"/>
              </w:rPr>
            </w:pPr>
            <w:r w:rsidRPr="00CA6CA5">
              <w:rPr>
                <w:sz w:val="24"/>
                <w:szCs w:val="24"/>
              </w:rPr>
              <w:t>48,17</w:t>
            </w:r>
          </w:p>
        </w:tc>
        <w:tc>
          <w:tcPr>
            <w:tcW w:w="1247" w:type="dxa"/>
            <w:shd w:val="clear" w:color="auto" w:fill="auto"/>
          </w:tcPr>
          <w:p w:rsidR="00283702" w:rsidRPr="00CA6CA5" w:rsidRDefault="00283702" w:rsidP="00283702">
            <w:pPr>
              <w:rPr>
                <w:sz w:val="24"/>
                <w:szCs w:val="24"/>
              </w:rPr>
            </w:pPr>
            <w:r w:rsidRPr="00CA6CA5">
              <w:rPr>
                <w:sz w:val="24"/>
                <w:szCs w:val="24"/>
              </w:rPr>
              <w:t>48,19</w:t>
            </w:r>
          </w:p>
        </w:tc>
        <w:tc>
          <w:tcPr>
            <w:tcW w:w="1132" w:type="dxa"/>
            <w:gridSpan w:val="2"/>
            <w:shd w:val="clear" w:color="auto" w:fill="auto"/>
          </w:tcPr>
          <w:p w:rsidR="00283702" w:rsidRPr="00CA6CA5" w:rsidRDefault="00283702" w:rsidP="00283702">
            <w:pPr>
              <w:rPr>
                <w:sz w:val="24"/>
                <w:szCs w:val="24"/>
              </w:rPr>
            </w:pPr>
            <w:r w:rsidRPr="00CA6CA5">
              <w:rPr>
                <w:sz w:val="24"/>
                <w:szCs w:val="24"/>
              </w:rPr>
              <w:t>48,20</w:t>
            </w:r>
          </w:p>
        </w:tc>
      </w:tr>
      <w:tr w:rsidR="00283702" w:rsidRPr="00CA6CA5" w:rsidTr="00CA6CA5">
        <w:trPr>
          <w:jc w:val="right"/>
        </w:trPr>
        <w:tc>
          <w:tcPr>
            <w:tcW w:w="14983" w:type="dxa"/>
            <w:gridSpan w:val="13"/>
            <w:shd w:val="clear" w:color="auto" w:fill="auto"/>
          </w:tcPr>
          <w:p w:rsidR="00283702" w:rsidRPr="00CA6CA5" w:rsidRDefault="00283702" w:rsidP="00CA6CA5">
            <w:pPr>
              <w:jc w:val="both"/>
              <w:rPr>
                <w:sz w:val="24"/>
                <w:szCs w:val="24"/>
              </w:rPr>
            </w:pPr>
            <w:r w:rsidRPr="00CA6CA5">
              <w:rPr>
                <w:sz w:val="24"/>
                <w:szCs w:val="24"/>
              </w:rPr>
              <w:t>11. Денежные доходы и расходы населения</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Денежные доходы в расчете на душу нас</w:t>
            </w:r>
            <w:r w:rsidRPr="00CA6CA5">
              <w:rPr>
                <w:sz w:val="24"/>
                <w:szCs w:val="24"/>
              </w:rPr>
              <w:t>е</w:t>
            </w:r>
            <w:r w:rsidRPr="00CA6CA5">
              <w:rPr>
                <w:sz w:val="24"/>
                <w:szCs w:val="24"/>
              </w:rPr>
              <w:t>ления в месяц</w:t>
            </w:r>
          </w:p>
        </w:tc>
        <w:tc>
          <w:tcPr>
            <w:tcW w:w="1247" w:type="dxa"/>
          </w:tcPr>
          <w:p w:rsidR="00283702" w:rsidRPr="00CA6CA5" w:rsidRDefault="00283702" w:rsidP="00283702">
            <w:pPr>
              <w:rPr>
                <w:sz w:val="24"/>
                <w:szCs w:val="24"/>
              </w:rPr>
            </w:pPr>
            <w:r w:rsidRPr="00CA6CA5">
              <w:rPr>
                <w:sz w:val="24"/>
                <w:szCs w:val="24"/>
              </w:rPr>
              <w:t>руб.</w:t>
            </w:r>
          </w:p>
        </w:tc>
        <w:tc>
          <w:tcPr>
            <w:tcW w:w="1247" w:type="dxa"/>
            <w:gridSpan w:val="2"/>
          </w:tcPr>
          <w:p w:rsidR="00283702" w:rsidRPr="00CA6CA5" w:rsidRDefault="00283702" w:rsidP="00283702">
            <w:pPr>
              <w:rPr>
                <w:sz w:val="24"/>
                <w:szCs w:val="24"/>
              </w:rPr>
            </w:pPr>
            <w:r w:rsidRPr="00CA6CA5">
              <w:rPr>
                <w:sz w:val="24"/>
                <w:szCs w:val="24"/>
              </w:rPr>
              <w:t>35913,8</w:t>
            </w:r>
          </w:p>
        </w:tc>
        <w:tc>
          <w:tcPr>
            <w:tcW w:w="1247" w:type="dxa"/>
          </w:tcPr>
          <w:p w:rsidR="00283702" w:rsidRPr="00CA6CA5" w:rsidRDefault="00283702" w:rsidP="00283702">
            <w:pPr>
              <w:rPr>
                <w:sz w:val="24"/>
                <w:szCs w:val="24"/>
              </w:rPr>
            </w:pPr>
            <w:r w:rsidRPr="00CA6CA5">
              <w:rPr>
                <w:sz w:val="24"/>
                <w:szCs w:val="24"/>
              </w:rPr>
              <w:t>37621,2</w:t>
            </w:r>
          </w:p>
        </w:tc>
        <w:tc>
          <w:tcPr>
            <w:tcW w:w="1247" w:type="dxa"/>
          </w:tcPr>
          <w:p w:rsidR="00283702" w:rsidRPr="00CA6CA5" w:rsidRDefault="00283702" w:rsidP="00283702">
            <w:pPr>
              <w:rPr>
                <w:sz w:val="24"/>
                <w:szCs w:val="24"/>
              </w:rPr>
            </w:pPr>
            <w:r w:rsidRPr="00CA6CA5">
              <w:rPr>
                <w:sz w:val="24"/>
                <w:szCs w:val="24"/>
              </w:rPr>
              <w:t>38528,6</w:t>
            </w:r>
          </w:p>
        </w:tc>
        <w:tc>
          <w:tcPr>
            <w:tcW w:w="1247" w:type="dxa"/>
            <w:shd w:val="clear" w:color="auto" w:fill="auto"/>
          </w:tcPr>
          <w:p w:rsidR="00283702" w:rsidRPr="00CA6CA5" w:rsidRDefault="00283702" w:rsidP="00283702">
            <w:pPr>
              <w:rPr>
                <w:sz w:val="24"/>
                <w:szCs w:val="24"/>
              </w:rPr>
            </w:pPr>
            <w:r w:rsidRPr="00CA6CA5">
              <w:rPr>
                <w:sz w:val="24"/>
                <w:szCs w:val="24"/>
              </w:rPr>
              <w:t>39620,0</w:t>
            </w:r>
          </w:p>
        </w:tc>
        <w:tc>
          <w:tcPr>
            <w:tcW w:w="1247" w:type="dxa"/>
            <w:shd w:val="clear" w:color="auto" w:fill="auto"/>
          </w:tcPr>
          <w:p w:rsidR="00283702" w:rsidRPr="00CA6CA5" w:rsidRDefault="00283702" w:rsidP="00283702">
            <w:pPr>
              <w:rPr>
                <w:sz w:val="24"/>
                <w:szCs w:val="24"/>
              </w:rPr>
            </w:pPr>
            <w:r w:rsidRPr="00CA6CA5">
              <w:rPr>
                <w:sz w:val="24"/>
                <w:szCs w:val="24"/>
              </w:rPr>
              <w:t>39870,1</w:t>
            </w:r>
          </w:p>
        </w:tc>
        <w:tc>
          <w:tcPr>
            <w:tcW w:w="1247" w:type="dxa"/>
            <w:shd w:val="clear" w:color="auto" w:fill="auto"/>
          </w:tcPr>
          <w:p w:rsidR="00283702" w:rsidRPr="00CA6CA5" w:rsidRDefault="00283702" w:rsidP="00283702">
            <w:pPr>
              <w:rPr>
                <w:sz w:val="24"/>
                <w:szCs w:val="24"/>
              </w:rPr>
            </w:pPr>
            <w:r w:rsidRPr="00CA6CA5">
              <w:rPr>
                <w:sz w:val="24"/>
                <w:szCs w:val="24"/>
              </w:rPr>
              <w:t>40956,0</w:t>
            </w:r>
          </w:p>
        </w:tc>
        <w:tc>
          <w:tcPr>
            <w:tcW w:w="1247" w:type="dxa"/>
            <w:shd w:val="clear" w:color="auto" w:fill="auto"/>
          </w:tcPr>
          <w:p w:rsidR="00283702" w:rsidRPr="00CA6CA5" w:rsidRDefault="00283702" w:rsidP="00283702">
            <w:pPr>
              <w:rPr>
                <w:sz w:val="24"/>
                <w:szCs w:val="24"/>
              </w:rPr>
            </w:pPr>
            <w:r w:rsidRPr="00CA6CA5">
              <w:rPr>
                <w:sz w:val="24"/>
                <w:szCs w:val="24"/>
              </w:rPr>
              <w:t>41304,7</w:t>
            </w:r>
          </w:p>
        </w:tc>
        <w:tc>
          <w:tcPr>
            <w:tcW w:w="1247" w:type="dxa"/>
            <w:shd w:val="clear" w:color="auto" w:fill="auto"/>
          </w:tcPr>
          <w:p w:rsidR="00283702" w:rsidRPr="00CA6CA5" w:rsidRDefault="00283702" w:rsidP="00283702">
            <w:pPr>
              <w:rPr>
                <w:sz w:val="24"/>
                <w:szCs w:val="24"/>
              </w:rPr>
            </w:pPr>
            <w:r w:rsidRPr="00CA6CA5">
              <w:rPr>
                <w:sz w:val="24"/>
                <w:szCs w:val="24"/>
              </w:rPr>
              <w:t>42365,6</w:t>
            </w:r>
          </w:p>
        </w:tc>
        <w:tc>
          <w:tcPr>
            <w:tcW w:w="1132" w:type="dxa"/>
            <w:gridSpan w:val="2"/>
            <w:shd w:val="clear" w:color="auto" w:fill="auto"/>
          </w:tcPr>
          <w:p w:rsidR="00283702" w:rsidRPr="00CA6CA5" w:rsidRDefault="00283702" w:rsidP="00283702">
            <w:pPr>
              <w:rPr>
                <w:sz w:val="24"/>
                <w:szCs w:val="24"/>
              </w:rPr>
            </w:pPr>
            <w:r w:rsidRPr="00CA6CA5">
              <w:rPr>
                <w:sz w:val="24"/>
                <w:szCs w:val="24"/>
              </w:rPr>
              <w:t>42938,3</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Реальные располага</w:t>
            </w:r>
            <w:r w:rsidRPr="00CA6CA5">
              <w:rPr>
                <w:sz w:val="24"/>
                <w:szCs w:val="24"/>
              </w:rPr>
              <w:t>е</w:t>
            </w:r>
            <w:r w:rsidRPr="00CA6CA5">
              <w:rPr>
                <w:sz w:val="24"/>
                <w:szCs w:val="24"/>
              </w:rPr>
              <w:t>мые денежные доходы населения</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 xml:space="preserve">дущему году </w:t>
            </w:r>
          </w:p>
        </w:tc>
        <w:tc>
          <w:tcPr>
            <w:tcW w:w="1247" w:type="dxa"/>
            <w:gridSpan w:val="2"/>
          </w:tcPr>
          <w:p w:rsidR="00283702" w:rsidRPr="00CA6CA5" w:rsidRDefault="00283702" w:rsidP="00283702">
            <w:pPr>
              <w:rPr>
                <w:sz w:val="24"/>
                <w:szCs w:val="24"/>
              </w:rPr>
            </w:pPr>
            <w:r w:rsidRPr="00CA6CA5">
              <w:rPr>
                <w:sz w:val="24"/>
                <w:szCs w:val="24"/>
              </w:rPr>
              <w:t>98,4</w:t>
            </w:r>
          </w:p>
        </w:tc>
        <w:tc>
          <w:tcPr>
            <w:tcW w:w="1247" w:type="dxa"/>
          </w:tcPr>
          <w:p w:rsidR="00283702" w:rsidRPr="00CA6CA5" w:rsidRDefault="00283702" w:rsidP="00283702">
            <w:pPr>
              <w:rPr>
                <w:sz w:val="24"/>
                <w:szCs w:val="24"/>
              </w:rPr>
            </w:pPr>
            <w:r w:rsidRPr="00CA6CA5">
              <w:rPr>
                <w:sz w:val="24"/>
                <w:szCs w:val="24"/>
              </w:rPr>
              <w:t>95,6</w:t>
            </w:r>
          </w:p>
        </w:tc>
        <w:tc>
          <w:tcPr>
            <w:tcW w:w="1247" w:type="dxa"/>
          </w:tcPr>
          <w:p w:rsidR="00283702" w:rsidRPr="00CA6CA5" w:rsidRDefault="00283702" w:rsidP="00283702">
            <w:pPr>
              <w:rPr>
                <w:sz w:val="24"/>
                <w:szCs w:val="24"/>
              </w:rPr>
            </w:pPr>
            <w:r w:rsidRPr="00CA6CA5">
              <w:rPr>
                <w:sz w:val="24"/>
                <w:szCs w:val="24"/>
              </w:rPr>
              <w:t>92,9</w:t>
            </w:r>
          </w:p>
        </w:tc>
        <w:tc>
          <w:tcPr>
            <w:tcW w:w="1247" w:type="dxa"/>
            <w:shd w:val="clear" w:color="auto" w:fill="auto"/>
          </w:tcPr>
          <w:p w:rsidR="00283702" w:rsidRPr="00CA6CA5" w:rsidRDefault="00283702" w:rsidP="00283702">
            <w:pPr>
              <w:rPr>
                <w:sz w:val="24"/>
                <w:szCs w:val="24"/>
              </w:rPr>
            </w:pPr>
            <w:r w:rsidRPr="00CA6CA5">
              <w:rPr>
                <w:sz w:val="24"/>
                <w:szCs w:val="24"/>
              </w:rPr>
              <w:t>99,0</w:t>
            </w:r>
          </w:p>
        </w:tc>
        <w:tc>
          <w:tcPr>
            <w:tcW w:w="1247" w:type="dxa"/>
            <w:shd w:val="clear" w:color="auto" w:fill="auto"/>
          </w:tcPr>
          <w:p w:rsidR="00283702" w:rsidRPr="00CA6CA5" w:rsidRDefault="00283702" w:rsidP="00283702">
            <w:pPr>
              <w:rPr>
                <w:sz w:val="24"/>
                <w:szCs w:val="24"/>
              </w:rPr>
            </w:pPr>
            <w:r w:rsidRPr="00CA6CA5">
              <w:rPr>
                <w:sz w:val="24"/>
                <w:szCs w:val="24"/>
              </w:rPr>
              <w:t>99,5</w:t>
            </w:r>
          </w:p>
        </w:tc>
        <w:tc>
          <w:tcPr>
            <w:tcW w:w="1247" w:type="dxa"/>
            <w:shd w:val="clear" w:color="auto" w:fill="auto"/>
          </w:tcPr>
          <w:p w:rsidR="00283702" w:rsidRPr="00CA6CA5" w:rsidRDefault="00283702" w:rsidP="00283702">
            <w:pPr>
              <w:rPr>
                <w:sz w:val="24"/>
                <w:szCs w:val="24"/>
              </w:rPr>
            </w:pPr>
            <w:r w:rsidRPr="00CA6CA5">
              <w:rPr>
                <w:sz w:val="24"/>
                <w:szCs w:val="24"/>
              </w:rPr>
              <w:t>100,0</w:t>
            </w:r>
          </w:p>
        </w:tc>
        <w:tc>
          <w:tcPr>
            <w:tcW w:w="1247" w:type="dxa"/>
            <w:shd w:val="clear" w:color="auto" w:fill="auto"/>
          </w:tcPr>
          <w:p w:rsidR="00283702" w:rsidRPr="00CA6CA5" w:rsidRDefault="00283702" w:rsidP="00283702">
            <w:pPr>
              <w:rPr>
                <w:sz w:val="24"/>
                <w:szCs w:val="24"/>
              </w:rPr>
            </w:pPr>
            <w:r w:rsidRPr="00CA6CA5">
              <w:rPr>
                <w:sz w:val="24"/>
                <w:szCs w:val="24"/>
              </w:rPr>
              <w:t>100,7</w:t>
            </w:r>
          </w:p>
        </w:tc>
        <w:tc>
          <w:tcPr>
            <w:tcW w:w="1247" w:type="dxa"/>
            <w:shd w:val="clear" w:color="auto" w:fill="auto"/>
          </w:tcPr>
          <w:p w:rsidR="00283702" w:rsidRPr="00CA6CA5" w:rsidRDefault="00283702" w:rsidP="00283702">
            <w:pPr>
              <w:rPr>
                <w:sz w:val="24"/>
                <w:szCs w:val="24"/>
              </w:rPr>
            </w:pPr>
            <w:r w:rsidRPr="00CA6CA5">
              <w:rPr>
                <w:sz w:val="24"/>
                <w:szCs w:val="24"/>
              </w:rPr>
              <w:t>100,4</w:t>
            </w:r>
          </w:p>
        </w:tc>
        <w:tc>
          <w:tcPr>
            <w:tcW w:w="1132" w:type="dxa"/>
            <w:gridSpan w:val="2"/>
            <w:shd w:val="clear" w:color="auto" w:fill="auto"/>
          </w:tcPr>
          <w:p w:rsidR="00283702" w:rsidRPr="00CA6CA5" w:rsidRDefault="00283702" w:rsidP="00283702">
            <w:pPr>
              <w:rPr>
                <w:sz w:val="24"/>
                <w:szCs w:val="24"/>
              </w:rPr>
            </w:pPr>
            <w:r w:rsidRPr="00CA6CA5">
              <w:rPr>
                <w:sz w:val="24"/>
                <w:szCs w:val="24"/>
              </w:rPr>
              <w:t>100,9</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lastRenderedPageBreak/>
              <w:t>Среднемесячная зар</w:t>
            </w:r>
            <w:r w:rsidRPr="00CA6CA5">
              <w:rPr>
                <w:sz w:val="24"/>
                <w:szCs w:val="24"/>
              </w:rPr>
              <w:t>а</w:t>
            </w:r>
            <w:r w:rsidRPr="00CA6CA5">
              <w:rPr>
                <w:sz w:val="24"/>
                <w:szCs w:val="24"/>
              </w:rPr>
              <w:t>ботная плата по по</w:t>
            </w:r>
            <w:r w:rsidRPr="00CA6CA5">
              <w:rPr>
                <w:sz w:val="24"/>
                <w:szCs w:val="24"/>
              </w:rPr>
              <w:t>л</w:t>
            </w:r>
            <w:r w:rsidRPr="00CA6CA5">
              <w:rPr>
                <w:sz w:val="24"/>
                <w:szCs w:val="24"/>
              </w:rPr>
              <w:t>ному кругу</w:t>
            </w:r>
          </w:p>
        </w:tc>
        <w:tc>
          <w:tcPr>
            <w:tcW w:w="1247" w:type="dxa"/>
          </w:tcPr>
          <w:p w:rsidR="00283702" w:rsidRPr="00CA6CA5" w:rsidRDefault="00283702" w:rsidP="00283702">
            <w:pPr>
              <w:rPr>
                <w:sz w:val="24"/>
                <w:szCs w:val="24"/>
              </w:rPr>
            </w:pPr>
            <w:r w:rsidRPr="00CA6CA5">
              <w:rPr>
                <w:sz w:val="24"/>
                <w:szCs w:val="24"/>
              </w:rPr>
              <w:t>руб.</w:t>
            </w:r>
          </w:p>
        </w:tc>
        <w:tc>
          <w:tcPr>
            <w:tcW w:w="1247" w:type="dxa"/>
            <w:gridSpan w:val="2"/>
          </w:tcPr>
          <w:p w:rsidR="00283702" w:rsidRPr="00CA6CA5" w:rsidRDefault="00283702" w:rsidP="00283702">
            <w:pPr>
              <w:rPr>
                <w:sz w:val="24"/>
                <w:szCs w:val="24"/>
              </w:rPr>
            </w:pPr>
            <w:r w:rsidRPr="00CA6CA5">
              <w:rPr>
                <w:sz w:val="24"/>
                <w:szCs w:val="24"/>
              </w:rPr>
              <w:t>50146,4</w:t>
            </w:r>
          </w:p>
        </w:tc>
        <w:tc>
          <w:tcPr>
            <w:tcW w:w="1247" w:type="dxa"/>
          </w:tcPr>
          <w:p w:rsidR="00283702" w:rsidRPr="00CA6CA5" w:rsidRDefault="00283702" w:rsidP="00283702">
            <w:pPr>
              <w:rPr>
                <w:sz w:val="24"/>
                <w:szCs w:val="24"/>
              </w:rPr>
            </w:pPr>
            <w:r w:rsidRPr="00CA6CA5">
              <w:rPr>
                <w:sz w:val="24"/>
                <w:szCs w:val="24"/>
              </w:rPr>
              <w:t>52026,3</w:t>
            </w:r>
          </w:p>
        </w:tc>
        <w:tc>
          <w:tcPr>
            <w:tcW w:w="1247" w:type="dxa"/>
          </w:tcPr>
          <w:p w:rsidR="00283702" w:rsidRPr="00CA6CA5" w:rsidRDefault="00283702" w:rsidP="00283702">
            <w:pPr>
              <w:rPr>
                <w:sz w:val="24"/>
                <w:szCs w:val="24"/>
              </w:rPr>
            </w:pPr>
            <w:r w:rsidRPr="00CA6CA5">
              <w:rPr>
                <w:sz w:val="24"/>
                <w:szCs w:val="24"/>
              </w:rPr>
              <w:t>54586,6</w:t>
            </w:r>
          </w:p>
        </w:tc>
        <w:tc>
          <w:tcPr>
            <w:tcW w:w="1247" w:type="dxa"/>
            <w:shd w:val="clear" w:color="auto" w:fill="auto"/>
          </w:tcPr>
          <w:p w:rsidR="00283702" w:rsidRPr="00CA6CA5" w:rsidRDefault="00283702" w:rsidP="00283702">
            <w:pPr>
              <w:rPr>
                <w:sz w:val="24"/>
                <w:szCs w:val="24"/>
              </w:rPr>
            </w:pPr>
            <w:r w:rsidRPr="00CA6CA5">
              <w:rPr>
                <w:sz w:val="24"/>
                <w:szCs w:val="24"/>
              </w:rPr>
              <w:t>57078,1</w:t>
            </w:r>
          </w:p>
        </w:tc>
        <w:tc>
          <w:tcPr>
            <w:tcW w:w="1247" w:type="dxa"/>
            <w:shd w:val="clear" w:color="auto" w:fill="auto"/>
          </w:tcPr>
          <w:p w:rsidR="00283702" w:rsidRPr="00CA6CA5" w:rsidRDefault="00283702" w:rsidP="00283702">
            <w:pPr>
              <w:rPr>
                <w:sz w:val="24"/>
                <w:szCs w:val="24"/>
              </w:rPr>
            </w:pPr>
            <w:r w:rsidRPr="00CA6CA5">
              <w:rPr>
                <w:sz w:val="24"/>
                <w:szCs w:val="24"/>
              </w:rPr>
              <w:t>57290,6</w:t>
            </w:r>
          </w:p>
        </w:tc>
        <w:tc>
          <w:tcPr>
            <w:tcW w:w="1247" w:type="dxa"/>
            <w:shd w:val="clear" w:color="auto" w:fill="auto"/>
          </w:tcPr>
          <w:p w:rsidR="00283702" w:rsidRPr="00CA6CA5" w:rsidRDefault="00283702" w:rsidP="00283702">
            <w:pPr>
              <w:rPr>
                <w:sz w:val="24"/>
                <w:szCs w:val="24"/>
              </w:rPr>
            </w:pPr>
            <w:r w:rsidRPr="00CA6CA5">
              <w:rPr>
                <w:sz w:val="24"/>
                <w:szCs w:val="24"/>
              </w:rPr>
              <w:t>59711,9</w:t>
            </w:r>
          </w:p>
        </w:tc>
        <w:tc>
          <w:tcPr>
            <w:tcW w:w="1247" w:type="dxa"/>
            <w:shd w:val="clear" w:color="auto" w:fill="auto"/>
          </w:tcPr>
          <w:p w:rsidR="00283702" w:rsidRPr="00CA6CA5" w:rsidRDefault="00283702" w:rsidP="00283702">
            <w:pPr>
              <w:rPr>
                <w:sz w:val="24"/>
                <w:szCs w:val="24"/>
              </w:rPr>
            </w:pPr>
            <w:r w:rsidRPr="00CA6CA5">
              <w:rPr>
                <w:sz w:val="24"/>
                <w:szCs w:val="24"/>
              </w:rPr>
              <w:t>60212,4</w:t>
            </w:r>
          </w:p>
        </w:tc>
        <w:tc>
          <w:tcPr>
            <w:tcW w:w="1247" w:type="dxa"/>
            <w:shd w:val="clear" w:color="auto" w:fill="auto"/>
          </w:tcPr>
          <w:p w:rsidR="00283702" w:rsidRPr="00CA6CA5" w:rsidRDefault="00283702" w:rsidP="00283702">
            <w:pPr>
              <w:rPr>
                <w:sz w:val="24"/>
                <w:szCs w:val="24"/>
              </w:rPr>
            </w:pPr>
            <w:r w:rsidRPr="00CA6CA5">
              <w:rPr>
                <w:sz w:val="24"/>
                <w:szCs w:val="24"/>
              </w:rPr>
              <w:t>62444,4</w:t>
            </w:r>
          </w:p>
        </w:tc>
        <w:tc>
          <w:tcPr>
            <w:tcW w:w="1132" w:type="dxa"/>
            <w:gridSpan w:val="2"/>
            <w:shd w:val="clear" w:color="auto" w:fill="auto"/>
          </w:tcPr>
          <w:p w:rsidR="00283702" w:rsidRPr="00CA6CA5" w:rsidRDefault="00283702" w:rsidP="00283702">
            <w:pPr>
              <w:rPr>
                <w:sz w:val="24"/>
                <w:szCs w:val="24"/>
              </w:rPr>
            </w:pPr>
            <w:r w:rsidRPr="00CA6CA5">
              <w:rPr>
                <w:sz w:val="24"/>
                <w:szCs w:val="24"/>
              </w:rPr>
              <w:t>63313,9</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Реальный размер зар</w:t>
            </w:r>
            <w:r w:rsidRPr="00CA6CA5">
              <w:rPr>
                <w:sz w:val="24"/>
                <w:szCs w:val="24"/>
              </w:rPr>
              <w:t>а</w:t>
            </w:r>
            <w:r w:rsidRPr="00CA6CA5">
              <w:rPr>
                <w:sz w:val="24"/>
                <w:szCs w:val="24"/>
              </w:rPr>
              <w:t>ботной платы</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дущему году</w:t>
            </w:r>
          </w:p>
        </w:tc>
        <w:tc>
          <w:tcPr>
            <w:tcW w:w="1247" w:type="dxa"/>
            <w:gridSpan w:val="2"/>
          </w:tcPr>
          <w:p w:rsidR="00283702" w:rsidRPr="00CA6CA5" w:rsidRDefault="00283702" w:rsidP="00283702">
            <w:pPr>
              <w:rPr>
                <w:sz w:val="24"/>
                <w:szCs w:val="24"/>
              </w:rPr>
            </w:pPr>
            <w:r w:rsidRPr="00CA6CA5">
              <w:rPr>
                <w:sz w:val="24"/>
                <w:szCs w:val="24"/>
              </w:rPr>
              <w:t>99,8</w:t>
            </w:r>
          </w:p>
        </w:tc>
        <w:tc>
          <w:tcPr>
            <w:tcW w:w="1247" w:type="dxa"/>
          </w:tcPr>
          <w:p w:rsidR="00283702" w:rsidRPr="00CA6CA5" w:rsidRDefault="00283702" w:rsidP="00283702">
            <w:pPr>
              <w:rPr>
                <w:sz w:val="24"/>
                <w:szCs w:val="24"/>
              </w:rPr>
            </w:pPr>
            <w:r w:rsidRPr="00CA6CA5">
              <w:rPr>
                <w:sz w:val="24"/>
                <w:szCs w:val="24"/>
              </w:rPr>
              <w:t>90,64</w:t>
            </w:r>
          </w:p>
        </w:tc>
        <w:tc>
          <w:tcPr>
            <w:tcW w:w="1247" w:type="dxa"/>
          </w:tcPr>
          <w:p w:rsidR="00283702" w:rsidRPr="00CA6CA5" w:rsidRDefault="00283702" w:rsidP="00283702">
            <w:pPr>
              <w:rPr>
                <w:sz w:val="24"/>
                <w:szCs w:val="24"/>
              </w:rPr>
            </w:pPr>
            <w:r w:rsidRPr="00CA6CA5">
              <w:rPr>
                <w:sz w:val="24"/>
                <w:szCs w:val="24"/>
              </w:rPr>
              <w:t>98,61</w:t>
            </w:r>
          </w:p>
        </w:tc>
        <w:tc>
          <w:tcPr>
            <w:tcW w:w="1247" w:type="dxa"/>
            <w:shd w:val="clear" w:color="auto" w:fill="auto"/>
          </w:tcPr>
          <w:p w:rsidR="00283702" w:rsidRPr="00CA6CA5" w:rsidRDefault="00283702" w:rsidP="00283702">
            <w:pPr>
              <w:rPr>
                <w:sz w:val="24"/>
                <w:szCs w:val="24"/>
              </w:rPr>
            </w:pPr>
            <w:r w:rsidRPr="00CA6CA5">
              <w:rPr>
                <w:sz w:val="24"/>
                <w:szCs w:val="24"/>
              </w:rPr>
              <w:t>99,11</w:t>
            </w:r>
          </w:p>
        </w:tc>
        <w:tc>
          <w:tcPr>
            <w:tcW w:w="1247" w:type="dxa"/>
            <w:shd w:val="clear" w:color="auto" w:fill="auto"/>
          </w:tcPr>
          <w:p w:rsidR="00283702" w:rsidRPr="00CA6CA5" w:rsidRDefault="00283702" w:rsidP="00283702">
            <w:pPr>
              <w:rPr>
                <w:sz w:val="24"/>
                <w:szCs w:val="24"/>
              </w:rPr>
            </w:pPr>
            <w:r w:rsidRPr="00CA6CA5">
              <w:rPr>
                <w:sz w:val="24"/>
                <w:szCs w:val="24"/>
              </w:rPr>
              <w:t>99,86</w:t>
            </w:r>
          </w:p>
        </w:tc>
        <w:tc>
          <w:tcPr>
            <w:tcW w:w="1247" w:type="dxa"/>
            <w:shd w:val="clear" w:color="auto" w:fill="auto"/>
          </w:tcPr>
          <w:p w:rsidR="00283702" w:rsidRPr="00CA6CA5" w:rsidRDefault="00283702" w:rsidP="00283702">
            <w:pPr>
              <w:rPr>
                <w:sz w:val="24"/>
                <w:szCs w:val="24"/>
              </w:rPr>
            </w:pPr>
            <w:r w:rsidRPr="00CA6CA5">
              <w:rPr>
                <w:sz w:val="24"/>
                <w:szCs w:val="24"/>
              </w:rPr>
              <w:t>99,82</w:t>
            </w:r>
          </w:p>
        </w:tc>
        <w:tc>
          <w:tcPr>
            <w:tcW w:w="1247" w:type="dxa"/>
            <w:shd w:val="clear" w:color="auto" w:fill="auto"/>
          </w:tcPr>
          <w:p w:rsidR="00283702" w:rsidRPr="00CA6CA5" w:rsidRDefault="00283702" w:rsidP="00283702">
            <w:pPr>
              <w:rPr>
                <w:sz w:val="24"/>
                <w:szCs w:val="24"/>
              </w:rPr>
            </w:pPr>
            <w:r w:rsidRPr="00CA6CA5">
              <w:rPr>
                <w:sz w:val="24"/>
                <w:szCs w:val="24"/>
              </w:rPr>
              <w:t>101,06</w:t>
            </w:r>
          </w:p>
        </w:tc>
        <w:tc>
          <w:tcPr>
            <w:tcW w:w="1247" w:type="dxa"/>
            <w:shd w:val="clear" w:color="auto" w:fill="auto"/>
          </w:tcPr>
          <w:p w:rsidR="00283702" w:rsidRPr="00CA6CA5" w:rsidRDefault="00283702" w:rsidP="00283702">
            <w:pPr>
              <w:rPr>
                <w:sz w:val="24"/>
                <w:szCs w:val="24"/>
              </w:rPr>
            </w:pPr>
            <w:r w:rsidRPr="00CA6CA5">
              <w:rPr>
                <w:sz w:val="24"/>
                <w:szCs w:val="24"/>
              </w:rPr>
              <w:t>100,26</w:t>
            </w:r>
          </w:p>
        </w:tc>
        <w:tc>
          <w:tcPr>
            <w:tcW w:w="1132" w:type="dxa"/>
            <w:gridSpan w:val="2"/>
            <w:shd w:val="clear" w:color="auto" w:fill="auto"/>
          </w:tcPr>
          <w:p w:rsidR="00283702" w:rsidRPr="00CA6CA5" w:rsidRDefault="00283702" w:rsidP="00283702">
            <w:pPr>
              <w:rPr>
                <w:sz w:val="24"/>
                <w:szCs w:val="24"/>
              </w:rPr>
            </w:pPr>
            <w:r w:rsidRPr="00CA6CA5">
              <w:rPr>
                <w:sz w:val="24"/>
                <w:szCs w:val="24"/>
              </w:rPr>
              <w:t>101,11</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Средний размер пе</w:t>
            </w:r>
            <w:r w:rsidRPr="00CA6CA5">
              <w:rPr>
                <w:sz w:val="24"/>
                <w:szCs w:val="24"/>
              </w:rPr>
              <w:t>н</w:t>
            </w:r>
            <w:r w:rsidRPr="00CA6CA5">
              <w:rPr>
                <w:sz w:val="24"/>
                <w:szCs w:val="24"/>
              </w:rPr>
              <w:t>сии согласно фед</w:t>
            </w:r>
            <w:r w:rsidRPr="00CA6CA5">
              <w:rPr>
                <w:sz w:val="24"/>
                <w:szCs w:val="24"/>
              </w:rPr>
              <w:t>е</w:t>
            </w:r>
            <w:r w:rsidRPr="00CA6CA5">
              <w:rPr>
                <w:sz w:val="24"/>
                <w:szCs w:val="24"/>
              </w:rPr>
              <w:t>ральному законод</w:t>
            </w:r>
            <w:r w:rsidRPr="00CA6CA5">
              <w:rPr>
                <w:sz w:val="24"/>
                <w:szCs w:val="24"/>
              </w:rPr>
              <w:t>а</w:t>
            </w:r>
            <w:r w:rsidRPr="00CA6CA5">
              <w:rPr>
                <w:sz w:val="24"/>
                <w:szCs w:val="24"/>
              </w:rPr>
              <w:t>тельству на конец года (без учета дополн</w:t>
            </w:r>
            <w:r w:rsidRPr="00CA6CA5">
              <w:rPr>
                <w:sz w:val="24"/>
                <w:szCs w:val="24"/>
              </w:rPr>
              <w:t>и</w:t>
            </w:r>
            <w:r w:rsidRPr="00CA6CA5">
              <w:rPr>
                <w:sz w:val="24"/>
                <w:szCs w:val="24"/>
              </w:rPr>
              <w:t xml:space="preserve">тельной пенсии) </w:t>
            </w:r>
          </w:p>
        </w:tc>
        <w:tc>
          <w:tcPr>
            <w:tcW w:w="1247" w:type="dxa"/>
          </w:tcPr>
          <w:p w:rsidR="00283702" w:rsidRPr="00CA6CA5" w:rsidRDefault="00283702" w:rsidP="00283702">
            <w:pPr>
              <w:rPr>
                <w:sz w:val="24"/>
                <w:szCs w:val="24"/>
              </w:rPr>
            </w:pPr>
            <w:r w:rsidRPr="00CA6CA5">
              <w:rPr>
                <w:sz w:val="24"/>
                <w:szCs w:val="24"/>
              </w:rPr>
              <w:t>руб.</w:t>
            </w:r>
          </w:p>
        </w:tc>
        <w:tc>
          <w:tcPr>
            <w:tcW w:w="1247" w:type="dxa"/>
            <w:gridSpan w:val="2"/>
          </w:tcPr>
          <w:p w:rsidR="00283702" w:rsidRPr="00CA6CA5" w:rsidRDefault="00283702" w:rsidP="00283702">
            <w:pPr>
              <w:rPr>
                <w:sz w:val="24"/>
                <w:szCs w:val="24"/>
              </w:rPr>
            </w:pPr>
            <w:r w:rsidRPr="00CA6CA5">
              <w:rPr>
                <w:sz w:val="24"/>
                <w:szCs w:val="24"/>
              </w:rPr>
              <w:t>16635,43</w:t>
            </w:r>
          </w:p>
        </w:tc>
        <w:tc>
          <w:tcPr>
            <w:tcW w:w="1247" w:type="dxa"/>
          </w:tcPr>
          <w:p w:rsidR="00283702" w:rsidRPr="00CA6CA5" w:rsidRDefault="00283702" w:rsidP="00283702">
            <w:pPr>
              <w:rPr>
                <w:sz w:val="24"/>
                <w:szCs w:val="24"/>
              </w:rPr>
            </w:pPr>
            <w:r w:rsidRPr="00CA6CA5">
              <w:rPr>
                <w:sz w:val="24"/>
                <w:szCs w:val="24"/>
              </w:rPr>
              <w:t>18430,7</w:t>
            </w:r>
          </w:p>
        </w:tc>
        <w:tc>
          <w:tcPr>
            <w:tcW w:w="1247" w:type="dxa"/>
          </w:tcPr>
          <w:p w:rsidR="00283702" w:rsidRPr="00CA6CA5" w:rsidRDefault="00283702" w:rsidP="00283702">
            <w:pPr>
              <w:rPr>
                <w:sz w:val="24"/>
                <w:szCs w:val="24"/>
              </w:rPr>
            </w:pPr>
            <w:r w:rsidRPr="00CA6CA5">
              <w:rPr>
                <w:sz w:val="24"/>
                <w:szCs w:val="24"/>
              </w:rPr>
              <w:t>18928,3</w:t>
            </w:r>
          </w:p>
        </w:tc>
        <w:tc>
          <w:tcPr>
            <w:tcW w:w="1247" w:type="dxa"/>
            <w:shd w:val="clear" w:color="auto" w:fill="auto"/>
          </w:tcPr>
          <w:p w:rsidR="00283702" w:rsidRPr="00CA6CA5" w:rsidRDefault="00283702" w:rsidP="00283702">
            <w:pPr>
              <w:rPr>
                <w:sz w:val="24"/>
                <w:szCs w:val="24"/>
              </w:rPr>
            </w:pPr>
            <w:r w:rsidRPr="00CA6CA5">
              <w:rPr>
                <w:sz w:val="24"/>
                <w:szCs w:val="24"/>
              </w:rPr>
              <w:t>19534,1</w:t>
            </w:r>
          </w:p>
        </w:tc>
        <w:tc>
          <w:tcPr>
            <w:tcW w:w="1247" w:type="dxa"/>
            <w:shd w:val="clear" w:color="auto" w:fill="auto"/>
          </w:tcPr>
          <w:p w:rsidR="00283702" w:rsidRPr="00CA6CA5" w:rsidRDefault="00283702" w:rsidP="00283702">
            <w:pPr>
              <w:rPr>
                <w:sz w:val="24"/>
                <w:szCs w:val="24"/>
              </w:rPr>
            </w:pPr>
            <w:r w:rsidRPr="00CA6CA5">
              <w:rPr>
                <w:sz w:val="24"/>
                <w:szCs w:val="24"/>
              </w:rPr>
              <w:t>19534,1</w:t>
            </w:r>
          </w:p>
        </w:tc>
        <w:tc>
          <w:tcPr>
            <w:tcW w:w="1247" w:type="dxa"/>
            <w:shd w:val="clear" w:color="auto" w:fill="auto"/>
          </w:tcPr>
          <w:p w:rsidR="00283702" w:rsidRPr="00CA6CA5" w:rsidRDefault="00283702" w:rsidP="00283702">
            <w:pPr>
              <w:rPr>
                <w:sz w:val="24"/>
                <w:szCs w:val="24"/>
              </w:rPr>
            </w:pPr>
            <w:r w:rsidRPr="00CA6CA5">
              <w:rPr>
                <w:sz w:val="24"/>
                <w:szCs w:val="24"/>
              </w:rPr>
              <w:t>20315,4</w:t>
            </w:r>
          </w:p>
        </w:tc>
        <w:tc>
          <w:tcPr>
            <w:tcW w:w="1247" w:type="dxa"/>
            <w:shd w:val="clear" w:color="auto" w:fill="auto"/>
          </w:tcPr>
          <w:p w:rsidR="00283702" w:rsidRPr="00CA6CA5" w:rsidRDefault="00283702" w:rsidP="00283702">
            <w:pPr>
              <w:rPr>
                <w:sz w:val="24"/>
                <w:szCs w:val="24"/>
              </w:rPr>
            </w:pPr>
            <w:r w:rsidRPr="00CA6CA5">
              <w:rPr>
                <w:sz w:val="24"/>
                <w:szCs w:val="24"/>
              </w:rPr>
              <w:t>20315,4</w:t>
            </w:r>
          </w:p>
        </w:tc>
        <w:tc>
          <w:tcPr>
            <w:tcW w:w="1247" w:type="dxa"/>
            <w:shd w:val="clear" w:color="auto" w:fill="auto"/>
          </w:tcPr>
          <w:p w:rsidR="00283702" w:rsidRPr="00CA6CA5" w:rsidRDefault="00283702" w:rsidP="00283702">
            <w:pPr>
              <w:rPr>
                <w:sz w:val="24"/>
                <w:szCs w:val="24"/>
              </w:rPr>
            </w:pPr>
            <w:r w:rsidRPr="00CA6CA5">
              <w:rPr>
                <w:sz w:val="24"/>
                <w:szCs w:val="24"/>
              </w:rPr>
              <w:t>21128,0</w:t>
            </w:r>
          </w:p>
        </w:tc>
        <w:tc>
          <w:tcPr>
            <w:tcW w:w="1132" w:type="dxa"/>
            <w:gridSpan w:val="2"/>
            <w:shd w:val="clear" w:color="auto" w:fill="auto"/>
          </w:tcPr>
          <w:p w:rsidR="00283702" w:rsidRPr="00CA6CA5" w:rsidRDefault="00283702" w:rsidP="00283702">
            <w:pPr>
              <w:rPr>
                <w:sz w:val="24"/>
                <w:szCs w:val="24"/>
              </w:rPr>
            </w:pPr>
            <w:r w:rsidRPr="00CA6CA5">
              <w:rPr>
                <w:sz w:val="24"/>
                <w:szCs w:val="24"/>
              </w:rPr>
              <w:t>21128,0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Реальный размер пе</w:t>
            </w:r>
            <w:r w:rsidRPr="00CA6CA5">
              <w:rPr>
                <w:sz w:val="24"/>
                <w:szCs w:val="24"/>
              </w:rPr>
              <w:t>н</w:t>
            </w:r>
            <w:r w:rsidRPr="00CA6CA5">
              <w:rPr>
                <w:sz w:val="24"/>
                <w:szCs w:val="24"/>
              </w:rPr>
              <w:t xml:space="preserve">сии </w:t>
            </w:r>
          </w:p>
        </w:tc>
        <w:tc>
          <w:tcPr>
            <w:tcW w:w="1247" w:type="dxa"/>
          </w:tcPr>
          <w:p w:rsidR="00283702" w:rsidRPr="00CA6CA5" w:rsidRDefault="00283702" w:rsidP="00283702">
            <w:pPr>
              <w:rPr>
                <w:sz w:val="24"/>
                <w:szCs w:val="24"/>
              </w:rPr>
            </w:pPr>
            <w:proofErr w:type="gramStart"/>
            <w:r w:rsidRPr="00CA6CA5">
              <w:rPr>
                <w:sz w:val="24"/>
                <w:szCs w:val="24"/>
              </w:rPr>
              <w:t>в</w:t>
            </w:r>
            <w:proofErr w:type="gramEnd"/>
            <w:r w:rsidRPr="00CA6CA5">
              <w:rPr>
                <w:sz w:val="24"/>
                <w:szCs w:val="24"/>
              </w:rPr>
              <w:t xml:space="preserve"> % </w:t>
            </w:r>
            <w:proofErr w:type="gramStart"/>
            <w:r w:rsidRPr="00CA6CA5">
              <w:rPr>
                <w:sz w:val="24"/>
                <w:szCs w:val="24"/>
              </w:rPr>
              <w:t>к</w:t>
            </w:r>
            <w:proofErr w:type="gramEnd"/>
            <w:r w:rsidRPr="00CA6CA5">
              <w:rPr>
                <w:sz w:val="24"/>
                <w:szCs w:val="24"/>
              </w:rPr>
              <w:t xml:space="preserve"> пред</w:t>
            </w:r>
            <w:r w:rsidRPr="00CA6CA5">
              <w:rPr>
                <w:sz w:val="24"/>
                <w:szCs w:val="24"/>
              </w:rPr>
              <w:t>ы</w:t>
            </w:r>
            <w:r w:rsidRPr="00CA6CA5">
              <w:rPr>
                <w:sz w:val="24"/>
                <w:szCs w:val="24"/>
              </w:rPr>
              <w:t>дущему году</w:t>
            </w:r>
          </w:p>
        </w:tc>
        <w:tc>
          <w:tcPr>
            <w:tcW w:w="1247" w:type="dxa"/>
            <w:gridSpan w:val="2"/>
          </w:tcPr>
          <w:p w:rsidR="00283702" w:rsidRPr="00CA6CA5" w:rsidRDefault="00283702" w:rsidP="00283702">
            <w:pPr>
              <w:rPr>
                <w:sz w:val="24"/>
                <w:szCs w:val="24"/>
              </w:rPr>
            </w:pPr>
            <w:r w:rsidRPr="00CA6CA5">
              <w:rPr>
                <w:sz w:val="24"/>
                <w:szCs w:val="24"/>
              </w:rPr>
              <w:t>102,30</w:t>
            </w:r>
          </w:p>
        </w:tc>
        <w:tc>
          <w:tcPr>
            <w:tcW w:w="1247" w:type="dxa"/>
          </w:tcPr>
          <w:p w:rsidR="00283702" w:rsidRPr="00CA6CA5" w:rsidRDefault="00283702" w:rsidP="00283702">
            <w:pPr>
              <w:rPr>
                <w:sz w:val="24"/>
                <w:szCs w:val="24"/>
              </w:rPr>
            </w:pPr>
            <w:r w:rsidRPr="00CA6CA5">
              <w:rPr>
                <w:sz w:val="24"/>
                <w:szCs w:val="24"/>
              </w:rPr>
              <w:t>96,8</w:t>
            </w:r>
          </w:p>
        </w:tc>
        <w:tc>
          <w:tcPr>
            <w:tcW w:w="1247" w:type="dxa"/>
          </w:tcPr>
          <w:p w:rsidR="00283702" w:rsidRPr="00CA6CA5" w:rsidRDefault="00283702" w:rsidP="00283702">
            <w:pPr>
              <w:rPr>
                <w:sz w:val="24"/>
                <w:szCs w:val="24"/>
              </w:rPr>
            </w:pPr>
            <w:r w:rsidRPr="00CA6CA5">
              <w:rPr>
                <w:sz w:val="24"/>
                <w:szCs w:val="24"/>
              </w:rPr>
              <w:t>96,5</w:t>
            </w:r>
          </w:p>
        </w:tc>
        <w:tc>
          <w:tcPr>
            <w:tcW w:w="1247" w:type="dxa"/>
            <w:shd w:val="clear" w:color="auto" w:fill="auto"/>
          </w:tcPr>
          <w:p w:rsidR="00283702" w:rsidRPr="00CA6CA5" w:rsidRDefault="00283702" w:rsidP="00283702">
            <w:pPr>
              <w:rPr>
                <w:sz w:val="24"/>
                <w:szCs w:val="24"/>
              </w:rPr>
            </w:pPr>
            <w:r w:rsidRPr="00CA6CA5">
              <w:rPr>
                <w:sz w:val="24"/>
                <w:szCs w:val="24"/>
              </w:rPr>
              <w:t>97,8</w:t>
            </w:r>
          </w:p>
        </w:tc>
        <w:tc>
          <w:tcPr>
            <w:tcW w:w="1247" w:type="dxa"/>
            <w:shd w:val="clear" w:color="auto" w:fill="auto"/>
          </w:tcPr>
          <w:p w:rsidR="00283702" w:rsidRPr="00CA6CA5" w:rsidRDefault="00283702" w:rsidP="00283702">
            <w:pPr>
              <w:rPr>
                <w:sz w:val="24"/>
                <w:szCs w:val="24"/>
              </w:rPr>
            </w:pPr>
            <w:r w:rsidRPr="00CA6CA5">
              <w:rPr>
                <w:sz w:val="24"/>
                <w:szCs w:val="24"/>
              </w:rPr>
              <w:t>98,2</w:t>
            </w:r>
          </w:p>
        </w:tc>
        <w:tc>
          <w:tcPr>
            <w:tcW w:w="1247" w:type="dxa"/>
            <w:shd w:val="clear" w:color="auto" w:fill="auto"/>
          </w:tcPr>
          <w:p w:rsidR="00283702" w:rsidRPr="00CA6CA5" w:rsidRDefault="00283702" w:rsidP="00283702">
            <w:pPr>
              <w:rPr>
                <w:sz w:val="24"/>
                <w:szCs w:val="24"/>
              </w:rPr>
            </w:pPr>
            <w:r w:rsidRPr="00CA6CA5">
              <w:rPr>
                <w:sz w:val="24"/>
                <w:szCs w:val="24"/>
              </w:rPr>
              <w:t>99,2</w:t>
            </w:r>
          </w:p>
        </w:tc>
        <w:tc>
          <w:tcPr>
            <w:tcW w:w="1247" w:type="dxa"/>
            <w:shd w:val="clear" w:color="auto" w:fill="auto"/>
          </w:tcPr>
          <w:p w:rsidR="00283702" w:rsidRPr="00CA6CA5" w:rsidRDefault="00283702" w:rsidP="00283702">
            <w:pPr>
              <w:rPr>
                <w:sz w:val="24"/>
                <w:szCs w:val="24"/>
              </w:rPr>
            </w:pPr>
            <w:r w:rsidRPr="00CA6CA5">
              <w:rPr>
                <w:sz w:val="24"/>
                <w:szCs w:val="24"/>
              </w:rPr>
              <w:t>100,0</w:t>
            </w:r>
          </w:p>
        </w:tc>
        <w:tc>
          <w:tcPr>
            <w:tcW w:w="1247" w:type="dxa"/>
            <w:shd w:val="clear" w:color="auto" w:fill="auto"/>
          </w:tcPr>
          <w:p w:rsidR="00283702" w:rsidRPr="00CA6CA5" w:rsidRDefault="00283702" w:rsidP="00283702">
            <w:pPr>
              <w:rPr>
                <w:sz w:val="24"/>
                <w:szCs w:val="24"/>
              </w:rPr>
            </w:pPr>
            <w:r w:rsidRPr="00CA6CA5">
              <w:rPr>
                <w:sz w:val="24"/>
                <w:szCs w:val="24"/>
              </w:rPr>
              <w:t>99,7</w:t>
            </w:r>
          </w:p>
        </w:tc>
        <w:tc>
          <w:tcPr>
            <w:tcW w:w="1132" w:type="dxa"/>
            <w:gridSpan w:val="2"/>
            <w:shd w:val="clear" w:color="auto" w:fill="auto"/>
          </w:tcPr>
          <w:p w:rsidR="00283702" w:rsidRPr="00CA6CA5" w:rsidRDefault="00283702" w:rsidP="00283702">
            <w:pPr>
              <w:rPr>
                <w:sz w:val="24"/>
                <w:szCs w:val="24"/>
              </w:rPr>
            </w:pPr>
            <w:r w:rsidRPr="00CA6CA5">
              <w:rPr>
                <w:sz w:val="24"/>
                <w:szCs w:val="24"/>
              </w:rPr>
              <w:t>100,0</w:t>
            </w:r>
          </w:p>
        </w:tc>
      </w:tr>
      <w:tr w:rsidR="00283702" w:rsidRPr="00CA6CA5" w:rsidTr="00CA6CA5">
        <w:trPr>
          <w:jc w:val="right"/>
        </w:trPr>
        <w:tc>
          <w:tcPr>
            <w:tcW w:w="2628" w:type="dxa"/>
            <w:tcBorders>
              <w:bottom w:val="single" w:sz="4" w:space="0" w:color="auto"/>
            </w:tcBorders>
            <w:vAlign w:val="center"/>
          </w:tcPr>
          <w:p w:rsidR="00283702" w:rsidRPr="00CA6CA5" w:rsidRDefault="00283702" w:rsidP="00CA6CA5">
            <w:pPr>
              <w:jc w:val="both"/>
              <w:rPr>
                <w:sz w:val="24"/>
                <w:szCs w:val="24"/>
              </w:rPr>
            </w:pPr>
            <w:r w:rsidRPr="00CA6CA5">
              <w:rPr>
                <w:sz w:val="24"/>
                <w:szCs w:val="24"/>
              </w:rPr>
              <w:t xml:space="preserve">Денежные доходы    </w:t>
            </w:r>
            <w:r w:rsidRPr="00CA6CA5">
              <w:rPr>
                <w:sz w:val="24"/>
                <w:szCs w:val="24"/>
              </w:rPr>
              <w:br/>
              <w:t xml:space="preserve">населения (всего) </w:t>
            </w:r>
          </w:p>
        </w:tc>
        <w:tc>
          <w:tcPr>
            <w:tcW w:w="1247" w:type="dxa"/>
            <w:tcBorders>
              <w:bottom w:val="single" w:sz="4" w:space="0" w:color="auto"/>
            </w:tcBorders>
          </w:tcPr>
          <w:p w:rsidR="00283702" w:rsidRPr="00CA6CA5" w:rsidRDefault="00283702" w:rsidP="00283702">
            <w:pPr>
              <w:rPr>
                <w:sz w:val="24"/>
                <w:szCs w:val="24"/>
              </w:rPr>
            </w:pPr>
            <w:r w:rsidRPr="00CA6CA5">
              <w:rPr>
                <w:sz w:val="24"/>
                <w:szCs w:val="24"/>
              </w:rPr>
              <w:t>млн. руб.</w:t>
            </w:r>
          </w:p>
        </w:tc>
        <w:tc>
          <w:tcPr>
            <w:tcW w:w="1247" w:type="dxa"/>
            <w:gridSpan w:val="2"/>
            <w:tcBorders>
              <w:bottom w:val="single" w:sz="4" w:space="0" w:color="auto"/>
            </w:tcBorders>
          </w:tcPr>
          <w:p w:rsidR="00283702" w:rsidRPr="00CA6CA5" w:rsidRDefault="00283702" w:rsidP="00283702">
            <w:pPr>
              <w:rPr>
                <w:sz w:val="24"/>
                <w:szCs w:val="24"/>
              </w:rPr>
            </w:pPr>
            <w:r w:rsidRPr="00CA6CA5">
              <w:rPr>
                <w:sz w:val="24"/>
                <w:szCs w:val="24"/>
              </w:rPr>
              <w:t>15412,2</w:t>
            </w:r>
          </w:p>
        </w:tc>
        <w:tc>
          <w:tcPr>
            <w:tcW w:w="1247" w:type="dxa"/>
            <w:tcBorders>
              <w:bottom w:val="single" w:sz="4" w:space="0" w:color="auto"/>
            </w:tcBorders>
          </w:tcPr>
          <w:p w:rsidR="00283702" w:rsidRPr="00CA6CA5" w:rsidRDefault="00283702" w:rsidP="00283702">
            <w:pPr>
              <w:rPr>
                <w:sz w:val="24"/>
                <w:szCs w:val="24"/>
              </w:rPr>
            </w:pPr>
            <w:r w:rsidRPr="00CA6CA5">
              <w:rPr>
                <w:sz w:val="24"/>
                <w:szCs w:val="24"/>
              </w:rPr>
              <w:t>16218,5</w:t>
            </w:r>
          </w:p>
        </w:tc>
        <w:tc>
          <w:tcPr>
            <w:tcW w:w="1247" w:type="dxa"/>
            <w:tcBorders>
              <w:bottom w:val="single" w:sz="4" w:space="0" w:color="auto"/>
            </w:tcBorders>
          </w:tcPr>
          <w:p w:rsidR="00283702" w:rsidRPr="00CA6CA5" w:rsidRDefault="00283702" w:rsidP="00283702">
            <w:pPr>
              <w:rPr>
                <w:sz w:val="24"/>
                <w:szCs w:val="24"/>
              </w:rPr>
            </w:pPr>
            <w:r w:rsidRPr="00CA6CA5">
              <w:rPr>
                <w:sz w:val="24"/>
                <w:szCs w:val="24"/>
              </w:rPr>
              <w:t>16745,1</w:t>
            </w:r>
          </w:p>
        </w:tc>
        <w:tc>
          <w:tcPr>
            <w:tcW w:w="1247" w:type="dxa"/>
            <w:tcBorders>
              <w:bottom w:val="single" w:sz="4" w:space="0" w:color="auto"/>
            </w:tcBorders>
            <w:shd w:val="clear" w:color="auto" w:fill="auto"/>
          </w:tcPr>
          <w:p w:rsidR="00283702" w:rsidRPr="00CA6CA5" w:rsidRDefault="00283702" w:rsidP="00283702">
            <w:pPr>
              <w:rPr>
                <w:sz w:val="24"/>
                <w:szCs w:val="24"/>
              </w:rPr>
            </w:pPr>
            <w:r w:rsidRPr="00CA6CA5">
              <w:rPr>
                <w:sz w:val="24"/>
                <w:szCs w:val="24"/>
              </w:rPr>
              <w:t>17298,9</w:t>
            </w:r>
          </w:p>
        </w:tc>
        <w:tc>
          <w:tcPr>
            <w:tcW w:w="1247" w:type="dxa"/>
            <w:tcBorders>
              <w:bottom w:val="single" w:sz="4" w:space="0" w:color="auto"/>
            </w:tcBorders>
            <w:shd w:val="clear" w:color="auto" w:fill="auto"/>
          </w:tcPr>
          <w:p w:rsidR="00283702" w:rsidRPr="00CA6CA5" w:rsidRDefault="00283702" w:rsidP="00283702">
            <w:pPr>
              <w:rPr>
                <w:sz w:val="24"/>
                <w:szCs w:val="24"/>
              </w:rPr>
            </w:pPr>
            <w:r w:rsidRPr="00CA6CA5">
              <w:rPr>
                <w:sz w:val="24"/>
                <w:szCs w:val="24"/>
              </w:rPr>
              <w:t>17414,8</w:t>
            </w:r>
          </w:p>
        </w:tc>
        <w:tc>
          <w:tcPr>
            <w:tcW w:w="1247" w:type="dxa"/>
            <w:tcBorders>
              <w:bottom w:val="single" w:sz="4" w:space="0" w:color="auto"/>
            </w:tcBorders>
            <w:shd w:val="clear" w:color="auto" w:fill="auto"/>
          </w:tcPr>
          <w:p w:rsidR="00283702" w:rsidRPr="00CA6CA5" w:rsidRDefault="00283702" w:rsidP="00283702">
            <w:pPr>
              <w:rPr>
                <w:sz w:val="24"/>
                <w:szCs w:val="24"/>
              </w:rPr>
            </w:pPr>
            <w:r w:rsidRPr="00CA6CA5">
              <w:rPr>
                <w:sz w:val="24"/>
                <w:szCs w:val="24"/>
              </w:rPr>
              <w:t>17915,1</w:t>
            </w:r>
          </w:p>
        </w:tc>
        <w:tc>
          <w:tcPr>
            <w:tcW w:w="1247" w:type="dxa"/>
            <w:tcBorders>
              <w:bottom w:val="single" w:sz="4" w:space="0" w:color="auto"/>
            </w:tcBorders>
            <w:shd w:val="clear" w:color="auto" w:fill="auto"/>
          </w:tcPr>
          <w:p w:rsidR="00283702" w:rsidRPr="00CA6CA5" w:rsidRDefault="00283702" w:rsidP="00283702">
            <w:pPr>
              <w:rPr>
                <w:sz w:val="24"/>
                <w:szCs w:val="24"/>
              </w:rPr>
            </w:pPr>
            <w:r w:rsidRPr="00CA6CA5">
              <w:rPr>
                <w:sz w:val="24"/>
                <w:szCs w:val="24"/>
              </w:rPr>
              <w:t>18083,0</w:t>
            </w:r>
          </w:p>
        </w:tc>
        <w:tc>
          <w:tcPr>
            <w:tcW w:w="1247" w:type="dxa"/>
            <w:tcBorders>
              <w:bottom w:val="single" w:sz="4" w:space="0" w:color="auto"/>
            </w:tcBorders>
            <w:shd w:val="clear" w:color="auto" w:fill="auto"/>
          </w:tcPr>
          <w:p w:rsidR="00283702" w:rsidRPr="00CA6CA5" w:rsidRDefault="00283702" w:rsidP="00283702">
            <w:pPr>
              <w:rPr>
                <w:sz w:val="24"/>
                <w:szCs w:val="24"/>
              </w:rPr>
            </w:pPr>
            <w:r w:rsidRPr="00CA6CA5">
              <w:rPr>
                <w:sz w:val="24"/>
                <w:szCs w:val="24"/>
              </w:rPr>
              <w:t>18580,5</w:t>
            </w:r>
          </w:p>
        </w:tc>
        <w:tc>
          <w:tcPr>
            <w:tcW w:w="1132" w:type="dxa"/>
            <w:gridSpan w:val="2"/>
            <w:tcBorders>
              <w:bottom w:val="single" w:sz="4" w:space="0" w:color="auto"/>
            </w:tcBorders>
            <w:shd w:val="clear" w:color="auto" w:fill="auto"/>
          </w:tcPr>
          <w:p w:rsidR="00283702" w:rsidRPr="00CA6CA5" w:rsidRDefault="00283702" w:rsidP="00283702">
            <w:pPr>
              <w:rPr>
                <w:sz w:val="24"/>
                <w:szCs w:val="24"/>
              </w:rPr>
            </w:pPr>
            <w:r w:rsidRPr="00CA6CA5">
              <w:rPr>
                <w:sz w:val="24"/>
                <w:szCs w:val="24"/>
              </w:rPr>
              <w:t>18852,3</w:t>
            </w:r>
          </w:p>
        </w:tc>
      </w:tr>
      <w:tr w:rsidR="00283702" w:rsidRPr="00CA6CA5" w:rsidTr="00CA6CA5">
        <w:trPr>
          <w:jc w:val="right"/>
        </w:trPr>
        <w:tc>
          <w:tcPr>
            <w:tcW w:w="2628" w:type="dxa"/>
            <w:tcBorders>
              <w:top w:val="single" w:sz="4" w:space="0" w:color="auto"/>
              <w:left w:val="single" w:sz="4" w:space="0" w:color="auto"/>
              <w:bottom w:val="single" w:sz="4" w:space="0" w:color="auto"/>
              <w:right w:val="single" w:sz="4" w:space="0" w:color="auto"/>
            </w:tcBorders>
          </w:tcPr>
          <w:p w:rsidR="00283702" w:rsidRPr="00CA6CA5" w:rsidRDefault="00283702" w:rsidP="00CA6CA5">
            <w:pPr>
              <w:jc w:val="both"/>
              <w:rPr>
                <w:sz w:val="24"/>
                <w:szCs w:val="24"/>
              </w:rPr>
            </w:pPr>
            <w:r w:rsidRPr="00CA6CA5">
              <w:rPr>
                <w:sz w:val="24"/>
                <w:szCs w:val="24"/>
              </w:rPr>
              <w:t xml:space="preserve">Денежные расходы и </w:t>
            </w:r>
            <w:r w:rsidRPr="00CA6CA5">
              <w:rPr>
                <w:sz w:val="24"/>
                <w:szCs w:val="24"/>
              </w:rPr>
              <w:br/>
              <w:t>сбережения населения (всего)</w:t>
            </w:r>
          </w:p>
        </w:tc>
        <w:tc>
          <w:tcPr>
            <w:tcW w:w="1247" w:type="dxa"/>
            <w:tcBorders>
              <w:top w:val="single" w:sz="4" w:space="0" w:color="auto"/>
              <w:left w:val="single" w:sz="4" w:space="0" w:color="auto"/>
              <w:bottom w:val="single" w:sz="4" w:space="0" w:color="auto"/>
              <w:right w:val="single" w:sz="4" w:space="0" w:color="auto"/>
            </w:tcBorders>
          </w:tcPr>
          <w:p w:rsidR="00283702" w:rsidRPr="00CA6CA5" w:rsidRDefault="00283702" w:rsidP="00283702">
            <w:pPr>
              <w:rPr>
                <w:sz w:val="24"/>
                <w:szCs w:val="24"/>
              </w:rPr>
            </w:pPr>
          </w:p>
        </w:tc>
        <w:tc>
          <w:tcPr>
            <w:tcW w:w="1247" w:type="dxa"/>
            <w:gridSpan w:val="2"/>
            <w:tcBorders>
              <w:top w:val="single" w:sz="4" w:space="0" w:color="auto"/>
              <w:left w:val="single" w:sz="4" w:space="0" w:color="auto"/>
              <w:bottom w:val="single" w:sz="4" w:space="0" w:color="auto"/>
              <w:right w:val="single" w:sz="4" w:space="0" w:color="auto"/>
            </w:tcBorders>
          </w:tcPr>
          <w:p w:rsidR="00283702" w:rsidRPr="00CA6CA5" w:rsidRDefault="00283702" w:rsidP="00283702">
            <w:pPr>
              <w:rPr>
                <w:sz w:val="24"/>
                <w:szCs w:val="24"/>
              </w:rPr>
            </w:pPr>
            <w:r w:rsidRPr="00CA6CA5">
              <w:rPr>
                <w:sz w:val="24"/>
                <w:szCs w:val="24"/>
              </w:rPr>
              <w:t>9760,3</w:t>
            </w:r>
          </w:p>
        </w:tc>
        <w:tc>
          <w:tcPr>
            <w:tcW w:w="1247" w:type="dxa"/>
            <w:tcBorders>
              <w:top w:val="single" w:sz="4" w:space="0" w:color="auto"/>
              <w:left w:val="single" w:sz="4" w:space="0" w:color="auto"/>
              <w:bottom w:val="single" w:sz="4" w:space="0" w:color="auto"/>
              <w:right w:val="single" w:sz="4" w:space="0" w:color="auto"/>
            </w:tcBorders>
          </w:tcPr>
          <w:p w:rsidR="00283702" w:rsidRPr="00CA6CA5" w:rsidRDefault="00283702" w:rsidP="00283702">
            <w:pPr>
              <w:rPr>
                <w:sz w:val="24"/>
                <w:szCs w:val="24"/>
              </w:rPr>
            </w:pPr>
            <w:r w:rsidRPr="00CA6CA5">
              <w:rPr>
                <w:sz w:val="24"/>
                <w:szCs w:val="24"/>
              </w:rPr>
              <w:t>10590,2</w:t>
            </w:r>
          </w:p>
        </w:tc>
        <w:tc>
          <w:tcPr>
            <w:tcW w:w="1247" w:type="dxa"/>
            <w:tcBorders>
              <w:top w:val="single" w:sz="4" w:space="0" w:color="auto"/>
              <w:left w:val="single" w:sz="4" w:space="0" w:color="auto"/>
              <w:bottom w:val="single" w:sz="4" w:space="0" w:color="auto"/>
              <w:right w:val="single" w:sz="4" w:space="0" w:color="auto"/>
            </w:tcBorders>
          </w:tcPr>
          <w:p w:rsidR="00283702" w:rsidRPr="00CA6CA5" w:rsidRDefault="00283702" w:rsidP="00283702">
            <w:pPr>
              <w:rPr>
                <w:sz w:val="24"/>
                <w:szCs w:val="24"/>
              </w:rPr>
            </w:pPr>
            <w:r w:rsidRPr="00CA6CA5">
              <w:rPr>
                <w:sz w:val="24"/>
                <w:szCs w:val="24"/>
              </w:rPr>
              <w:t>11960,6</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11861,7</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12010,0</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12315,8</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12566,8</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12654,7</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12977,2</w:t>
            </w:r>
          </w:p>
        </w:tc>
      </w:tr>
      <w:tr w:rsidR="00283702" w:rsidRPr="00CA6CA5" w:rsidTr="00CA6CA5">
        <w:trPr>
          <w:jc w:val="right"/>
        </w:trPr>
        <w:tc>
          <w:tcPr>
            <w:tcW w:w="14983" w:type="dxa"/>
            <w:gridSpan w:val="13"/>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CA6CA5">
            <w:pPr>
              <w:jc w:val="both"/>
              <w:rPr>
                <w:sz w:val="24"/>
                <w:szCs w:val="24"/>
              </w:rPr>
            </w:pPr>
            <w:r w:rsidRPr="00CA6CA5">
              <w:rPr>
                <w:sz w:val="24"/>
                <w:szCs w:val="24"/>
              </w:rPr>
              <w:t>12. Развитие социальной сферы</w:t>
            </w:r>
          </w:p>
        </w:tc>
      </w:tr>
      <w:tr w:rsidR="00283702" w:rsidRPr="00CA6CA5" w:rsidTr="00CA6CA5">
        <w:trPr>
          <w:jc w:val="right"/>
        </w:trPr>
        <w:tc>
          <w:tcPr>
            <w:tcW w:w="2628" w:type="dxa"/>
            <w:tcBorders>
              <w:top w:val="single" w:sz="4" w:space="0" w:color="auto"/>
              <w:left w:val="single" w:sz="4" w:space="0" w:color="auto"/>
              <w:bottom w:val="single" w:sz="4" w:space="0" w:color="auto"/>
              <w:right w:val="single" w:sz="4" w:space="0" w:color="auto"/>
            </w:tcBorders>
          </w:tcPr>
          <w:p w:rsidR="00283702" w:rsidRPr="00CA6CA5" w:rsidRDefault="00283702" w:rsidP="00CA6CA5">
            <w:pPr>
              <w:jc w:val="both"/>
              <w:rPr>
                <w:sz w:val="24"/>
                <w:szCs w:val="24"/>
              </w:rPr>
            </w:pPr>
            <w:r w:rsidRPr="00CA6CA5">
              <w:rPr>
                <w:sz w:val="24"/>
                <w:szCs w:val="24"/>
              </w:rPr>
              <w:t>Численность детей в дошкольных образов</w:t>
            </w:r>
            <w:r w:rsidRPr="00CA6CA5">
              <w:rPr>
                <w:sz w:val="24"/>
                <w:szCs w:val="24"/>
              </w:rPr>
              <w:t>а</w:t>
            </w:r>
            <w:r w:rsidRPr="00CA6CA5">
              <w:rPr>
                <w:sz w:val="24"/>
                <w:szCs w:val="24"/>
              </w:rPr>
              <w:t>тельных учреждениях</w:t>
            </w:r>
          </w:p>
        </w:tc>
        <w:tc>
          <w:tcPr>
            <w:tcW w:w="1247" w:type="dxa"/>
            <w:tcBorders>
              <w:top w:val="single" w:sz="4" w:space="0" w:color="auto"/>
              <w:left w:val="single" w:sz="4" w:space="0" w:color="auto"/>
              <w:bottom w:val="single" w:sz="4" w:space="0" w:color="auto"/>
              <w:right w:val="single" w:sz="4" w:space="0" w:color="auto"/>
            </w:tcBorders>
          </w:tcPr>
          <w:p w:rsidR="00283702" w:rsidRPr="00CA6CA5" w:rsidRDefault="00283702" w:rsidP="00283702">
            <w:pPr>
              <w:rPr>
                <w:sz w:val="24"/>
                <w:szCs w:val="24"/>
              </w:rPr>
            </w:pPr>
            <w:r w:rsidRPr="00CA6CA5">
              <w:rPr>
                <w:sz w:val="24"/>
                <w:szCs w:val="24"/>
              </w:rPr>
              <w:t>тыс. чел.</w:t>
            </w:r>
          </w:p>
        </w:tc>
        <w:tc>
          <w:tcPr>
            <w:tcW w:w="1247" w:type="dxa"/>
            <w:gridSpan w:val="2"/>
            <w:tcBorders>
              <w:top w:val="single" w:sz="4" w:space="0" w:color="auto"/>
              <w:left w:val="single" w:sz="4" w:space="0" w:color="auto"/>
              <w:bottom w:val="single" w:sz="4" w:space="0" w:color="auto"/>
              <w:right w:val="single" w:sz="4" w:space="0" w:color="auto"/>
            </w:tcBorders>
          </w:tcPr>
          <w:p w:rsidR="00283702" w:rsidRPr="00CA6CA5" w:rsidRDefault="00283702" w:rsidP="00283702">
            <w:pPr>
              <w:rPr>
                <w:sz w:val="24"/>
                <w:szCs w:val="24"/>
              </w:rPr>
            </w:pPr>
            <w:r w:rsidRPr="00CA6CA5">
              <w:rPr>
                <w:sz w:val="24"/>
                <w:szCs w:val="24"/>
              </w:rPr>
              <w:t>2,13</w:t>
            </w:r>
          </w:p>
        </w:tc>
        <w:tc>
          <w:tcPr>
            <w:tcW w:w="1247" w:type="dxa"/>
            <w:tcBorders>
              <w:top w:val="single" w:sz="4" w:space="0" w:color="auto"/>
              <w:left w:val="single" w:sz="4" w:space="0" w:color="auto"/>
              <w:bottom w:val="single" w:sz="4" w:space="0" w:color="auto"/>
              <w:right w:val="single" w:sz="4" w:space="0" w:color="auto"/>
            </w:tcBorders>
          </w:tcPr>
          <w:p w:rsidR="00283702" w:rsidRPr="00CA6CA5" w:rsidRDefault="00283702" w:rsidP="00283702">
            <w:pPr>
              <w:rPr>
                <w:sz w:val="24"/>
                <w:szCs w:val="24"/>
              </w:rPr>
            </w:pPr>
            <w:r w:rsidRPr="00CA6CA5">
              <w:rPr>
                <w:sz w:val="24"/>
                <w:szCs w:val="24"/>
              </w:rPr>
              <w:t>2,14</w:t>
            </w:r>
          </w:p>
        </w:tc>
        <w:tc>
          <w:tcPr>
            <w:tcW w:w="1247" w:type="dxa"/>
            <w:tcBorders>
              <w:top w:val="single" w:sz="4" w:space="0" w:color="auto"/>
              <w:left w:val="single" w:sz="4" w:space="0" w:color="auto"/>
              <w:bottom w:val="single" w:sz="4" w:space="0" w:color="auto"/>
              <w:right w:val="single" w:sz="4" w:space="0" w:color="auto"/>
            </w:tcBorders>
          </w:tcPr>
          <w:p w:rsidR="00283702" w:rsidRPr="00CA6CA5" w:rsidRDefault="00283702" w:rsidP="00283702">
            <w:pPr>
              <w:rPr>
                <w:sz w:val="24"/>
                <w:szCs w:val="24"/>
              </w:rPr>
            </w:pPr>
            <w:r w:rsidRPr="00CA6CA5">
              <w:rPr>
                <w:sz w:val="24"/>
                <w:szCs w:val="24"/>
              </w:rPr>
              <w:t>2,15</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2,15</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2,15</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2,15</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2,15</w:t>
            </w:r>
          </w:p>
        </w:tc>
        <w:tc>
          <w:tcPr>
            <w:tcW w:w="1247" w:type="dxa"/>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2,15</w:t>
            </w:r>
          </w:p>
        </w:tc>
        <w:tc>
          <w:tcPr>
            <w:tcW w:w="1132" w:type="dxa"/>
            <w:gridSpan w:val="2"/>
            <w:tcBorders>
              <w:top w:val="single" w:sz="4" w:space="0" w:color="auto"/>
              <w:left w:val="single" w:sz="4" w:space="0" w:color="auto"/>
              <w:bottom w:val="single" w:sz="4" w:space="0" w:color="auto"/>
              <w:right w:val="single" w:sz="4" w:space="0" w:color="auto"/>
            </w:tcBorders>
            <w:shd w:val="clear" w:color="auto" w:fill="auto"/>
          </w:tcPr>
          <w:p w:rsidR="00283702" w:rsidRPr="00CA6CA5" w:rsidRDefault="00283702" w:rsidP="00283702">
            <w:pPr>
              <w:rPr>
                <w:sz w:val="24"/>
                <w:szCs w:val="24"/>
              </w:rPr>
            </w:pPr>
            <w:r w:rsidRPr="00CA6CA5">
              <w:rPr>
                <w:sz w:val="24"/>
                <w:szCs w:val="24"/>
              </w:rPr>
              <w:t>2,15</w:t>
            </w:r>
          </w:p>
        </w:tc>
      </w:tr>
      <w:tr w:rsidR="00283702" w:rsidRPr="00CA6CA5" w:rsidTr="00CA6CA5">
        <w:trPr>
          <w:trHeight w:val="916"/>
          <w:jc w:val="right"/>
        </w:trPr>
        <w:tc>
          <w:tcPr>
            <w:tcW w:w="2628" w:type="dxa"/>
            <w:tcBorders>
              <w:top w:val="single" w:sz="4" w:space="0" w:color="auto"/>
            </w:tcBorders>
          </w:tcPr>
          <w:p w:rsidR="00283702" w:rsidRPr="00CA6CA5" w:rsidRDefault="00283702" w:rsidP="00CA6CA5">
            <w:pPr>
              <w:jc w:val="both"/>
              <w:rPr>
                <w:sz w:val="24"/>
                <w:szCs w:val="24"/>
              </w:rPr>
            </w:pPr>
            <w:r w:rsidRPr="00CA6CA5">
              <w:rPr>
                <w:sz w:val="24"/>
                <w:szCs w:val="24"/>
              </w:rPr>
              <w:t>Численность учащихся в общеобразовател</w:t>
            </w:r>
            <w:r w:rsidRPr="00CA6CA5">
              <w:rPr>
                <w:sz w:val="24"/>
                <w:szCs w:val="24"/>
              </w:rPr>
              <w:t>ь</w:t>
            </w:r>
            <w:r w:rsidRPr="00CA6CA5">
              <w:rPr>
                <w:sz w:val="24"/>
                <w:szCs w:val="24"/>
              </w:rPr>
              <w:t>ных учреждениях</w:t>
            </w:r>
          </w:p>
        </w:tc>
        <w:tc>
          <w:tcPr>
            <w:tcW w:w="1247" w:type="dxa"/>
            <w:tcBorders>
              <w:top w:val="single" w:sz="4" w:space="0" w:color="auto"/>
            </w:tcBorders>
          </w:tcPr>
          <w:p w:rsidR="00283702" w:rsidRPr="00CA6CA5" w:rsidRDefault="00283702" w:rsidP="00283702">
            <w:pPr>
              <w:rPr>
                <w:sz w:val="24"/>
                <w:szCs w:val="24"/>
              </w:rPr>
            </w:pPr>
            <w:r w:rsidRPr="00CA6CA5">
              <w:rPr>
                <w:sz w:val="24"/>
                <w:szCs w:val="24"/>
              </w:rPr>
              <w:t>тыс. чел.</w:t>
            </w:r>
          </w:p>
        </w:tc>
        <w:tc>
          <w:tcPr>
            <w:tcW w:w="1247" w:type="dxa"/>
            <w:gridSpan w:val="2"/>
            <w:tcBorders>
              <w:top w:val="single" w:sz="4" w:space="0" w:color="auto"/>
            </w:tcBorders>
          </w:tcPr>
          <w:p w:rsidR="00283702" w:rsidRPr="00CA6CA5" w:rsidRDefault="00283702" w:rsidP="00283702">
            <w:pPr>
              <w:rPr>
                <w:sz w:val="24"/>
                <w:szCs w:val="24"/>
              </w:rPr>
            </w:pPr>
            <w:r w:rsidRPr="00CA6CA5">
              <w:rPr>
                <w:sz w:val="24"/>
                <w:szCs w:val="24"/>
              </w:rPr>
              <w:t>3,66</w:t>
            </w:r>
          </w:p>
        </w:tc>
        <w:tc>
          <w:tcPr>
            <w:tcW w:w="1247" w:type="dxa"/>
            <w:tcBorders>
              <w:top w:val="single" w:sz="4" w:space="0" w:color="auto"/>
            </w:tcBorders>
          </w:tcPr>
          <w:p w:rsidR="00283702" w:rsidRPr="00CA6CA5" w:rsidRDefault="00283702" w:rsidP="00283702">
            <w:pPr>
              <w:rPr>
                <w:sz w:val="24"/>
                <w:szCs w:val="24"/>
              </w:rPr>
            </w:pPr>
            <w:r w:rsidRPr="00CA6CA5">
              <w:rPr>
                <w:sz w:val="24"/>
                <w:szCs w:val="24"/>
              </w:rPr>
              <w:t>3,73</w:t>
            </w:r>
          </w:p>
        </w:tc>
        <w:tc>
          <w:tcPr>
            <w:tcW w:w="1247" w:type="dxa"/>
            <w:tcBorders>
              <w:top w:val="single" w:sz="4" w:space="0" w:color="auto"/>
            </w:tcBorders>
          </w:tcPr>
          <w:p w:rsidR="00283702" w:rsidRPr="00CA6CA5" w:rsidRDefault="00283702" w:rsidP="00283702">
            <w:pPr>
              <w:rPr>
                <w:sz w:val="24"/>
                <w:szCs w:val="24"/>
              </w:rPr>
            </w:pPr>
            <w:r w:rsidRPr="00CA6CA5">
              <w:rPr>
                <w:sz w:val="24"/>
                <w:szCs w:val="24"/>
              </w:rPr>
              <w:t>3,76</w:t>
            </w:r>
          </w:p>
        </w:tc>
        <w:tc>
          <w:tcPr>
            <w:tcW w:w="1247" w:type="dxa"/>
            <w:tcBorders>
              <w:top w:val="single" w:sz="4" w:space="0" w:color="auto"/>
            </w:tcBorders>
            <w:shd w:val="clear" w:color="auto" w:fill="auto"/>
          </w:tcPr>
          <w:p w:rsidR="00283702" w:rsidRPr="00CA6CA5" w:rsidRDefault="00283702" w:rsidP="00283702">
            <w:pPr>
              <w:rPr>
                <w:sz w:val="24"/>
                <w:szCs w:val="24"/>
              </w:rPr>
            </w:pPr>
            <w:r w:rsidRPr="00CA6CA5">
              <w:rPr>
                <w:sz w:val="24"/>
                <w:szCs w:val="24"/>
              </w:rPr>
              <w:t>3,84</w:t>
            </w:r>
          </w:p>
        </w:tc>
        <w:tc>
          <w:tcPr>
            <w:tcW w:w="1247" w:type="dxa"/>
            <w:tcBorders>
              <w:top w:val="single" w:sz="4" w:space="0" w:color="auto"/>
            </w:tcBorders>
            <w:shd w:val="clear" w:color="auto" w:fill="auto"/>
          </w:tcPr>
          <w:p w:rsidR="00283702" w:rsidRPr="00CA6CA5" w:rsidRDefault="00283702" w:rsidP="00283702">
            <w:pPr>
              <w:rPr>
                <w:sz w:val="24"/>
                <w:szCs w:val="24"/>
              </w:rPr>
            </w:pPr>
            <w:r w:rsidRPr="00CA6CA5">
              <w:rPr>
                <w:sz w:val="24"/>
                <w:szCs w:val="24"/>
              </w:rPr>
              <w:t>3,84</w:t>
            </w:r>
          </w:p>
        </w:tc>
        <w:tc>
          <w:tcPr>
            <w:tcW w:w="1247" w:type="dxa"/>
            <w:tcBorders>
              <w:top w:val="single" w:sz="4" w:space="0" w:color="auto"/>
            </w:tcBorders>
            <w:shd w:val="clear" w:color="auto" w:fill="auto"/>
          </w:tcPr>
          <w:p w:rsidR="00283702" w:rsidRPr="00CA6CA5" w:rsidRDefault="00283702" w:rsidP="00283702">
            <w:pPr>
              <w:rPr>
                <w:sz w:val="24"/>
                <w:szCs w:val="24"/>
              </w:rPr>
            </w:pPr>
            <w:r w:rsidRPr="00CA6CA5">
              <w:rPr>
                <w:sz w:val="24"/>
                <w:szCs w:val="24"/>
              </w:rPr>
              <w:t>3,87</w:t>
            </w:r>
          </w:p>
        </w:tc>
        <w:tc>
          <w:tcPr>
            <w:tcW w:w="1247" w:type="dxa"/>
            <w:tcBorders>
              <w:top w:val="single" w:sz="4" w:space="0" w:color="auto"/>
            </w:tcBorders>
            <w:shd w:val="clear" w:color="auto" w:fill="auto"/>
          </w:tcPr>
          <w:p w:rsidR="00283702" w:rsidRPr="00CA6CA5" w:rsidRDefault="00283702" w:rsidP="00283702">
            <w:pPr>
              <w:rPr>
                <w:sz w:val="24"/>
                <w:szCs w:val="24"/>
              </w:rPr>
            </w:pPr>
            <w:r w:rsidRPr="00CA6CA5">
              <w:rPr>
                <w:sz w:val="24"/>
                <w:szCs w:val="24"/>
              </w:rPr>
              <w:t>3,87</w:t>
            </w:r>
          </w:p>
        </w:tc>
        <w:tc>
          <w:tcPr>
            <w:tcW w:w="1247" w:type="dxa"/>
            <w:tcBorders>
              <w:top w:val="single" w:sz="4" w:space="0" w:color="auto"/>
            </w:tcBorders>
            <w:shd w:val="clear" w:color="auto" w:fill="auto"/>
          </w:tcPr>
          <w:p w:rsidR="00283702" w:rsidRPr="00CA6CA5" w:rsidRDefault="00283702" w:rsidP="00283702">
            <w:pPr>
              <w:rPr>
                <w:sz w:val="24"/>
                <w:szCs w:val="24"/>
              </w:rPr>
            </w:pPr>
            <w:r w:rsidRPr="00CA6CA5">
              <w:rPr>
                <w:sz w:val="24"/>
                <w:szCs w:val="24"/>
              </w:rPr>
              <w:t>3,87</w:t>
            </w:r>
          </w:p>
        </w:tc>
        <w:tc>
          <w:tcPr>
            <w:tcW w:w="1132" w:type="dxa"/>
            <w:gridSpan w:val="2"/>
            <w:tcBorders>
              <w:top w:val="single" w:sz="4" w:space="0" w:color="auto"/>
            </w:tcBorders>
            <w:shd w:val="clear" w:color="auto" w:fill="auto"/>
          </w:tcPr>
          <w:p w:rsidR="00283702" w:rsidRPr="00CA6CA5" w:rsidRDefault="00283702" w:rsidP="00283702">
            <w:pPr>
              <w:rPr>
                <w:sz w:val="24"/>
                <w:szCs w:val="24"/>
              </w:rPr>
            </w:pPr>
            <w:r w:rsidRPr="00CA6CA5">
              <w:rPr>
                <w:sz w:val="24"/>
                <w:szCs w:val="24"/>
              </w:rPr>
              <w:t>3,87</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Численность обуча</w:t>
            </w:r>
            <w:r w:rsidRPr="00CA6CA5">
              <w:rPr>
                <w:sz w:val="24"/>
                <w:szCs w:val="24"/>
              </w:rPr>
              <w:t>ю</w:t>
            </w:r>
            <w:r w:rsidRPr="00CA6CA5">
              <w:rPr>
                <w:sz w:val="24"/>
                <w:szCs w:val="24"/>
              </w:rPr>
              <w:t>щихся в первую смену в дневных учрежден</w:t>
            </w:r>
            <w:r w:rsidRPr="00CA6CA5">
              <w:rPr>
                <w:sz w:val="24"/>
                <w:szCs w:val="24"/>
              </w:rPr>
              <w:t>и</w:t>
            </w:r>
            <w:r w:rsidRPr="00CA6CA5">
              <w:rPr>
                <w:sz w:val="24"/>
                <w:szCs w:val="24"/>
              </w:rPr>
              <w:t xml:space="preserve">ях общего </w:t>
            </w:r>
            <w:proofErr w:type="gramStart"/>
            <w:r w:rsidRPr="00CA6CA5">
              <w:rPr>
                <w:sz w:val="24"/>
                <w:szCs w:val="24"/>
              </w:rPr>
              <w:t>образования</w:t>
            </w:r>
            <w:proofErr w:type="gramEnd"/>
            <w:r w:rsidRPr="00CA6CA5">
              <w:rPr>
                <w:sz w:val="24"/>
                <w:szCs w:val="24"/>
              </w:rPr>
              <w:t xml:space="preserve"> к общему числу об</w:t>
            </w:r>
            <w:r w:rsidRPr="00CA6CA5">
              <w:rPr>
                <w:sz w:val="24"/>
                <w:szCs w:val="24"/>
              </w:rPr>
              <w:t>у</w:t>
            </w:r>
            <w:r w:rsidRPr="00CA6CA5">
              <w:rPr>
                <w:sz w:val="24"/>
                <w:szCs w:val="24"/>
              </w:rPr>
              <w:lastRenderedPageBreak/>
              <w:t>чающихся в этих учреждениях</w:t>
            </w:r>
          </w:p>
        </w:tc>
        <w:tc>
          <w:tcPr>
            <w:tcW w:w="1247" w:type="dxa"/>
          </w:tcPr>
          <w:p w:rsidR="00283702" w:rsidRPr="00CA6CA5" w:rsidRDefault="00283702" w:rsidP="00283702">
            <w:pPr>
              <w:rPr>
                <w:sz w:val="24"/>
                <w:szCs w:val="24"/>
              </w:rPr>
            </w:pPr>
            <w:r w:rsidRPr="00CA6CA5">
              <w:rPr>
                <w:sz w:val="24"/>
                <w:szCs w:val="24"/>
              </w:rPr>
              <w:lastRenderedPageBreak/>
              <w:t>%</w:t>
            </w:r>
          </w:p>
        </w:tc>
        <w:tc>
          <w:tcPr>
            <w:tcW w:w="1247" w:type="dxa"/>
            <w:gridSpan w:val="2"/>
          </w:tcPr>
          <w:p w:rsidR="00283702" w:rsidRPr="00CA6CA5" w:rsidRDefault="00283702" w:rsidP="00283702">
            <w:pPr>
              <w:rPr>
                <w:sz w:val="24"/>
                <w:szCs w:val="24"/>
              </w:rPr>
            </w:pPr>
            <w:r w:rsidRPr="00CA6CA5">
              <w:rPr>
                <w:sz w:val="24"/>
                <w:szCs w:val="24"/>
              </w:rPr>
              <w:t>100</w:t>
            </w:r>
          </w:p>
        </w:tc>
        <w:tc>
          <w:tcPr>
            <w:tcW w:w="1247" w:type="dxa"/>
          </w:tcPr>
          <w:p w:rsidR="00283702" w:rsidRPr="00CA6CA5" w:rsidRDefault="00283702" w:rsidP="00283702">
            <w:pPr>
              <w:rPr>
                <w:sz w:val="24"/>
                <w:szCs w:val="24"/>
              </w:rPr>
            </w:pPr>
            <w:r w:rsidRPr="00CA6CA5">
              <w:rPr>
                <w:sz w:val="24"/>
                <w:szCs w:val="24"/>
              </w:rPr>
              <w:t>100</w:t>
            </w:r>
          </w:p>
        </w:tc>
        <w:tc>
          <w:tcPr>
            <w:tcW w:w="1247" w:type="dxa"/>
          </w:tcPr>
          <w:p w:rsidR="00283702" w:rsidRPr="00CA6CA5" w:rsidRDefault="00283702" w:rsidP="00283702">
            <w:pPr>
              <w:rPr>
                <w:sz w:val="24"/>
                <w:szCs w:val="24"/>
              </w:rPr>
            </w:pPr>
            <w:r w:rsidRPr="00CA6CA5">
              <w:rPr>
                <w:sz w:val="24"/>
                <w:szCs w:val="24"/>
              </w:rPr>
              <w:t>100</w:t>
            </w:r>
          </w:p>
        </w:tc>
        <w:tc>
          <w:tcPr>
            <w:tcW w:w="1247" w:type="dxa"/>
            <w:shd w:val="clear" w:color="auto" w:fill="auto"/>
          </w:tcPr>
          <w:p w:rsidR="00283702" w:rsidRPr="00CA6CA5" w:rsidRDefault="00283702" w:rsidP="00283702">
            <w:pPr>
              <w:rPr>
                <w:sz w:val="24"/>
                <w:szCs w:val="24"/>
              </w:rPr>
            </w:pPr>
            <w:r w:rsidRPr="00CA6CA5">
              <w:rPr>
                <w:sz w:val="24"/>
                <w:szCs w:val="24"/>
              </w:rPr>
              <w:t>100</w:t>
            </w:r>
          </w:p>
        </w:tc>
        <w:tc>
          <w:tcPr>
            <w:tcW w:w="1247" w:type="dxa"/>
            <w:shd w:val="clear" w:color="auto" w:fill="auto"/>
          </w:tcPr>
          <w:p w:rsidR="00283702" w:rsidRPr="00CA6CA5" w:rsidRDefault="00283702" w:rsidP="00283702">
            <w:pPr>
              <w:rPr>
                <w:sz w:val="24"/>
                <w:szCs w:val="24"/>
              </w:rPr>
            </w:pPr>
            <w:r w:rsidRPr="00CA6CA5">
              <w:rPr>
                <w:sz w:val="24"/>
                <w:szCs w:val="24"/>
              </w:rPr>
              <w:t>100</w:t>
            </w:r>
          </w:p>
        </w:tc>
        <w:tc>
          <w:tcPr>
            <w:tcW w:w="1247" w:type="dxa"/>
            <w:shd w:val="clear" w:color="auto" w:fill="auto"/>
          </w:tcPr>
          <w:p w:rsidR="00283702" w:rsidRPr="00CA6CA5" w:rsidRDefault="00283702" w:rsidP="00283702">
            <w:pPr>
              <w:rPr>
                <w:sz w:val="24"/>
                <w:szCs w:val="24"/>
              </w:rPr>
            </w:pPr>
            <w:r w:rsidRPr="00CA6CA5">
              <w:rPr>
                <w:sz w:val="24"/>
                <w:szCs w:val="24"/>
              </w:rPr>
              <w:t>100</w:t>
            </w:r>
          </w:p>
        </w:tc>
        <w:tc>
          <w:tcPr>
            <w:tcW w:w="1247" w:type="dxa"/>
            <w:shd w:val="clear" w:color="auto" w:fill="auto"/>
          </w:tcPr>
          <w:p w:rsidR="00283702" w:rsidRPr="00CA6CA5" w:rsidRDefault="00283702" w:rsidP="00283702">
            <w:pPr>
              <w:rPr>
                <w:sz w:val="24"/>
                <w:szCs w:val="24"/>
              </w:rPr>
            </w:pPr>
            <w:r w:rsidRPr="00CA6CA5">
              <w:rPr>
                <w:sz w:val="24"/>
                <w:szCs w:val="24"/>
              </w:rPr>
              <w:t>100</w:t>
            </w:r>
          </w:p>
        </w:tc>
        <w:tc>
          <w:tcPr>
            <w:tcW w:w="1247" w:type="dxa"/>
            <w:shd w:val="clear" w:color="auto" w:fill="auto"/>
          </w:tcPr>
          <w:p w:rsidR="00283702" w:rsidRPr="00CA6CA5" w:rsidRDefault="00283702" w:rsidP="00283702">
            <w:pPr>
              <w:rPr>
                <w:sz w:val="24"/>
                <w:szCs w:val="24"/>
              </w:rPr>
            </w:pPr>
            <w:r w:rsidRPr="00CA6CA5">
              <w:rPr>
                <w:sz w:val="24"/>
                <w:szCs w:val="24"/>
              </w:rPr>
              <w:t>100</w:t>
            </w:r>
          </w:p>
        </w:tc>
        <w:tc>
          <w:tcPr>
            <w:tcW w:w="1132" w:type="dxa"/>
            <w:gridSpan w:val="2"/>
            <w:shd w:val="clear" w:color="auto" w:fill="auto"/>
          </w:tcPr>
          <w:p w:rsidR="00283702" w:rsidRPr="00CA6CA5" w:rsidRDefault="00283702" w:rsidP="00283702">
            <w:pPr>
              <w:rPr>
                <w:sz w:val="24"/>
                <w:szCs w:val="24"/>
              </w:rPr>
            </w:pPr>
            <w:r w:rsidRPr="00CA6CA5">
              <w:rPr>
                <w:sz w:val="24"/>
                <w:szCs w:val="24"/>
              </w:rPr>
              <w:t>100</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lastRenderedPageBreak/>
              <w:t>Обеспеченность</w:t>
            </w:r>
          </w:p>
        </w:tc>
        <w:tc>
          <w:tcPr>
            <w:tcW w:w="1247" w:type="dxa"/>
          </w:tcPr>
          <w:p w:rsidR="00283702" w:rsidRPr="00CA6CA5" w:rsidRDefault="00283702" w:rsidP="00283702">
            <w:pPr>
              <w:rPr>
                <w:sz w:val="24"/>
                <w:szCs w:val="24"/>
              </w:rPr>
            </w:pPr>
          </w:p>
        </w:tc>
        <w:tc>
          <w:tcPr>
            <w:tcW w:w="1247" w:type="dxa"/>
            <w:gridSpan w:val="2"/>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247" w:type="dxa"/>
            <w:shd w:val="clear" w:color="auto" w:fill="auto"/>
          </w:tcPr>
          <w:p w:rsidR="00283702" w:rsidRPr="00CA6CA5" w:rsidRDefault="00283702" w:rsidP="00283702">
            <w:pPr>
              <w:rPr>
                <w:sz w:val="24"/>
                <w:szCs w:val="24"/>
              </w:rPr>
            </w:pPr>
          </w:p>
        </w:tc>
        <w:tc>
          <w:tcPr>
            <w:tcW w:w="1132" w:type="dxa"/>
            <w:gridSpan w:val="2"/>
            <w:shd w:val="clear" w:color="auto" w:fill="auto"/>
          </w:tcPr>
          <w:p w:rsidR="00283702" w:rsidRPr="00CA6CA5" w:rsidRDefault="00283702" w:rsidP="00283702">
            <w:pPr>
              <w:rPr>
                <w:sz w:val="24"/>
                <w:szCs w:val="24"/>
              </w:rPr>
            </w:pP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больничными койками</w:t>
            </w:r>
          </w:p>
        </w:tc>
        <w:tc>
          <w:tcPr>
            <w:tcW w:w="1247" w:type="dxa"/>
          </w:tcPr>
          <w:p w:rsidR="00283702" w:rsidRPr="00CA6CA5" w:rsidRDefault="00283702" w:rsidP="00283702">
            <w:pPr>
              <w:rPr>
                <w:sz w:val="24"/>
                <w:szCs w:val="24"/>
              </w:rPr>
            </w:pPr>
            <w:r w:rsidRPr="00CA6CA5">
              <w:rPr>
                <w:sz w:val="24"/>
                <w:szCs w:val="24"/>
              </w:rPr>
              <w:t>коек на 10 тыс. насел</w:t>
            </w:r>
            <w:r w:rsidRPr="00CA6CA5">
              <w:rPr>
                <w:sz w:val="24"/>
                <w:szCs w:val="24"/>
              </w:rPr>
              <w:t>е</w:t>
            </w:r>
            <w:r w:rsidRPr="00CA6CA5">
              <w:rPr>
                <w:sz w:val="24"/>
                <w:szCs w:val="24"/>
              </w:rPr>
              <w:t>ния</w:t>
            </w:r>
          </w:p>
        </w:tc>
        <w:tc>
          <w:tcPr>
            <w:tcW w:w="1247" w:type="dxa"/>
            <w:gridSpan w:val="2"/>
          </w:tcPr>
          <w:p w:rsidR="00283702" w:rsidRPr="00CA6CA5" w:rsidRDefault="00283702" w:rsidP="00283702">
            <w:pPr>
              <w:rPr>
                <w:sz w:val="24"/>
                <w:szCs w:val="24"/>
              </w:rPr>
            </w:pPr>
            <w:r w:rsidRPr="00CA6CA5">
              <w:rPr>
                <w:sz w:val="24"/>
                <w:szCs w:val="24"/>
              </w:rPr>
              <w:t>49,62</w:t>
            </w:r>
          </w:p>
        </w:tc>
        <w:tc>
          <w:tcPr>
            <w:tcW w:w="1247" w:type="dxa"/>
          </w:tcPr>
          <w:p w:rsidR="00283702" w:rsidRPr="00CA6CA5" w:rsidRDefault="00283702" w:rsidP="00283702">
            <w:pPr>
              <w:rPr>
                <w:sz w:val="24"/>
                <w:szCs w:val="24"/>
              </w:rPr>
            </w:pPr>
            <w:r w:rsidRPr="00CA6CA5">
              <w:rPr>
                <w:sz w:val="24"/>
                <w:szCs w:val="24"/>
              </w:rPr>
              <w:t>50,12</w:t>
            </w:r>
          </w:p>
        </w:tc>
        <w:tc>
          <w:tcPr>
            <w:tcW w:w="1247" w:type="dxa"/>
          </w:tcPr>
          <w:p w:rsidR="00283702" w:rsidRPr="00CA6CA5" w:rsidRDefault="00283702" w:rsidP="00283702">
            <w:pPr>
              <w:rPr>
                <w:sz w:val="24"/>
                <w:szCs w:val="24"/>
              </w:rPr>
            </w:pPr>
            <w:r w:rsidRPr="00CA6CA5">
              <w:rPr>
                <w:sz w:val="24"/>
                <w:szCs w:val="24"/>
              </w:rPr>
              <w:t>50,12</w:t>
            </w:r>
          </w:p>
        </w:tc>
        <w:tc>
          <w:tcPr>
            <w:tcW w:w="1247" w:type="dxa"/>
            <w:shd w:val="clear" w:color="auto" w:fill="auto"/>
          </w:tcPr>
          <w:p w:rsidR="00283702" w:rsidRPr="00CA6CA5" w:rsidRDefault="00283702" w:rsidP="00283702">
            <w:pPr>
              <w:rPr>
                <w:sz w:val="24"/>
                <w:szCs w:val="24"/>
              </w:rPr>
            </w:pPr>
            <w:r w:rsidRPr="00CA6CA5">
              <w:rPr>
                <w:sz w:val="24"/>
                <w:szCs w:val="24"/>
              </w:rPr>
              <w:t>50,12</w:t>
            </w:r>
          </w:p>
        </w:tc>
        <w:tc>
          <w:tcPr>
            <w:tcW w:w="1247" w:type="dxa"/>
            <w:shd w:val="clear" w:color="auto" w:fill="auto"/>
          </w:tcPr>
          <w:p w:rsidR="00283702" w:rsidRPr="00CA6CA5" w:rsidRDefault="00283702" w:rsidP="00283702">
            <w:pPr>
              <w:rPr>
                <w:sz w:val="24"/>
                <w:szCs w:val="24"/>
              </w:rPr>
            </w:pPr>
            <w:r w:rsidRPr="00CA6CA5">
              <w:rPr>
                <w:sz w:val="24"/>
                <w:szCs w:val="24"/>
              </w:rPr>
              <w:t>50,12</w:t>
            </w:r>
          </w:p>
        </w:tc>
        <w:tc>
          <w:tcPr>
            <w:tcW w:w="1247" w:type="dxa"/>
            <w:shd w:val="clear" w:color="auto" w:fill="auto"/>
          </w:tcPr>
          <w:p w:rsidR="00283702" w:rsidRPr="00CA6CA5" w:rsidRDefault="00283702" w:rsidP="00283702">
            <w:pPr>
              <w:rPr>
                <w:sz w:val="24"/>
                <w:szCs w:val="24"/>
              </w:rPr>
            </w:pPr>
            <w:r w:rsidRPr="00CA6CA5">
              <w:rPr>
                <w:sz w:val="24"/>
                <w:szCs w:val="24"/>
              </w:rPr>
              <w:t>50,12</w:t>
            </w:r>
          </w:p>
        </w:tc>
        <w:tc>
          <w:tcPr>
            <w:tcW w:w="1247" w:type="dxa"/>
            <w:shd w:val="clear" w:color="auto" w:fill="auto"/>
          </w:tcPr>
          <w:p w:rsidR="00283702" w:rsidRPr="00CA6CA5" w:rsidRDefault="00283702" w:rsidP="00283702">
            <w:pPr>
              <w:rPr>
                <w:sz w:val="24"/>
                <w:szCs w:val="24"/>
              </w:rPr>
            </w:pPr>
            <w:r w:rsidRPr="00CA6CA5">
              <w:rPr>
                <w:sz w:val="24"/>
                <w:szCs w:val="24"/>
              </w:rPr>
              <w:t>50,12</w:t>
            </w:r>
          </w:p>
        </w:tc>
        <w:tc>
          <w:tcPr>
            <w:tcW w:w="1247" w:type="dxa"/>
            <w:shd w:val="clear" w:color="auto" w:fill="auto"/>
          </w:tcPr>
          <w:p w:rsidR="00283702" w:rsidRPr="00CA6CA5" w:rsidRDefault="00283702" w:rsidP="00283702">
            <w:pPr>
              <w:rPr>
                <w:sz w:val="24"/>
                <w:szCs w:val="24"/>
              </w:rPr>
            </w:pPr>
            <w:r w:rsidRPr="00CA6CA5">
              <w:rPr>
                <w:sz w:val="24"/>
                <w:szCs w:val="24"/>
              </w:rPr>
              <w:t>50,12</w:t>
            </w:r>
          </w:p>
        </w:tc>
        <w:tc>
          <w:tcPr>
            <w:tcW w:w="1132" w:type="dxa"/>
            <w:gridSpan w:val="2"/>
            <w:shd w:val="clear" w:color="auto" w:fill="auto"/>
          </w:tcPr>
          <w:p w:rsidR="00283702" w:rsidRPr="00CA6CA5" w:rsidRDefault="00283702" w:rsidP="00283702">
            <w:pPr>
              <w:rPr>
                <w:sz w:val="24"/>
                <w:szCs w:val="24"/>
              </w:rPr>
            </w:pPr>
            <w:r w:rsidRPr="00CA6CA5">
              <w:rPr>
                <w:sz w:val="24"/>
                <w:szCs w:val="24"/>
              </w:rPr>
              <w:t>50,12</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мощностью амбул</w:t>
            </w:r>
            <w:r w:rsidRPr="00CA6CA5">
              <w:rPr>
                <w:sz w:val="24"/>
                <w:szCs w:val="24"/>
              </w:rPr>
              <w:t>а</w:t>
            </w:r>
            <w:r w:rsidRPr="00CA6CA5">
              <w:rPr>
                <w:sz w:val="24"/>
                <w:szCs w:val="24"/>
              </w:rPr>
              <w:t>торно-поликлинических учреждений</w:t>
            </w:r>
          </w:p>
        </w:tc>
        <w:tc>
          <w:tcPr>
            <w:tcW w:w="1247" w:type="dxa"/>
          </w:tcPr>
          <w:p w:rsidR="00283702" w:rsidRPr="00CA6CA5" w:rsidRDefault="00283702" w:rsidP="00283702">
            <w:pPr>
              <w:rPr>
                <w:sz w:val="24"/>
                <w:szCs w:val="24"/>
              </w:rPr>
            </w:pPr>
            <w:r w:rsidRPr="00CA6CA5">
              <w:rPr>
                <w:sz w:val="24"/>
                <w:szCs w:val="24"/>
              </w:rPr>
              <w:t>посещ</w:t>
            </w:r>
            <w:r w:rsidRPr="00CA6CA5">
              <w:rPr>
                <w:sz w:val="24"/>
                <w:szCs w:val="24"/>
              </w:rPr>
              <w:t>е</w:t>
            </w:r>
            <w:r w:rsidRPr="00CA6CA5">
              <w:rPr>
                <w:sz w:val="24"/>
                <w:szCs w:val="24"/>
              </w:rPr>
              <w:t>ний в смену на 10 тыс. насел</w:t>
            </w:r>
            <w:r w:rsidRPr="00CA6CA5">
              <w:rPr>
                <w:sz w:val="24"/>
                <w:szCs w:val="24"/>
              </w:rPr>
              <w:t>е</w:t>
            </w:r>
            <w:r w:rsidRPr="00CA6CA5">
              <w:rPr>
                <w:sz w:val="24"/>
                <w:szCs w:val="24"/>
              </w:rPr>
              <w:t>ния</w:t>
            </w:r>
          </w:p>
        </w:tc>
        <w:tc>
          <w:tcPr>
            <w:tcW w:w="1247" w:type="dxa"/>
            <w:gridSpan w:val="2"/>
          </w:tcPr>
          <w:p w:rsidR="00283702" w:rsidRPr="00CA6CA5" w:rsidRDefault="00283702" w:rsidP="00283702">
            <w:pPr>
              <w:rPr>
                <w:sz w:val="24"/>
                <w:szCs w:val="24"/>
              </w:rPr>
            </w:pPr>
            <w:r w:rsidRPr="00CA6CA5">
              <w:rPr>
                <w:sz w:val="24"/>
                <w:szCs w:val="24"/>
              </w:rPr>
              <w:t>228,2</w:t>
            </w:r>
          </w:p>
        </w:tc>
        <w:tc>
          <w:tcPr>
            <w:tcW w:w="1247" w:type="dxa"/>
          </w:tcPr>
          <w:p w:rsidR="00283702" w:rsidRPr="00CA6CA5" w:rsidRDefault="00283702" w:rsidP="00283702">
            <w:pPr>
              <w:rPr>
                <w:sz w:val="24"/>
                <w:szCs w:val="24"/>
              </w:rPr>
            </w:pPr>
            <w:r w:rsidRPr="00CA6CA5">
              <w:rPr>
                <w:sz w:val="24"/>
                <w:szCs w:val="24"/>
              </w:rPr>
              <w:t>229,25</w:t>
            </w:r>
          </w:p>
        </w:tc>
        <w:tc>
          <w:tcPr>
            <w:tcW w:w="1247" w:type="dxa"/>
          </w:tcPr>
          <w:p w:rsidR="00283702" w:rsidRPr="00CA6CA5" w:rsidRDefault="00283702" w:rsidP="00283702">
            <w:pPr>
              <w:rPr>
                <w:sz w:val="24"/>
                <w:szCs w:val="24"/>
              </w:rPr>
            </w:pPr>
            <w:r w:rsidRPr="00CA6CA5">
              <w:rPr>
                <w:sz w:val="24"/>
                <w:szCs w:val="24"/>
              </w:rPr>
              <w:t>229,25</w:t>
            </w:r>
          </w:p>
        </w:tc>
        <w:tc>
          <w:tcPr>
            <w:tcW w:w="1247" w:type="dxa"/>
            <w:shd w:val="clear" w:color="auto" w:fill="auto"/>
          </w:tcPr>
          <w:p w:rsidR="00283702" w:rsidRPr="00CA6CA5" w:rsidRDefault="00283702" w:rsidP="00283702">
            <w:pPr>
              <w:rPr>
                <w:sz w:val="24"/>
                <w:szCs w:val="24"/>
              </w:rPr>
            </w:pPr>
            <w:r w:rsidRPr="00CA6CA5">
              <w:rPr>
                <w:sz w:val="24"/>
                <w:szCs w:val="24"/>
              </w:rPr>
              <w:t>229,25</w:t>
            </w:r>
          </w:p>
        </w:tc>
        <w:tc>
          <w:tcPr>
            <w:tcW w:w="1247" w:type="dxa"/>
            <w:shd w:val="clear" w:color="auto" w:fill="auto"/>
          </w:tcPr>
          <w:p w:rsidR="00283702" w:rsidRPr="00CA6CA5" w:rsidRDefault="00283702" w:rsidP="00283702">
            <w:pPr>
              <w:rPr>
                <w:sz w:val="24"/>
                <w:szCs w:val="24"/>
              </w:rPr>
            </w:pPr>
            <w:r w:rsidRPr="00CA6CA5">
              <w:rPr>
                <w:sz w:val="24"/>
                <w:szCs w:val="24"/>
              </w:rPr>
              <w:t>229,25</w:t>
            </w:r>
          </w:p>
        </w:tc>
        <w:tc>
          <w:tcPr>
            <w:tcW w:w="1247" w:type="dxa"/>
            <w:shd w:val="clear" w:color="auto" w:fill="auto"/>
          </w:tcPr>
          <w:p w:rsidR="00283702" w:rsidRPr="00CA6CA5" w:rsidRDefault="00283702" w:rsidP="00283702">
            <w:pPr>
              <w:rPr>
                <w:sz w:val="24"/>
                <w:szCs w:val="24"/>
              </w:rPr>
            </w:pPr>
            <w:r w:rsidRPr="00CA6CA5">
              <w:rPr>
                <w:sz w:val="24"/>
                <w:szCs w:val="24"/>
              </w:rPr>
              <w:t>229,25</w:t>
            </w:r>
          </w:p>
        </w:tc>
        <w:tc>
          <w:tcPr>
            <w:tcW w:w="1247" w:type="dxa"/>
            <w:shd w:val="clear" w:color="auto" w:fill="auto"/>
          </w:tcPr>
          <w:p w:rsidR="00283702" w:rsidRPr="00CA6CA5" w:rsidRDefault="00283702" w:rsidP="00283702">
            <w:pPr>
              <w:rPr>
                <w:sz w:val="24"/>
                <w:szCs w:val="24"/>
              </w:rPr>
            </w:pPr>
            <w:r w:rsidRPr="00CA6CA5">
              <w:rPr>
                <w:sz w:val="24"/>
                <w:szCs w:val="24"/>
              </w:rPr>
              <w:t>229,25</w:t>
            </w:r>
          </w:p>
        </w:tc>
        <w:tc>
          <w:tcPr>
            <w:tcW w:w="1247" w:type="dxa"/>
            <w:shd w:val="clear" w:color="auto" w:fill="auto"/>
          </w:tcPr>
          <w:p w:rsidR="00283702" w:rsidRPr="00CA6CA5" w:rsidRDefault="00283702" w:rsidP="00283702">
            <w:pPr>
              <w:rPr>
                <w:sz w:val="24"/>
                <w:szCs w:val="24"/>
              </w:rPr>
            </w:pPr>
            <w:r w:rsidRPr="00CA6CA5">
              <w:rPr>
                <w:sz w:val="24"/>
                <w:szCs w:val="24"/>
              </w:rPr>
              <w:t>229,25</w:t>
            </w:r>
          </w:p>
        </w:tc>
        <w:tc>
          <w:tcPr>
            <w:tcW w:w="1132" w:type="dxa"/>
            <w:gridSpan w:val="2"/>
            <w:shd w:val="clear" w:color="auto" w:fill="auto"/>
          </w:tcPr>
          <w:p w:rsidR="00283702" w:rsidRPr="00CA6CA5" w:rsidRDefault="00283702" w:rsidP="00283702">
            <w:pPr>
              <w:rPr>
                <w:sz w:val="24"/>
                <w:szCs w:val="24"/>
              </w:rPr>
            </w:pPr>
            <w:r w:rsidRPr="00CA6CA5">
              <w:rPr>
                <w:sz w:val="24"/>
                <w:szCs w:val="24"/>
              </w:rPr>
              <w:t>229,25</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врачами</w:t>
            </w:r>
          </w:p>
        </w:tc>
        <w:tc>
          <w:tcPr>
            <w:tcW w:w="1247" w:type="dxa"/>
          </w:tcPr>
          <w:p w:rsidR="00283702" w:rsidRPr="00CA6CA5" w:rsidRDefault="00283702" w:rsidP="00283702">
            <w:pPr>
              <w:rPr>
                <w:sz w:val="24"/>
                <w:szCs w:val="24"/>
              </w:rPr>
            </w:pPr>
            <w:r w:rsidRPr="00CA6CA5">
              <w:rPr>
                <w:sz w:val="24"/>
                <w:szCs w:val="24"/>
              </w:rPr>
              <w:t>чел. на 10 тыс. насел</w:t>
            </w:r>
            <w:r w:rsidRPr="00CA6CA5">
              <w:rPr>
                <w:sz w:val="24"/>
                <w:szCs w:val="24"/>
              </w:rPr>
              <w:t>е</w:t>
            </w:r>
            <w:r w:rsidRPr="00CA6CA5">
              <w:rPr>
                <w:sz w:val="24"/>
                <w:szCs w:val="24"/>
              </w:rPr>
              <w:t>ния</w:t>
            </w:r>
          </w:p>
        </w:tc>
        <w:tc>
          <w:tcPr>
            <w:tcW w:w="1247" w:type="dxa"/>
            <w:gridSpan w:val="2"/>
          </w:tcPr>
          <w:p w:rsidR="00283702" w:rsidRPr="00CA6CA5" w:rsidRDefault="00283702" w:rsidP="00283702">
            <w:pPr>
              <w:rPr>
                <w:sz w:val="24"/>
                <w:szCs w:val="24"/>
              </w:rPr>
            </w:pPr>
            <w:r w:rsidRPr="00CA6CA5">
              <w:rPr>
                <w:sz w:val="24"/>
                <w:szCs w:val="24"/>
              </w:rPr>
              <w:t>27,8</w:t>
            </w:r>
          </w:p>
        </w:tc>
        <w:tc>
          <w:tcPr>
            <w:tcW w:w="1247" w:type="dxa"/>
          </w:tcPr>
          <w:p w:rsidR="00283702" w:rsidRPr="00CA6CA5" w:rsidRDefault="00283702" w:rsidP="00283702">
            <w:pPr>
              <w:rPr>
                <w:sz w:val="24"/>
                <w:szCs w:val="24"/>
              </w:rPr>
            </w:pPr>
            <w:r w:rsidRPr="00CA6CA5">
              <w:rPr>
                <w:sz w:val="24"/>
                <w:szCs w:val="24"/>
              </w:rPr>
              <w:t>26,84</w:t>
            </w:r>
          </w:p>
        </w:tc>
        <w:tc>
          <w:tcPr>
            <w:tcW w:w="1247" w:type="dxa"/>
          </w:tcPr>
          <w:p w:rsidR="00283702" w:rsidRPr="00CA6CA5" w:rsidRDefault="00283702" w:rsidP="00283702">
            <w:pPr>
              <w:rPr>
                <w:sz w:val="24"/>
                <w:szCs w:val="24"/>
              </w:rPr>
            </w:pPr>
            <w:r w:rsidRPr="00CA6CA5">
              <w:rPr>
                <w:sz w:val="24"/>
                <w:szCs w:val="24"/>
              </w:rPr>
              <w:t>26,84</w:t>
            </w:r>
          </w:p>
        </w:tc>
        <w:tc>
          <w:tcPr>
            <w:tcW w:w="1247" w:type="dxa"/>
            <w:shd w:val="clear" w:color="auto" w:fill="auto"/>
          </w:tcPr>
          <w:p w:rsidR="00283702" w:rsidRPr="00CA6CA5" w:rsidRDefault="00283702" w:rsidP="00283702">
            <w:pPr>
              <w:rPr>
                <w:sz w:val="24"/>
                <w:szCs w:val="24"/>
              </w:rPr>
            </w:pPr>
            <w:r w:rsidRPr="00CA6CA5">
              <w:rPr>
                <w:sz w:val="24"/>
                <w:szCs w:val="24"/>
              </w:rPr>
              <w:t>26,84</w:t>
            </w:r>
          </w:p>
        </w:tc>
        <w:tc>
          <w:tcPr>
            <w:tcW w:w="1247" w:type="dxa"/>
            <w:shd w:val="clear" w:color="auto" w:fill="auto"/>
          </w:tcPr>
          <w:p w:rsidR="00283702" w:rsidRPr="00CA6CA5" w:rsidRDefault="00283702" w:rsidP="00283702">
            <w:pPr>
              <w:rPr>
                <w:sz w:val="24"/>
                <w:szCs w:val="24"/>
              </w:rPr>
            </w:pPr>
            <w:r w:rsidRPr="00CA6CA5">
              <w:rPr>
                <w:sz w:val="24"/>
                <w:szCs w:val="24"/>
              </w:rPr>
              <w:t>26,84</w:t>
            </w:r>
          </w:p>
        </w:tc>
        <w:tc>
          <w:tcPr>
            <w:tcW w:w="1247" w:type="dxa"/>
            <w:shd w:val="clear" w:color="auto" w:fill="auto"/>
          </w:tcPr>
          <w:p w:rsidR="00283702" w:rsidRPr="00CA6CA5" w:rsidRDefault="00283702" w:rsidP="00283702">
            <w:pPr>
              <w:rPr>
                <w:sz w:val="24"/>
                <w:szCs w:val="24"/>
              </w:rPr>
            </w:pPr>
            <w:r w:rsidRPr="00CA6CA5">
              <w:rPr>
                <w:sz w:val="24"/>
                <w:szCs w:val="24"/>
              </w:rPr>
              <w:t>26,84</w:t>
            </w:r>
          </w:p>
        </w:tc>
        <w:tc>
          <w:tcPr>
            <w:tcW w:w="1247" w:type="dxa"/>
            <w:shd w:val="clear" w:color="auto" w:fill="auto"/>
          </w:tcPr>
          <w:p w:rsidR="00283702" w:rsidRPr="00CA6CA5" w:rsidRDefault="00283702" w:rsidP="00283702">
            <w:pPr>
              <w:rPr>
                <w:sz w:val="24"/>
                <w:szCs w:val="24"/>
              </w:rPr>
            </w:pPr>
            <w:r w:rsidRPr="00CA6CA5">
              <w:rPr>
                <w:sz w:val="24"/>
                <w:szCs w:val="24"/>
              </w:rPr>
              <w:t>26,84</w:t>
            </w:r>
          </w:p>
        </w:tc>
        <w:tc>
          <w:tcPr>
            <w:tcW w:w="1247" w:type="dxa"/>
            <w:shd w:val="clear" w:color="auto" w:fill="auto"/>
          </w:tcPr>
          <w:p w:rsidR="00283702" w:rsidRPr="00CA6CA5" w:rsidRDefault="00283702" w:rsidP="00283702">
            <w:pPr>
              <w:rPr>
                <w:sz w:val="24"/>
                <w:szCs w:val="24"/>
              </w:rPr>
            </w:pPr>
            <w:r w:rsidRPr="00CA6CA5">
              <w:rPr>
                <w:sz w:val="24"/>
                <w:szCs w:val="24"/>
              </w:rPr>
              <w:t>26,84</w:t>
            </w:r>
          </w:p>
        </w:tc>
        <w:tc>
          <w:tcPr>
            <w:tcW w:w="1132" w:type="dxa"/>
            <w:gridSpan w:val="2"/>
            <w:shd w:val="clear" w:color="auto" w:fill="auto"/>
          </w:tcPr>
          <w:p w:rsidR="00283702" w:rsidRPr="00CA6CA5" w:rsidRDefault="00283702" w:rsidP="00283702">
            <w:pPr>
              <w:rPr>
                <w:sz w:val="24"/>
                <w:szCs w:val="24"/>
              </w:rPr>
            </w:pPr>
            <w:r w:rsidRPr="00CA6CA5">
              <w:rPr>
                <w:sz w:val="24"/>
                <w:szCs w:val="24"/>
              </w:rPr>
              <w:t>26,84</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средним медицинским персоналом</w:t>
            </w:r>
          </w:p>
        </w:tc>
        <w:tc>
          <w:tcPr>
            <w:tcW w:w="1247" w:type="dxa"/>
          </w:tcPr>
          <w:p w:rsidR="00283702" w:rsidRPr="00CA6CA5" w:rsidRDefault="00283702" w:rsidP="00283702">
            <w:pPr>
              <w:rPr>
                <w:sz w:val="24"/>
                <w:szCs w:val="24"/>
              </w:rPr>
            </w:pPr>
            <w:r w:rsidRPr="00CA6CA5">
              <w:rPr>
                <w:sz w:val="24"/>
                <w:szCs w:val="24"/>
              </w:rPr>
              <w:t>чел. на 10 тыс. насел</w:t>
            </w:r>
            <w:r w:rsidRPr="00CA6CA5">
              <w:rPr>
                <w:sz w:val="24"/>
                <w:szCs w:val="24"/>
              </w:rPr>
              <w:t>е</w:t>
            </w:r>
            <w:r w:rsidRPr="00CA6CA5">
              <w:rPr>
                <w:sz w:val="24"/>
                <w:szCs w:val="24"/>
              </w:rPr>
              <w:t>ния</w:t>
            </w:r>
          </w:p>
        </w:tc>
        <w:tc>
          <w:tcPr>
            <w:tcW w:w="1247" w:type="dxa"/>
            <w:gridSpan w:val="2"/>
          </w:tcPr>
          <w:p w:rsidR="00283702" w:rsidRPr="00CA6CA5" w:rsidRDefault="00283702" w:rsidP="00283702">
            <w:pPr>
              <w:rPr>
                <w:sz w:val="24"/>
                <w:szCs w:val="24"/>
              </w:rPr>
            </w:pPr>
            <w:r w:rsidRPr="00CA6CA5">
              <w:rPr>
                <w:sz w:val="24"/>
                <w:szCs w:val="24"/>
              </w:rPr>
              <w:t>86,4</w:t>
            </w:r>
          </w:p>
        </w:tc>
        <w:tc>
          <w:tcPr>
            <w:tcW w:w="1247" w:type="dxa"/>
          </w:tcPr>
          <w:p w:rsidR="00283702" w:rsidRPr="00CA6CA5" w:rsidRDefault="00283702" w:rsidP="00283702">
            <w:pPr>
              <w:rPr>
                <w:sz w:val="24"/>
                <w:szCs w:val="24"/>
              </w:rPr>
            </w:pPr>
            <w:r w:rsidRPr="00CA6CA5">
              <w:rPr>
                <w:sz w:val="24"/>
                <w:szCs w:val="24"/>
              </w:rPr>
              <w:t>89,84</w:t>
            </w:r>
          </w:p>
        </w:tc>
        <w:tc>
          <w:tcPr>
            <w:tcW w:w="1247" w:type="dxa"/>
          </w:tcPr>
          <w:p w:rsidR="00283702" w:rsidRPr="00CA6CA5" w:rsidRDefault="00283702" w:rsidP="00283702">
            <w:pPr>
              <w:rPr>
                <w:sz w:val="24"/>
                <w:szCs w:val="24"/>
              </w:rPr>
            </w:pPr>
            <w:r w:rsidRPr="00CA6CA5">
              <w:rPr>
                <w:sz w:val="24"/>
                <w:szCs w:val="24"/>
              </w:rPr>
              <w:t>89,84</w:t>
            </w:r>
          </w:p>
        </w:tc>
        <w:tc>
          <w:tcPr>
            <w:tcW w:w="1247" w:type="dxa"/>
            <w:shd w:val="clear" w:color="auto" w:fill="auto"/>
          </w:tcPr>
          <w:p w:rsidR="00283702" w:rsidRPr="00CA6CA5" w:rsidRDefault="00283702" w:rsidP="00283702">
            <w:pPr>
              <w:rPr>
                <w:sz w:val="24"/>
                <w:szCs w:val="24"/>
              </w:rPr>
            </w:pPr>
            <w:r w:rsidRPr="00CA6CA5">
              <w:rPr>
                <w:sz w:val="24"/>
                <w:szCs w:val="24"/>
              </w:rPr>
              <w:t>89,84</w:t>
            </w:r>
          </w:p>
        </w:tc>
        <w:tc>
          <w:tcPr>
            <w:tcW w:w="1247" w:type="dxa"/>
            <w:shd w:val="clear" w:color="auto" w:fill="auto"/>
          </w:tcPr>
          <w:p w:rsidR="00283702" w:rsidRPr="00CA6CA5" w:rsidRDefault="00283702" w:rsidP="00283702">
            <w:pPr>
              <w:rPr>
                <w:sz w:val="24"/>
                <w:szCs w:val="24"/>
              </w:rPr>
            </w:pPr>
            <w:r w:rsidRPr="00CA6CA5">
              <w:rPr>
                <w:sz w:val="24"/>
                <w:szCs w:val="24"/>
              </w:rPr>
              <w:t>89,84</w:t>
            </w:r>
          </w:p>
        </w:tc>
        <w:tc>
          <w:tcPr>
            <w:tcW w:w="1247" w:type="dxa"/>
            <w:shd w:val="clear" w:color="auto" w:fill="auto"/>
          </w:tcPr>
          <w:p w:rsidR="00283702" w:rsidRPr="00CA6CA5" w:rsidRDefault="00283702" w:rsidP="00283702">
            <w:pPr>
              <w:rPr>
                <w:sz w:val="24"/>
                <w:szCs w:val="24"/>
              </w:rPr>
            </w:pPr>
            <w:r w:rsidRPr="00CA6CA5">
              <w:rPr>
                <w:sz w:val="24"/>
                <w:szCs w:val="24"/>
              </w:rPr>
              <w:t>89,84</w:t>
            </w:r>
          </w:p>
        </w:tc>
        <w:tc>
          <w:tcPr>
            <w:tcW w:w="1247" w:type="dxa"/>
            <w:shd w:val="clear" w:color="auto" w:fill="auto"/>
          </w:tcPr>
          <w:p w:rsidR="00283702" w:rsidRPr="00CA6CA5" w:rsidRDefault="00283702" w:rsidP="00283702">
            <w:pPr>
              <w:rPr>
                <w:sz w:val="24"/>
                <w:szCs w:val="24"/>
              </w:rPr>
            </w:pPr>
            <w:r w:rsidRPr="00CA6CA5">
              <w:rPr>
                <w:sz w:val="24"/>
                <w:szCs w:val="24"/>
              </w:rPr>
              <w:t>89,84</w:t>
            </w:r>
          </w:p>
        </w:tc>
        <w:tc>
          <w:tcPr>
            <w:tcW w:w="1247" w:type="dxa"/>
            <w:shd w:val="clear" w:color="auto" w:fill="auto"/>
          </w:tcPr>
          <w:p w:rsidR="00283702" w:rsidRPr="00CA6CA5" w:rsidRDefault="00283702" w:rsidP="00283702">
            <w:pPr>
              <w:rPr>
                <w:sz w:val="24"/>
                <w:szCs w:val="24"/>
              </w:rPr>
            </w:pPr>
            <w:r w:rsidRPr="00CA6CA5">
              <w:rPr>
                <w:sz w:val="24"/>
                <w:szCs w:val="24"/>
              </w:rPr>
              <w:t>89,84</w:t>
            </w:r>
          </w:p>
        </w:tc>
        <w:tc>
          <w:tcPr>
            <w:tcW w:w="1132" w:type="dxa"/>
            <w:gridSpan w:val="2"/>
            <w:shd w:val="clear" w:color="auto" w:fill="auto"/>
          </w:tcPr>
          <w:p w:rsidR="00283702" w:rsidRPr="00CA6CA5" w:rsidRDefault="00283702" w:rsidP="00283702">
            <w:pPr>
              <w:rPr>
                <w:sz w:val="24"/>
                <w:szCs w:val="24"/>
              </w:rPr>
            </w:pPr>
            <w:r w:rsidRPr="00CA6CA5">
              <w:rPr>
                <w:sz w:val="24"/>
                <w:szCs w:val="24"/>
              </w:rPr>
              <w:t>89,84</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общедоступными би</w:t>
            </w:r>
            <w:r w:rsidRPr="00CA6CA5">
              <w:rPr>
                <w:sz w:val="24"/>
                <w:szCs w:val="24"/>
              </w:rPr>
              <w:t>б</w:t>
            </w:r>
            <w:r w:rsidRPr="00CA6CA5">
              <w:rPr>
                <w:sz w:val="24"/>
                <w:szCs w:val="24"/>
              </w:rPr>
              <w:t>лиотеками</w:t>
            </w:r>
          </w:p>
        </w:tc>
        <w:tc>
          <w:tcPr>
            <w:tcW w:w="1247" w:type="dxa"/>
          </w:tcPr>
          <w:p w:rsidR="00283702" w:rsidRPr="00CA6CA5" w:rsidRDefault="00283702" w:rsidP="00283702">
            <w:pPr>
              <w:rPr>
                <w:sz w:val="24"/>
                <w:szCs w:val="24"/>
              </w:rPr>
            </w:pPr>
            <w:r w:rsidRPr="00CA6CA5">
              <w:rPr>
                <w:sz w:val="24"/>
                <w:szCs w:val="24"/>
              </w:rPr>
              <w:t>учрежд</w:t>
            </w:r>
            <w:r w:rsidRPr="00CA6CA5">
              <w:rPr>
                <w:sz w:val="24"/>
                <w:szCs w:val="24"/>
              </w:rPr>
              <w:t>е</w:t>
            </w:r>
            <w:r w:rsidRPr="00CA6CA5">
              <w:rPr>
                <w:sz w:val="24"/>
                <w:szCs w:val="24"/>
              </w:rPr>
              <w:t>ний на 100 тыс. насел</w:t>
            </w:r>
            <w:r w:rsidRPr="00CA6CA5">
              <w:rPr>
                <w:sz w:val="24"/>
                <w:szCs w:val="24"/>
              </w:rPr>
              <w:t>е</w:t>
            </w:r>
            <w:r w:rsidRPr="00CA6CA5">
              <w:rPr>
                <w:sz w:val="24"/>
                <w:szCs w:val="24"/>
              </w:rPr>
              <w:t>ния</w:t>
            </w:r>
          </w:p>
        </w:tc>
        <w:tc>
          <w:tcPr>
            <w:tcW w:w="1247" w:type="dxa"/>
            <w:gridSpan w:val="2"/>
          </w:tcPr>
          <w:p w:rsidR="00283702" w:rsidRPr="00CA6CA5" w:rsidRDefault="00283702" w:rsidP="00283702">
            <w:pPr>
              <w:rPr>
                <w:sz w:val="24"/>
                <w:szCs w:val="24"/>
              </w:rPr>
            </w:pPr>
            <w:r w:rsidRPr="00CA6CA5">
              <w:rPr>
                <w:sz w:val="24"/>
                <w:szCs w:val="24"/>
              </w:rPr>
              <w:t>53,13</w:t>
            </w:r>
          </w:p>
        </w:tc>
        <w:tc>
          <w:tcPr>
            <w:tcW w:w="1247" w:type="dxa"/>
          </w:tcPr>
          <w:p w:rsidR="00283702" w:rsidRPr="00CA6CA5" w:rsidRDefault="00283702" w:rsidP="00283702">
            <w:pPr>
              <w:rPr>
                <w:sz w:val="24"/>
                <w:szCs w:val="24"/>
              </w:rPr>
            </w:pPr>
            <w:r w:rsidRPr="00CA6CA5">
              <w:rPr>
                <w:sz w:val="24"/>
                <w:szCs w:val="24"/>
              </w:rPr>
              <w:t>52,89</w:t>
            </w:r>
          </w:p>
        </w:tc>
        <w:tc>
          <w:tcPr>
            <w:tcW w:w="1247" w:type="dxa"/>
          </w:tcPr>
          <w:p w:rsidR="00283702" w:rsidRPr="00CA6CA5" w:rsidRDefault="00283702" w:rsidP="00283702">
            <w:pPr>
              <w:rPr>
                <w:sz w:val="24"/>
                <w:szCs w:val="24"/>
              </w:rPr>
            </w:pPr>
            <w:r w:rsidRPr="00CA6CA5">
              <w:rPr>
                <w:sz w:val="24"/>
                <w:szCs w:val="24"/>
              </w:rPr>
              <w:t>52,46</w:t>
            </w:r>
          </w:p>
        </w:tc>
        <w:tc>
          <w:tcPr>
            <w:tcW w:w="1247" w:type="dxa"/>
            <w:shd w:val="clear" w:color="auto" w:fill="auto"/>
          </w:tcPr>
          <w:p w:rsidR="00283702" w:rsidRPr="00CA6CA5" w:rsidRDefault="00283702" w:rsidP="00283702">
            <w:pPr>
              <w:rPr>
                <w:sz w:val="24"/>
                <w:szCs w:val="24"/>
              </w:rPr>
            </w:pPr>
            <w:r w:rsidRPr="00CA6CA5">
              <w:rPr>
                <w:sz w:val="24"/>
                <w:szCs w:val="24"/>
              </w:rPr>
              <w:t>52,22</w:t>
            </w:r>
          </w:p>
        </w:tc>
        <w:tc>
          <w:tcPr>
            <w:tcW w:w="1247" w:type="dxa"/>
            <w:shd w:val="clear" w:color="auto" w:fill="auto"/>
          </w:tcPr>
          <w:p w:rsidR="00283702" w:rsidRPr="00CA6CA5" w:rsidRDefault="00283702" w:rsidP="00283702">
            <w:pPr>
              <w:rPr>
                <w:sz w:val="24"/>
                <w:szCs w:val="24"/>
              </w:rPr>
            </w:pPr>
            <w:r w:rsidRPr="00CA6CA5">
              <w:rPr>
                <w:sz w:val="24"/>
                <w:szCs w:val="24"/>
              </w:rPr>
              <w:t>52,2</w:t>
            </w:r>
          </w:p>
        </w:tc>
        <w:tc>
          <w:tcPr>
            <w:tcW w:w="1247" w:type="dxa"/>
            <w:shd w:val="clear" w:color="auto" w:fill="auto"/>
          </w:tcPr>
          <w:p w:rsidR="00283702" w:rsidRPr="00CA6CA5" w:rsidRDefault="00283702" w:rsidP="00283702">
            <w:pPr>
              <w:rPr>
                <w:sz w:val="24"/>
                <w:szCs w:val="24"/>
              </w:rPr>
            </w:pPr>
            <w:r w:rsidRPr="00CA6CA5">
              <w:rPr>
                <w:sz w:val="24"/>
                <w:szCs w:val="24"/>
              </w:rPr>
              <w:t>52,12</w:t>
            </w:r>
          </w:p>
        </w:tc>
        <w:tc>
          <w:tcPr>
            <w:tcW w:w="1247" w:type="dxa"/>
            <w:shd w:val="clear" w:color="auto" w:fill="auto"/>
          </w:tcPr>
          <w:p w:rsidR="00283702" w:rsidRPr="00CA6CA5" w:rsidRDefault="00283702" w:rsidP="00283702">
            <w:pPr>
              <w:rPr>
                <w:sz w:val="24"/>
                <w:szCs w:val="24"/>
              </w:rPr>
            </w:pPr>
            <w:r w:rsidRPr="00CA6CA5">
              <w:rPr>
                <w:sz w:val="24"/>
                <w:szCs w:val="24"/>
              </w:rPr>
              <w:t>52,08</w:t>
            </w:r>
          </w:p>
        </w:tc>
        <w:tc>
          <w:tcPr>
            <w:tcW w:w="1247" w:type="dxa"/>
            <w:shd w:val="clear" w:color="auto" w:fill="auto"/>
          </w:tcPr>
          <w:p w:rsidR="00283702" w:rsidRPr="00CA6CA5" w:rsidRDefault="00283702" w:rsidP="00283702">
            <w:pPr>
              <w:rPr>
                <w:sz w:val="24"/>
                <w:szCs w:val="24"/>
              </w:rPr>
            </w:pPr>
            <w:r w:rsidRPr="00CA6CA5">
              <w:rPr>
                <w:sz w:val="24"/>
                <w:szCs w:val="24"/>
              </w:rPr>
              <w:t>51,99</w:t>
            </w:r>
          </w:p>
        </w:tc>
        <w:tc>
          <w:tcPr>
            <w:tcW w:w="1132" w:type="dxa"/>
            <w:gridSpan w:val="2"/>
            <w:shd w:val="clear" w:color="auto" w:fill="auto"/>
          </w:tcPr>
          <w:p w:rsidR="00283702" w:rsidRPr="00CA6CA5" w:rsidRDefault="00283702" w:rsidP="00283702">
            <w:pPr>
              <w:rPr>
                <w:sz w:val="24"/>
                <w:szCs w:val="24"/>
              </w:rPr>
            </w:pPr>
            <w:r w:rsidRPr="00CA6CA5">
              <w:rPr>
                <w:sz w:val="24"/>
                <w:szCs w:val="24"/>
              </w:rPr>
              <w:t>51,93</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учреждениями кул</w:t>
            </w:r>
            <w:r w:rsidRPr="00CA6CA5">
              <w:rPr>
                <w:sz w:val="24"/>
                <w:szCs w:val="24"/>
              </w:rPr>
              <w:t>ь</w:t>
            </w:r>
            <w:r w:rsidRPr="00CA6CA5">
              <w:rPr>
                <w:sz w:val="24"/>
                <w:szCs w:val="24"/>
              </w:rPr>
              <w:t>турно-досугового типа</w:t>
            </w:r>
          </w:p>
        </w:tc>
        <w:tc>
          <w:tcPr>
            <w:tcW w:w="1247" w:type="dxa"/>
          </w:tcPr>
          <w:p w:rsidR="00283702" w:rsidRPr="00CA6CA5" w:rsidRDefault="00283702" w:rsidP="00283702">
            <w:pPr>
              <w:rPr>
                <w:sz w:val="24"/>
                <w:szCs w:val="24"/>
              </w:rPr>
            </w:pPr>
            <w:r w:rsidRPr="00CA6CA5">
              <w:rPr>
                <w:sz w:val="24"/>
                <w:szCs w:val="24"/>
              </w:rPr>
              <w:t>учрежд</w:t>
            </w:r>
            <w:r w:rsidRPr="00CA6CA5">
              <w:rPr>
                <w:sz w:val="24"/>
                <w:szCs w:val="24"/>
              </w:rPr>
              <w:t>е</w:t>
            </w:r>
            <w:r w:rsidRPr="00CA6CA5">
              <w:rPr>
                <w:sz w:val="24"/>
                <w:szCs w:val="24"/>
              </w:rPr>
              <w:t>ний на 100 тыс. насел</w:t>
            </w:r>
            <w:r w:rsidRPr="00CA6CA5">
              <w:rPr>
                <w:sz w:val="24"/>
                <w:szCs w:val="24"/>
              </w:rPr>
              <w:t>е</w:t>
            </w:r>
            <w:r w:rsidRPr="00CA6CA5">
              <w:rPr>
                <w:sz w:val="24"/>
                <w:szCs w:val="24"/>
              </w:rPr>
              <w:t>ния</w:t>
            </w:r>
          </w:p>
        </w:tc>
        <w:tc>
          <w:tcPr>
            <w:tcW w:w="1247" w:type="dxa"/>
            <w:gridSpan w:val="2"/>
          </w:tcPr>
          <w:p w:rsidR="00283702" w:rsidRPr="00CA6CA5" w:rsidRDefault="00283702" w:rsidP="00283702">
            <w:pPr>
              <w:rPr>
                <w:sz w:val="24"/>
                <w:szCs w:val="24"/>
              </w:rPr>
            </w:pPr>
            <w:r w:rsidRPr="00CA6CA5">
              <w:rPr>
                <w:sz w:val="24"/>
                <w:szCs w:val="24"/>
              </w:rPr>
              <w:t>30,76</w:t>
            </w:r>
          </w:p>
        </w:tc>
        <w:tc>
          <w:tcPr>
            <w:tcW w:w="1247" w:type="dxa"/>
          </w:tcPr>
          <w:p w:rsidR="00283702" w:rsidRPr="00CA6CA5" w:rsidRDefault="00283702" w:rsidP="00283702">
            <w:pPr>
              <w:rPr>
                <w:sz w:val="24"/>
                <w:szCs w:val="24"/>
              </w:rPr>
            </w:pPr>
            <w:r w:rsidRPr="00CA6CA5">
              <w:rPr>
                <w:sz w:val="24"/>
                <w:szCs w:val="24"/>
              </w:rPr>
              <w:t>30,62</w:t>
            </w:r>
          </w:p>
        </w:tc>
        <w:tc>
          <w:tcPr>
            <w:tcW w:w="1247" w:type="dxa"/>
          </w:tcPr>
          <w:p w:rsidR="00283702" w:rsidRPr="00CA6CA5" w:rsidRDefault="00283702" w:rsidP="00283702">
            <w:pPr>
              <w:rPr>
                <w:sz w:val="24"/>
                <w:szCs w:val="24"/>
              </w:rPr>
            </w:pPr>
            <w:r w:rsidRPr="00CA6CA5">
              <w:rPr>
                <w:sz w:val="24"/>
                <w:szCs w:val="24"/>
              </w:rPr>
              <w:t>30,37</w:t>
            </w:r>
          </w:p>
        </w:tc>
        <w:tc>
          <w:tcPr>
            <w:tcW w:w="1247" w:type="dxa"/>
            <w:shd w:val="clear" w:color="auto" w:fill="auto"/>
          </w:tcPr>
          <w:p w:rsidR="00283702" w:rsidRPr="00CA6CA5" w:rsidRDefault="00283702" w:rsidP="00283702">
            <w:pPr>
              <w:rPr>
                <w:sz w:val="24"/>
                <w:szCs w:val="24"/>
              </w:rPr>
            </w:pPr>
            <w:r w:rsidRPr="00CA6CA5">
              <w:rPr>
                <w:sz w:val="24"/>
                <w:szCs w:val="24"/>
              </w:rPr>
              <w:t>30,23</w:t>
            </w:r>
          </w:p>
        </w:tc>
        <w:tc>
          <w:tcPr>
            <w:tcW w:w="1247" w:type="dxa"/>
            <w:shd w:val="clear" w:color="auto" w:fill="auto"/>
          </w:tcPr>
          <w:p w:rsidR="00283702" w:rsidRPr="00CA6CA5" w:rsidRDefault="00283702" w:rsidP="00283702">
            <w:pPr>
              <w:rPr>
                <w:sz w:val="24"/>
                <w:szCs w:val="24"/>
              </w:rPr>
            </w:pPr>
            <w:r w:rsidRPr="00CA6CA5">
              <w:rPr>
                <w:sz w:val="24"/>
                <w:szCs w:val="24"/>
              </w:rPr>
              <w:t>30,22</w:t>
            </w:r>
          </w:p>
        </w:tc>
        <w:tc>
          <w:tcPr>
            <w:tcW w:w="1247" w:type="dxa"/>
            <w:shd w:val="clear" w:color="auto" w:fill="auto"/>
          </w:tcPr>
          <w:p w:rsidR="00283702" w:rsidRPr="00CA6CA5" w:rsidRDefault="00283702" w:rsidP="00283702">
            <w:pPr>
              <w:rPr>
                <w:sz w:val="24"/>
                <w:szCs w:val="24"/>
              </w:rPr>
            </w:pPr>
            <w:r w:rsidRPr="00CA6CA5">
              <w:rPr>
                <w:sz w:val="24"/>
                <w:szCs w:val="24"/>
              </w:rPr>
              <w:t>30,18</w:t>
            </w:r>
          </w:p>
        </w:tc>
        <w:tc>
          <w:tcPr>
            <w:tcW w:w="1247" w:type="dxa"/>
            <w:shd w:val="clear" w:color="auto" w:fill="auto"/>
          </w:tcPr>
          <w:p w:rsidR="00283702" w:rsidRPr="00CA6CA5" w:rsidRDefault="00283702" w:rsidP="00283702">
            <w:pPr>
              <w:rPr>
                <w:sz w:val="24"/>
                <w:szCs w:val="24"/>
              </w:rPr>
            </w:pPr>
            <w:r w:rsidRPr="00CA6CA5">
              <w:rPr>
                <w:sz w:val="24"/>
                <w:szCs w:val="24"/>
              </w:rPr>
              <w:t>30,15</w:t>
            </w:r>
          </w:p>
        </w:tc>
        <w:tc>
          <w:tcPr>
            <w:tcW w:w="1247" w:type="dxa"/>
            <w:shd w:val="clear" w:color="auto" w:fill="auto"/>
          </w:tcPr>
          <w:p w:rsidR="00283702" w:rsidRPr="00CA6CA5" w:rsidRDefault="00283702" w:rsidP="00283702">
            <w:pPr>
              <w:rPr>
                <w:sz w:val="24"/>
                <w:szCs w:val="24"/>
              </w:rPr>
            </w:pPr>
            <w:r w:rsidRPr="00CA6CA5">
              <w:rPr>
                <w:sz w:val="24"/>
                <w:szCs w:val="24"/>
              </w:rPr>
              <w:t>30,10</w:t>
            </w:r>
          </w:p>
        </w:tc>
        <w:tc>
          <w:tcPr>
            <w:tcW w:w="1132" w:type="dxa"/>
            <w:gridSpan w:val="2"/>
            <w:shd w:val="clear" w:color="auto" w:fill="auto"/>
          </w:tcPr>
          <w:p w:rsidR="00283702" w:rsidRPr="00CA6CA5" w:rsidRDefault="00283702" w:rsidP="00283702">
            <w:pPr>
              <w:rPr>
                <w:sz w:val="24"/>
                <w:szCs w:val="24"/>
              </w:rPr>
            </w:pPr>
            <w:r w:rsidRPr="00CA6CA5">
              <w:rPr>
                <w:sz w:val="24"/>
                <w:szCs w:val="24"/>
              </w:rPr>
              <w:t>30,06</w:t>
            </w:r>
          </w:p>
        </w:tc>
      </w:tr>
      <w:tr w:rsidR="00283702" w:rsidRPr="00CA6CA5" w:rsidTr="00CA6CA5">
        <w:trPr>
          <w:jc w:val="right"/>
        </w:trPr>
        <w:tc>
          <w:tcPr>
            <w:tcW w:w="2628" w:type="dxa"/>
          </w:tcPr>
          <w:p w:rsidR="00283702" w:rsidRPr="00CA6CA5" w:rsidRDefault="00283702" w:rsidP="00CA6CA5">
            <w:pPr>
              <w:jc w:val="both"/>
              <w:rPr>
                <w:sz w:val="24"/>
                <w:szCs w:val="24"/>
              </w:rPr>
            </w:pPr>
            <w:r w:rsidRPr="00CA6CA5">
              <w:rPr>
                <w:sz w:val="24"/>
                <w:szCs w:val="24"/>
              </w:rPr>
              <w:t>дошкольными образ</w:t>
            </w:r>
            <w:r w:rsidRPr="00CA6CA5">
              <w:rPr>
                <w:sz w:val="24"/>
                <w:szCs w:val="24"/>
              </w:rPr>
              <w:t>о</w:t>
            </w:r>
            <w:r w:rsidRPr="00CA6CA5">
              <w:rPr>
                <w:sz w:val="24"/>
                <w:szCs w:val="24"/>
              </w:rPr>
              <w:t>вательными учрежд</w:t>
            </w:r>
            <w:r w:rsidRPr="00CA6CA5">
              <w:rPr>
                <w:sz w:val="24"/>
                <w:szCs w:val="24"/>
              </w:rPr>
              <w:t>е</w:t>
            </w:r>
            <w:r w:rsidRPr="00CA6CA5">
              <w:rPr>
                <w:sz w:val="24"/>
                <w:szCs w:val="24"/>
              </w:rPr>
              <w:t>ниями</w:t>
            </w:r>
          </w:p>
        </w:tc>
        <w:tc>
          <w:tcPr>
            <w:tcW w:w="1247" w:type="dxa"/>
          </w:tcPr>
          <w:p w:rsidR="00283702" w:rsidRPr="00CA6CA5" w:rsidRDefault="00283702" w:rsidP="00283702">
            <w:pPr>
              <w:rPr>
                <w:sz w:val="24"/>
                <w:szCs w:val="24"/>
              </w:rPr>
            </w:pPr>
            <w:r w:rsidRPr="00CA6CA5">
              <w:rPr>
                <w:sz w:val="24"/>
                <w:szCs w:val="24"/>
              </w:rPr>
              <w:t>мест на 1000 д</w:t>
            </w:r>
            <w:r w:rsidRPr="00CA6CA5">
              <w:rPr>
                <w:sz w:val="24"/>
                <w:szCs w:val="24"/>
              </w:rPr>
              <w:t>е</w:t>
            </w:r>
            <w:r w:rsidRPr="00CA6CA5">
              <w:rPr>
                <w:sz w:val="24"/>
                <w:szCs w:val="24"/>
              </w:rPr>
              <w:t>тей в во</w:t>
            </w:r>
            <w:r w:rsidRPr="00CA6CA5">
              <w:rPr>
                <w:sz w:val="24"/>
                <w:szCs w:val="24"/>
              </w:rPr>
              <w:t>з</w:t>
            </w:r>
            <w:r w:rsidRPr="00CA6CA5">
              <w:rPr>
                <w:sz w:val="24"/>
                <w:szCs w:val="24"/>
              </w:rPr>
              <w:lastRenderedPageBreak/>
              <w:t>расте 1−6 лет</w:t>
            </w:r>
          </w:p>
        </w:tc>
        <w:tc>
          <w:tcPr>
            <w:tcW w:w="1247" w:type="dxa"/>
            <w:gridSpan w:val="2"/>
          </w:tcPr>
          <w:p w:rsidR="00283702" w:rsidRPr="00CA6CA5" w:rsidRDefault="00283702" w:rsidP="00283702">
            <w:pPr>
              <w:rPr>
                <w:sz w:val="24"/>
                <w:szCs w:val="24"/>
              </w:rPr>
            </w:pPr>
            <w:r w:rsidRPr="00CA6CA5">
              <w:rPr>
                <w:sz w:val="24"/>
                <w:szCs w:val="24"/>
              </w:rPr>
              <w:lastRenderedPageBreak/>
              <w:t>638,5</w:t>
            </w:r>
          </w:p>
        </w:tc>
        <w:tc>
          <w:tcPr>
            <w:tcW w:w="1247" w:type="dxa"/>
          </w:tcPr>
          <w:p w:rsidR="00283702" w:rsidRPr="00CA6CA5" w:rsidRDefault="00283702" w:rsidP="00283702">
            <w:pPr>
              <w:rPr>
                <w:sz w:val="24"/>
                <w:szCs w:val="24"/>
              </w:rPr>
            </w:pPr>
            <w:r w:rsidRPr="00CA6CA5">
              <w:rPr>
                <w:sz w:val="24"/>
                <w:szCs w:val="24"/>
              </w:rPr>
              <w:t>639,7</w:t>
            </w:r>
          </w:p>
        </w:tc>
        <w:tc>
          <w:tcPr>
            <w:tcW w:w="1247" w:type="dxa"/>
          </w:tcPr>
          <w:p w:rsidR="00283702" w:rsidRPr="00CA6CA5" w:rsidRDefault="00283702" w:rsidP="00283702">
            <w:pPr>
              <w:rPr>
                <w:sz w:val="24"/>
                <w:szCs w:val="24"/>
              </w:rPr>
            </w:pPr>
            <w:r w:rsidRPr="00CA6CA5">
              <w:rPr>
                <w:sz w:val="24"/>
                <w:szCs w:val="24"/>
              </w:rPr>
              <w:t>635,5</w:t>
            </w:r>
          </w:p>
        </w:tc>
        <w:tc>
          <w:tcPr>
            <w:tcW w:w="1247" w:type="dxa"/>
            <w:shd w:val="clear" w:color="auto" w:fill="auto"/>
          </w:tcPr>
          <w:p w:rsidR="00283702" w:rsidRPr="00CA6CA5" w:rsidRDefault="00283702" w:rsidP="00283702">
            <w:pPr>
              <w:rPr>
                <w:sz w:val="24"/>
                <w:szCs w:val="24"/>
              </w:rPr>
            </w:pPr>
            <w:r w:rsidRPr="00CA6CA5">
              <w:rPr>
                <w:sz w:val="24"/>
                <w:szCs w:val="24"/>
              </w:rPr>
              <w:t>634,4</w:t>
            </w:r>
          </w:p>
        </w:tc>
        <w:tc>
          <w:tcPr>
            <w:tcW w:w="1247" w:type="dxa"/>
            <w:shd w:val="clear" w:color="auto" w:fill="auto"/>
          </w:tcPr>
          <w:p w:rsidR="00283702" w:rsidRPr="00CA6CA5" w:rsidRDefault="00283702" w:rsidP="00283702">
            <w:pPr>
              <w:rPr>
                <w:sz w:val="24"/>
                <w:szCs w:val="24"/>
              </w:rPr>
            </w:pPr>
            <w:r w:rsidRPr="00CA6CA5">
              <w:rPr>
                <w:sz w:val="24"/>
                <w:szCs w:val="24"/>
              </w:rPr>
              <w:t>634,4</w:t>
            </w:r>
          </w:p>
        </w:tc>
        <w:tc>
          <w:tcPr>
            <w:tcW w:w="1247" w:type="dxa"/>
            <w:shd w:val="clear" w:color="auto" w:fill="auto"/>
          </w:tcPr>
          <w:p w:rsidR="00283702" w:rsidRPr="00CA6CA5" w:rsidRDefault="00283702" w:rsidP="00283702">
            <w:pPr>
              <w:rPr>
                <w:sz w:val="24"/>
                <w:szCs w:val="24"/>
              </w:rPr>
            </w:pPr>
            <w:r w:rsidRPr="00CA6CA5">
              <w:rPr>
                <w:sz w:val="24"/>
                <w:szCs w:val="24"/>
              </w:rPr>
              <w:t>634,4</w:t>
            </w:r>
          </w:p>
        </w:tc>
        <w:tc>
          <w:tcPr>
            <w:tcW w:w="1247" w:type="dxa"/>
            <w:shd w:val="clear" w:color="auto" w:fill="auto"/>
          </w:tcPr>
          <w:p w:rsidR="00283702" w:rsidRPr="00CA6CA5" w:rsidRDefault="00283702" w:rsidP="00283702">
            <w:pPr>
              <w:rPr>
                <w:sz w:val="24"/>
                <w:szCs w:val="24"/>
              </w:rPr>
            </w:pPr>
            <w:r w:rsidRPr="00CA6CA5">
              <w:rPr>
                <w:sz w:val="24"/>
                <w:szCs w:val="24"/>
              </w:rPr>
              <w:t>634,4</w:t>
            </w:r>
          </w:p>
        </w:tc>
        <w:tc>
          <w:tcPr>
            <w:tcW w:w="1247" w:type="dxa"/>
            <w:shd w:val="clear" w:color="auto" w:fill="auto"/>
          </w:tcPr>
          <w:p w:rsidR="00283702" w:rsidRPr="00CA6CA5" w:rsidRDefault="00283702" w:rsidP="00283702">
            <w:pPr>
              <w:rPr>
                <w:sz w:val="24"/>
                <w:szCs w:val="24"/>
              </w:rPr>
            </w:pPr>
            <w:r w:rsidRPr="00CA6CA5">
              <w:rPr>
                <w:sz w:val="24"/>
                <w:szCs w:val="24"/>
              </w:rPr>
              <w:t>634,4</w:t>
            </w:r>
          </w:p>
        </w:tc>
        <w:tc>
          <w:tcPr>
            <w:tcW w:w="1132" w:type="dxa"/>
            <w:gridSpan w:val="2"/>
            <w:shd w:val="clear" w:color="auto" w:fill="auto"/>
          </w:tcPr>
          <w:p w:rsidR="00283702" w:rsidRPr="00CA6CA5" w:rsidRDefault="00283702" w:rsidP="00283702">
            <w:pPr>
              <w:rPr>
                <w:sz w:val="24"/>
                <w:szCs w:val="24"/>
              </w:rPr>
            </w:pPr>
            <w:r w:rsidRPr="00CA6CA5">
              <w:rPr>
                <w:sz w:val="24"/>
                <w:szCs w:val="24"/>
              </w:rPr>
              <w:t>634,4</w:t>
            </w:r>
          </w:p>
        </w:tc>
      </w:tr>
    </w:tbl>
    <w:p w:rsidR="00283702" w:rsidRPr="00283702" w:rsidRDefault="00283702" w:rsidP="00283702"/>
    <w:p w:rsidR="00283702" w:rsidRPr="00283702" w:rsidRDefault="00283702" w:rsidP="00283702"/>
    <w:p w:rsidR="00283702" w:rsidRDefault="00283702" w:rsidP="0009425C">
      <w:pPr>
        <w:rPr>
          <w:szCs w:val="30"/>
        </w:rPr>
      </w:pPr>
    </w:p>
    <w:p w:rsidR="0009425C" w:rsidRDefault="0009425C" w:rsidP="009F7897">
      <w:pPr>
        <w:ind w:left="10206"/>
        <w:jc w:val="both"/>
      </w:pPr>
    </w:p>
    <w:sectPr w:rsidR="0009425C" w:rsidSect="00283702">
      <w:pgSz w:w="16836" w:h="11904" w:orient="landscape"/>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4007" w:rsidRDefault="00604007">
      <w:r>
        <w:separator/>
      </w:r>
    </w:p>
  </w:endnote>
  <w:endnote w:type="continuationSeparator" w:id="0">
    <w:p w:rsidR="00604007" w:rsidRDefault="00604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4007" w:rsidRDefault="00604007">
      <w:r>
        <w:separator/>
      </w:r>
    </w:p>
  </w:footnote>
  <w:footnote w:type="continuationSeparator" w:id="0">
    <w:p w:rsidR="00604007" w:rsidRDefault="006040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1045258"/>
      <w:docPartObj>
        <w:docPartGallery w:val="Page Numbers (Top of Page)"/>
        <w:docPartUnique/>
      </w:docPartObj>
    </w:sdtPr>
    <w:sdtEndPr/>
    <w:sdtContent>
      <w:p w:rsidR="00604007" w:rsidRDefault="00604007">
        <w:pPr>
          <w:pStyle w:val="a4"/>
          <w:jc w:val="center"/>
        </w:pPr>
        <w:r>
          <w:fldChar w:fldCharType="begin"/>
        </w:r>
        <w:r>
          <w:instrText>PAGE   \* MERGEFORMAT</w:instrText>
        </w:r>
        <w:r>
          <w:fldChar w:fldCharType="separate"/>
        </w:r>
        <w:r w:rsidR="00D30498">
          <w:rPr>
            <w:noProof/>
          </w:rPr>
          <w:t>37</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2793019"/>
      <w:docPartObj>
        <w:docPartGallery w:val="Page Numbers (Top of Page)"/>
        <w:docPartUnique/>
      </w:docPartObj>
    </w:sdtPr>
    <w:sdtEndPr/>
    <w:sdtContent>
      <w:p w:rsidR="00604007" w:rsidRDefault="00604007" w:rsidP="00DD6169">
        <w:pPr>
          <w:pStyle w:val="a4"/>
          <w:jc w:val="center"/>
        </w:pPr>
        <w:r>
          <w:fldChar w:fldCharType="begin"/>
        </w:r>
        <w:r>
          <w:instrText>PAGE   \* MERGEFORMAT</w:instrText>
        </w:r>
        <w:r>
          <w:fldChar w:fldCharType="separate"/>
        </w:r>
        <w:r w:rsidR="00D30498">
          <w:rPr>
            <w:noProof/>
          </w:rPr>
          <w:t>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num w:numId="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noPunctuationKerning/>
  <w:characterSpacingControl w:val="doNotCompress"/>
  <w:hdrShapeDefaults>
    <o:shapedefaults v:ext="edit" spidmax="449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746"/>
    <w:rsid w:val="000E6C83"/>
    <w:rsid w:val="000F2BE1"/>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83702"/>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A03"/>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4007"/>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C0A"/>
    <w:rsid w:val="00B87595"/>
    <w:rsid w:val="00B92159"/>
    <w:rsid w:val="00B9296A"/>
    <w:rsid w:val="00B9430A"/>
    <w:rsid w:val="00B95420"/>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6CA5"/>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0498"/>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37F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9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fd"/>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2"/>
    <w:next w:val="1ff2"/>
    <w:link w:val="affff0"/>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a"/>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uiPriority w:val="99"/>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7">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character" w:customStyle="1" w:styleId="3b">
    <w:name w:val="Знак Знак Знак Знак3"/>
    <w:basedOn w:val="16"/>
    <w:rsid w:val="00283702"/>
    <w:rPr>
      <w:sz w:val="24"/>
      <w:szCs w:val="24"/>
      <w:lang w:val="ru-RU" w:eastAsia="ar-SA" w:bidi="ar-SA"/>
    </w:rPr>
  </w:style>
  <w:style w:type="character" w:customStyle="1" w:styleId="42">
    <w:name w:val="Знак4"/>
    <w:basedOn w:val="16"/>
    <w:rsid w:val="00283702"/>
    <w:rPr>
      <w:sz w:val="24"/>
      <w:szCs w:val="24"/>
      <w:lang w:val="ru-RU" w:eastAsia="ar-SA" w:bidi="ar-SA"/>
    </w:rPr>
  </w:style>
  <w:style w:type="paragraph" w:customStyle="1" w:styleId="2110">
    <w:name w:val="Основной текст 211"/>
    <w:basedOn w:val="a"/>
    <w:rsid w:val="00283702"/>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283702"/>
    <w:pPr>
      <w:suppressAutoHyphens/>
      <w:spacing w:line="360" w:lineRule="auto"/>
      <w:ind w:left="360" w:firstLine="709"/>
      <w:jc w:val="center"/>
    </w:pPr>
    <w:rPr>
      <w:b/>
      <w:bCs/>
      <w:caps/>
      <w:sz w:val="24"/>
      <w:szCs w:val="24"/>
      <w:lang w:eastAsia="ar-SA"/>
    </w:rPr>
  </w:style>
  <w:style w:type="paragraph" w:customStyle="1" w:styleId="230">
    <w:name w:val="Знак23"/>
    <w:basedOn w:val="a"/>
    <w:rsid w:val="002837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283702"/>
    <w:pPr>
      <w:spacing w:after="160" w:line="240" w:lineRule="exact"/>
    </w:pPr>
    <w:rPr>
      <w:rFonts w:ascii="Verdana" w:hAnsi="Verdana"/>
      <w:sz w:val="20"/>
      <w:szCs w:val="20"/>
      <w:lang w:val="en-US" w:eastAsia="en-US"/>
    </w:rPr>
  </w:style>
  <w:style w:type="character" w:customStyle="1" w:styleId="121">
    <w:name w:val="Знак12"/>
    <w:basedOn w:val="16"/>
    <w:rsid w:val="00283702"/>
    <w:rPr>
      <w:rFonts w:ascii="Arial" w:hAnsi="Arial" w:cs="Arial" w:hint="default"/>
      <w:b/>
      <w:bCs/>
      <w:i/>
      <w:iCs/>
      <w:sz w:val="28"/>
      <w:szCs w:val="28"/>
      <w:lang w:val="ru-RU" w:eastAsia="ar-SA" w:bidi="ar-SA"/>
    </w:rPr>
  </w:style>
  <w:style w:type="character" w:customStyle="1" w:styleId="122">
    <w:name w:val="Знак Знак12"/>
    <w:basedOn w:val="16"/>
    <w:rsid w:val="00283702"/>
    <w:rPr>
      <w:sz w:val="24"/>
      <w:szCs w:val="24"/>
      <w:u w:val="single"/>
      <w:lang w:val="ru-RU" w:eastAsia="ar-SA" w:bidi="ar-SA"/>
    </w:rPr>
  </w:style>
  <w:style w:type="character" w:customStyle="1" w:styleId="2120">
    <w:name w:val="Знак2 Знак Знак12"/>
    <w:basedOn w:val="16"/>
    <w:rsid w:val="00283702"/>
    <w:rPr>
      <w:rFonts w:ascii="Arial" w:hAnsi="Arial" w:cs="Arial" w:hint="default"/>
      <w:b/>
      <w:bCs/>
      <w:i/>
      <w:iCs/>
      <w:sz w:val="28"/>
      <w:szCs w:val="28"/>
      <w:lang w:val="ru-RU" w:eastAsia="ar-SA" w:bidi="ar-SA"/>
    </w:rPr>
  </w:style>
  <w:style w:type="character" w:customStyle="1" w:styleId="320">
    <w:name w:val="Знак3 Знак Знак2"/>
    <w:basedOn w:val="16"/>
    <w:rsid w:val="00283702"/>
    <w:rPr>
      <w:b/>
      <w:bCs w:val="0"/>
      <w:sz w:val="24"/>
      <w:szCs w:val="24"/>
      <w:u w:val="single"/>
      <w:lang w:val="ru-RU" w:eastAsia="ar-SA" w:bidi="ar-SA"/>
    </w:rPr>
  </w:style>
  <w:style w:type="character" w:customStyle="1" w:styleId="231">
    <w:name w:val="Знак2 Знак Знак3"/>
    <w:basedOn w:val="16"/>
    <w:rsid w:val="00283702"/>
    <w:rPr>
      <w:b/>
      <w:bCs/>
      <w:sz w:val="24"/>
      <w:szCs w:val="24"/>
      <w:lang w:val="ru-RU" w:eastAsia="ar-SA" w:bidi="ar-SA"/>
    </w:rPr>
  </w:style>
  <w:style w:type="character" w:customStyle="1" w:styleId="123">
    <w:name w:val="Знак1 Знак Знак2"/>
    <w:basedOn w:val="16"/>
    <w:rsid w:val="00283702"/>
    <w:rPr>
      <w:sz w:val="24"/>
      <w:szCs w:val="24"/>
      <w:lang w:val="ru-RU" w:eastAsia="ar-SA" w:bidi="ar-SA"/>
    </w:rPr>
  </w:style>
  <w:style w:type="paragraph" w:customStyle="1" w:styleId="113">
    <w:name w:val="Обычный11"/>
    <w:rsid w:val="00283702"/>
    <w:rPr>
      <w:sz w:val="28"/>
    </w:rPr>
  </w:style>
  <w:style w:type="paragraph" w:customStyle="1" w:styleId="114">
    <w:name w:val="Основной текст11"/>
    <w:basedOn w:val="113"/>
    <w:link w:val="affffffd"/>
    <w:rsid w:val="00283702"/>
    <w:pPr>
      <w:snapToGrid w:val="0"/>
      <w:jc w:val="both"/>
    </w:pPr>
    <w:rPr>
      <w:rFonts w:ascii="a_Timer" w:hAnsi="a_Timer"/>
    </w:rPr>
  </w:style>
  <w:style w:type="paragraph" w:customStyle="1" w:styleId="21e">
    <w:name w:val="Цитата21"/>
    <w:basedOn w:val="a"/>
    <w:rsid w:val="00283702"/>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283702"/>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283702"/>
    <w:pPr>
      <w:suppressAutoHyphens/>
      <w:spacing w:before="280" w:after="280" w:line="360" w:lineRule="auto"/>
      <w:ind w:firstLine="709"/>
      <w:jc w:val="both"/>
    </w:pPr>
    <w:rPr>
      <w:szCs w:val="24"/>
      <w:lang w:eastAsia="ar-SA"/>
    </w:rPr>
  </w:style>
  <w:style w:type="character" w:customStyle="1" w:styleId="3c">
    <w:name w:val="Знак3"/>
    <w:basedOn w:val="16"/>
    <w:rsid w:val="00283702"/>
    <w:rPr>
      <w:rFonts w:ascii="Arial" w:hAnsi="Arial" w:cs="Arial"/>
      <w:b/>
      <w:bCs/>
      <w:i/>
      <w:iCs/>
      <w:sz w:val="28"/>
      <w:szCs w:val="28"/>
      <w:lang w:val="ru-RU" w:eastAsia="ar-SA" w:bidi="ar-SA"/>
    </w:rPr>
  </w:style>
  <w:style w:type="character" w:customStyle="1" w:styleId="115">
    <w:name w:val="Знак11"/>
    <w:basedOn w:val="16"/>
    <w:rsid w:val="00283702"/>
    <w:rPr>
      <w:rFonts w:ascii="Arial" w:hAnsi="Arial" w:cs="Arial"/>
      <w:b/>
      <w:bCs/>
      <w:i/>
      <w:iCs/>
      <w:sz w:val="28"/>
      <w:szCs w:val="28"/>
      <w:lang w:val="ru-RU" w:eastAsia="ar-SA" w:bidi="ar-SA"/>
    </w:rPr>
  </w:style>
  <w:style w:type="character" w:customStyle="1" w:styleId="116">
    <w:name w:val="Знак Знак11"/>
    <w:basedOn w:val="16"/>
    <w:rsid w:val="00283702"/>
    <w:rPr>
      <w:sz w:val="24"/>
      <w:szCs w:val="24"/>
      <w:u w:val="single"/>
      <w:lang w:val="ru-RU" w:eastAsia="ar-SA" w:bidi="ar-SA"/>
    </w:rPr>
  </w:style>
  <w:style w:type="character" w:customStyle="1" w:styleId="2112">
    <w:name w:val="Знак2 Знак Знак11"/>
    <w:basedOn w:val="16"/>
    <w:rsid w:val="00283702"/>
    <w:rPr>
      <w:rFonts w:ascii="Arial" w:hAnsi="Arial" w:cs="Arial"/>
      <w:b/>
      <w:bCs/>
      <w:i/>
      <w:iCs/>
      <w:sz w:val="28"/>
      <w:szCs w:val="28"/>
      <w:lang w:val="ru-RU" w:eastAsia="ar-SA" w:bidi="ar-SA"/>
    </w:rPr>
  </w:style>
  <w:style w:type="character" w:customStyle="1" w:styleId="2f9">
    <w:name w:val="Знак Знак Знак Знак2"/>
    <w:basedOn w:val="16"/>
    <w:rsid w:val="00283702"/>
    <w:rPr>
      <w:sz w:val="24"/>
      <w:szCs w:val="24"/>
      <w:lang w:val="ru-RU" w:eastAsia="ar-SA" w:bidi="ar-SA"/>
    </w:rPr>
  </w:style>
  <w:style w:type="character" w:customStyle="1" w:styleId="316">
    <w:name w:val="Знак3 Знак Знак1"/>
    <w:basedOn w:val="16"/>
    <w:rsid w:val="00283702"/>
    <w:rPr>
      <w:b/>
      <w:sz w:val="24"/>
      <w:szCs w:val="24"/>
      <w:u w:val="single"/>
      <w:lang w:val="ru-RU" w:eastAsia="ar-SA" w:bidi="ar-SA"/>
    </w:rPr>
  </w:style>
  <w:style w:type="character" w:customStyle="1" w:styleId="222">
    <w:name w:val="Знак2 Знак Знак2"/>
    <w:basedOn w:val="16"/>
    <w:rsid w:val="00283702"/>
    <w:rPr>
      <w:b/>
      <w:bCs/>
      <w:sz w:val="24"/>
      <w:szCs w:val="24"/>
      <w:lang w:val="ru-RU" w:eastAsia="ar-SA" w:bidi="ar-SA"/>
    </w:rPr>
  </w:style>
  <w:style w:type="character" w:customStyle="1" w:styleId="117">
    <w:name w:val="Знак1 Знак Знак1"/>
    <w:basedOn w:val="16"/>
    <w:rsid w:val="00283702"/>
    <w:rPr>
      <w:sz w:val="24"/>
      <w:szCs w:val="24"/>
      <w:lang w:val="ru-RU" w:eastAsia="ar-SA" w:bidi="ar-SA"/>
    </w:rPr>
  </w:style>
  <w:style w:type="paragraph" w:customStyle="1" w:styleId="223">
    <w:name w:val="Знак22"/>
    <w:basedOn w:val="a"/>
    <w:rsid w:val="002837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283702"/>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283702"/>
    <w:pPr>
      <w:suppressAutoHyphens/>
      <w:spacing w:line="360" w:lineRule="auto"/>
      <w:ind w:left="1080" w:firstLine="709"/>
      <w:jc w:val="both"/>
    </w:pPr>
    <w:rPr>
      <w:rFonts w:ascii="Arial" w:hAnsi="Arial" w:cs="Arial"/>
      <w:spacing w:val="-5"/>
      <w:sz w:val="20"/>
      <w:szCs w:val="20"/>
      <w:lang w:eastAsia="ar-SA"/>
    </w:rPr>
  </w:style>
  <w:style w:type="paragraph" w:customStyle="1" w:styleId="140">
    <w:name w:val="Обычный+14п"/>
    <w:basedOn w:val="a0"/>
    <w:rsid w:val="00283702"/>
    <w:pPr>
      <w:ind w:firstLine="360"/>
      <w:jc w:val="both"/>
    </w:pPr>
    <w:rPr>
      <w:szCs w:val="24"/>
      <w:lang w:eastAsia="en-US"/>
    </w:rPr>
  </w:style>
  <w:style w:type="character" w:customStyle="1" w:styleId="paragraph">
    <w:name w:val="paragraph"/>
    <w:basedOn w:val="a1"/>
    <w:rsid w:val="00283702"/>
  </w:style>
  <w:style w:type="paragraph" w:customStyle="1" w:styleId="affffffe">
    <w:name w:val="Министерский"/>
    <w:basedOn w:val="a"/>
    <w:autoRedefine/>
    <w:qFormat/>
    <w:rsid w:val="00283702"/>
    <w:pPr>
      <w:spacing w:line="360" w:lineRule="auto"/>
      <w:jc w:val="both"/>
    </w:pPr>
    <w:rPr>
      <w:rFonts w:eastAsia="Calibri"/>
      <w:sz w:val="26"/>
      <w:szCs w:val="26"/>
      <w:lang w:eastAsia="en-US"/>
    </w:rPr>
  </w:style>
  <w:style w:type="character" w:customStyle="1" w:styleId="affffffd">
    <w:name w:val="Основной текст_"/>
    <w:basedOn w:val="a1"/>
    <w:link w:val="114"/>
    <w:rsid w:val="00283702"/>
    <w:rPr>
      <w:rFonts w:ascii="a_Timer" w:hAnsi="a_Timer"/>
      <w:sz w:val="28"/>
    </w:rPr>
  </w:style>
  <w:style w:type="character" w:customStyle="1" w:styleId="afffffff">
    <w:name w:val="Основной текст + Курсив"/>
    <w:basedOn w:val="affffffd"/>
    <w:rsid w:val="00283702"/>
    <w:rPr>
      <w:rFonts w:ascii="a_Timer" w:hAnsi="a_Timer"/>
      <w:b w:val="0"/>
      <w:bCs w:val="0"/>
      <w:i/>
      <w:iCs/>
      <w:smallCaps w:val="0"/>
      <w:strike w:val="0"/>
      <w:spacing w:val="0"/>
      <w:sz w:val="28"/>
    </w:rPr>
  </w:style>
  <w:style w:type="character" w:customStyle="1" w:styleId="52">
    <w:name w:val="Основной текст + Курсив5"/>
    <w:basedOn w:val="a1"/>
    <w:uiPriority w:val="99"/>
    <w:rsid w:val="00283702"/>
  </w:style>
  <w:style w:type="character" w:customStyle="1" w:styleId="1fd">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1"/>
    <w:link w:val="afffa"/>
    <w:locked/>
    <w:rsid w:val="00283702"/>
    <w:rPr>
      <w:spacing w:val="-5"/>
      <w:sz w:val="28"/>
      <w:szCs w:val="28"/>
      <w:lang w:eastAsia="ar-SA"/>
    </w:rPr>
  </w:style>
  <w:style w:type="character" w:customStyle="1" w:styleId="43">
    <w:name w:val="Основной текст + Полужирный4"/>
    <w:basedOn w:val="a1"/>
    <w:uiPriority w:val="99"/>
    <w:rsid w:val="00283702"/>
  </w:style>
  <w:style w:type="paragraph" w:customStyle="1" w:styleId="Default">
    <w:name w:val="Default"/>
    <w:rsid w:val="00283702"/>
    <w:pPr>
      <w:autoSpaceDE w:val="0"/>
      <w:autoSpaceDN w:val="0"/>
      <w:adjustRightInd w:val="0"/>
    </w:pPr>
    <w:rPr>
      <w:color w:val="000000"/>
      <w:sz w:val="24"/>
      <w:szCs w:val="24"/>
    </w:rPr>
  </w:style>
  <w:style w:type="character" w:customStyle="1" w:styleId="afffff6">
    <w:name w:val="Абзац списка Знак"/>
    <w:link w:val="afffff5"/>
    <w:uiPriority w:val="34"/>
    <w:rsid w:val="00283702"/>
    <w:rPr>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fd"/>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2"/>
    <w:next w:val="1ff2"/>
    <w:link w:val="affff0"/>
    <w:rsid w:val="00D86AFF"/>
    <w:rPr>
      <w:b/>
      <w:bCs/>
    </w:rPr>
  </w:style>
  <w:style w:type="paragraph" w:customStyle="1" w:styleId="1ff3">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a">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a"/>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link w:val="afffff6"/>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7">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8">
    <w:name w:val="Plain Text"/>
    <w:basedOn w:val="a"/>
    <w:link w:val="afffff9"/>
    <w:rsid w:val="007071B3"/>
    <w:rPr>
      <w:rFonts w:ascii="Courier New" w:hAnsi="Courier New" w:cs="Courier New"/>
      <w:sz w:val="20"/>
      <w:szCs w:val="20"/>
    </w:rPr>
  </w:style>
  <w:style w:type="character" w:customStyle="1" w:styleId="a5">
    <w:name w:val="Верхний колонтитул Знак"/>
    <w:basedOn w:val="a1"/>
    <w:link w:val="a4"/>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a">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9">
    <w:name w:val="Текст Знак"/>
    <w:basedOn w:val="a1"/>
    <w:link w:val="afffff8"/>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b">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c">
    <w:name w:val="МОН"/>
    <w:basedOn w:val="a"/>
    <w:rsid w:val="00A00128"/>
    <w:pPr>
      <w:spacing w:line="360" w:lineRule="auto"/>
      <w:ind w:firstLine="709"/>
      <w:jc w:val="both"/>
    </w:pPr>
  </w:style>
  <w:style w:type="paragraph" w:styleId="afffffd">
    <w:name w:val="footnote text"/>
    <w:basedOn w:val="a"/>
    <w:link w:val="afffffe"/>
    <w:unhideWhenUsed/>
    <w:rsid w:val="00A00128"/>
    <w:rPr>
      <w:sz w:val="20"/>
      <w:szCs w:val="20"/>
    </w:rPr>
  </w:style>
  <w:style w:type="character" w:customStyle="1" w:styleId="afffffe">
    <w:name w:val="Текст сноски Знак"/>
    <w:basedOn w:val="a1"/>
    <w:link w:val="afffffd"/>
    <w:rsid w:val="00A00128"/>
  </w:style>
  <w:style w:type="character" w:styleId="affffff">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0">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1">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2">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uiPriority w:val="99"/>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7">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1"/>
      </w:numPr>
    </w:pPr>
  </w:style>
  <w:style w:type="character" w:customStyle="1" w:styleId="3b">
    <w:name w:val="Знак Знак Знак Знак3"/>
    <w:basedOn w:val="16"/>
    <w:rsid w:val="00283702"/>
    <w:rPr>
      <w:sz w:val="24"/>
      <w:szCs w:val="24"/>
      <w:lang w:val="ru-RU" w:eastAsia="ar-SA" w:bidi="ar-SA"/>
    </w:rPr>
  </w:style>
  <w:style w:type="character" w:customStyle="1" w:styleId="42">
    <w:name w:val="Знак4"/>
    <w:basedOn w:val="16"/>
    <w:rsid w:val="00283702"/>
    <w:rPr>
      <w:sz w:val="24"/>
      <w:szCs w:val="24"/>
      <w:lang w:val="ru-RU" w:eastAsia="ar-SA" w:bidi="ar-SA"/>
    </w:rPr>
  </w:style>
  <w:style w:type="paragraph" w:customStyle="1" w:styleId="2110">
    <w:name w:val="Основной текст 211"/>
    <w:basedOn w:val="a"/>
    <w:rsid w:val="00283702"/>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283702"/>
    <w:pPr>
      <w:suppressAutoHyphens/>
      <w:spacing w:line="360" w:lineRule="auto"/>
      <w:ind w:left="360" w:firstLine="709"/>
      <w:jc w:val="center"/>
    </w:pPr>
    <w:rPr>
      <w:b/>
      <w:bCs/>
      <w:caps/>
      <w:sz w:val="24"/>
      <w:szCs w:val="24"/>
      <w:lang w:eastAsia="ar-SA"/>
    </w:rPr>
  </w:style>
  <w:style w:type="paragraph" w:customStyle="1" w:styleId="230">
    <w:name w:val="Знак23"/>
    <w:basedOn w:val="a"/>
    <w:rsid w:val="002837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283702"/>
    <w:pPr>
      <w:spacing w:after="160" w:line="240" w:lineRule="exact"/>
    </w:pPr>
    <w:rPr>
      <w:rFonts w:ascii="Verdana" w:hAnsi="Verdana"/>
      <w:sz w:val="20"/>
      <w:szCs w:val="20"/>
      <w:lang w:val="en-US" w:eastAsia="en-US"/>
    </w:rPr>
  </w:style>
  <w:style w:type="character" w:customStyle="1" w:styleId="121">
    <w:name w:val="Знак12"/>
    <w:basedOn w:val="16"/>
    <w:rsid w:val="00283702"/>
    <w:rPr>
      <w:rFonts w:ascii="Arial" w:hAnsi="Arial" w:cs="Arial" w:hint="default"/>
      <w:b/>
      <w:bCs/>
      <w:i/>
      <w:iCs/>
      <w:sz w:val="28"/>
      <w:szCs w:val="28"/>
      <w:lang w:val="ru-RU" w:eastAsia="ar-SA" w:bidi="ar-SA"/>
    </w:rPr>
  </w:style>
  <w:style w:type="character" w:customStyle="1" w:styleId="122">
    <w:name w:val="Знак Знак12"/>
    <w:basedOn w:val="16"/>
    <w:rsid w:val="00283702"/>
    <w:rPr>
      <w:sz w:val="24"/>
      <w:szCs w:val="24"/>
      <w:u w:val="single"/>
      <w:lang w:val="ru-RU" w:eastAsia="ar-SA" w:bidi="ar-SA"/>
    </w:rPr>
  </w:style>
  <w:style w:type="character" w:customStyle="1" w:styleId="2120">
    <w:name w:val="Знак2 Знак Знак12"/>
    <w:basedOn w:val="16"/>
    <w:rsid w:val="00283702"/>
    <w:rPr>
      <w:rFonts w:ascii="Arial" w:hAnsi="Arial" w:cs="Arial" w:hint="default"/>
      <w:b/>
      <w:bCs/>
      <w:i/>
      <w:iCs/>
      <w:sz w:val="28"/>
      <w:szCs w:val="28"/>
      <w:lang w:val="ru-RU" w:eastAsia="ar-SA" w:bidi="ar-SA"/>
    </w:rPr>
  </w:style>
  <w:style w:type="character" w:customStyle="1" w:styleId="320">
    <w:name w:val="Знак3 Знак Знак2"/>
    <w:basedOn w:val="16"/>
    <w:rsid w:val="00283702"/>
    <w:rPr>
      <w:b/>
      <w:bCs w:val="0"/>
      <w:sz w:val="24"/>
      <w:szCs w:val="24"/>
      <w:u w:val="single"/>
      <w:lang w:val="ru-RU" w:eastAsia="ar-SA" w:bidi="ar-SA"/>
    </w:rPr>
  </w:style>
  <w:style w:type="character" w:customStyle="1" w:styleId="231">
    <w:name w:val="Знак2 Знак Знак3"/>
    <w:basedOn w:val="16"/>
    <w:rsid w:val="00283702"/>
    <w:rPr>
      <w:b/>
      <w:bCs/>
      <w:sz w:val="24"/>
      <w:szCs w:val="24"/>
      <w:lang w:val="ru-RU" w:eastAsia="ar-SA" w:bidi="ar-SA"/>
    </w:rPr>
  </w:style>
  <w:style w:type="character" w:customStyle="1" w:styleId="123">
    <w:name w:val="Знак1 Знак Знак2"/>
    <w:basedOn w:val="16"/>
    <w:rsid w:val="00283702"/>
    <w:rPr>
      <w:sz w:val="24"/>
      <w:szCs w:val="24"/>
      <w:lang w:val="ru-RU" w:eastAsia="ar-SA" w:bidi="ar-SA"/>
    </w:rPr>
  </w:style>
  <w:style w:type="paragraph" w:customStyle="1" w:styleId="113">
    <w:name w:val="Обычный11"/>
    <w:rsid w:val="00283702"/>
    <w:rPr>
      <w:sz w:val="28"/>
    </w:rPr>
  </w:style>
  <w:style w:type="paragraph" w:customStyle="1" w:styleId="114">
    <w:name w:val="Основной текст11"/>
    <w:basedOn w:val="113"/>
    <w:link w:val="affffffd"/>
    <w:rsid w:val="00283702"/>
    <w:pPr>
      <w:snapToGrid w:val="0"/>
      <w:jc w:val="both"/>
    </w:pPr>
    <w:rPr>
      <w:rFonts w:ascii="a_Timer" w:hAnsi="a_Timer"/>
    </w:rPr>
  </w:style>
  <w:style w:type="paragraph" w:customStyle="1" w:styleId="21e">
    <w:name w:val="Цитата21"/>
    <w:basedOn w:val="a"/>
    <w:rsid w:val="00283702"/>
    <w:pPr>
      <w:suppressAutoHyphens/>
      <w:spacing w:line="360" w:lineRule="auto"/>
      <w:ind w:left="526" w:right="43" w:firstLine="709"/>
      <w:jc w:val="both"/>
    </w:pPr>
    <w:rPr>
      <w:szCs w:val="20"/>
      <w:lang w:eastAsia="ar-SA"/>
    </w:rPr>
  </w:style>
  <w:style w:type="paragraph" w:customStyle="1" w:styleId="21f">
    <w:name w:val="Маркированный список21"/>
    <w:basedOn w:val="a"/>
    <w:rsid w:val="00283702"/>
    <w:pPr>
      <w:suppressAutoHyphens/>
      <w:spacing w:before="280" w:after="280" w:line="360" w:lineRule="auto"/>
      <w:ind w:firstLine="709"/>
      <w:jc w:val="both"/>
    </w:pPr>
    <w:rPr>
      <w:szCs w:val="24"/>
      <w:lang w:eastAsia="ar-SA"/>
    </w:rPr>
  </w:style>
  <w:style w:type="paragraph" w:customStyle="1" w:styleId="21f0">
    <w:name w:val="Нумерованный список21"/>
    <w:basedOn w:val="a"/>
    <w:rsid w:val="00283702"/>
    <w:pPr>
      <w:suppressAutoHyphens/>
      <w:spacing w:before="280" w:after="280" w:line="360" w:lineRule="auto"/>
      <w:ind w:firstLine="709"/>
      <w:jc w:val="both"/>
    </w:pPr>
    <w:rPr>
      <w:szCs w:val="24"/>
      <w:lang w:eastAsia="ar-SA"/>
    </w:rPr>
  </w:style>
  <w:style w:type="character" w:customStyle="1" w:styleId="3c">
    <w:name w:val="Знак3"/>
    <w:basedOn w:val="16"/>
    <w:rsid w:val="00283702"/>
    <w:rPr>
      <w:rFonts w:ascii="Arial" w:hAnsi="Arial" w:cs="Arial"/>
      <w:b/>
      <w:bCs/>
      <w:i/>
      <w:iCs/>
      <w:sz w:val="28"/>
      <w:szCs w:val="28"/>
      <w:lang w:val="ru-RU" w:eastAsia="ar-SA" w:bidi="ar-SA"/>
    </w:rPr>
  </w:style>
  <w:style w:type="character" w:customStyle="1" w:styleId="115">
    <w:name w:val="Знак11"/>
    <w:basedOn w:val="16"/>
    <w:rsid w:val="00283702"/>
    <w:rPr>
      <w:rFonts w:ascii="Arial" w:hAnsi="Arial" w:cs="Arial"/>
      <w:b/>
      <w:bCs/>
      <w:i/>
      <w:iCs/>
      <w:sz w:val="28"/>
      <w:szCs w:val="28"/>
      <w:lang w:val="ru-RU" w:eastAsia="ar-SA" w:bidi="ar-SA"/>
    </w:rPr>
  </w:style>
  <w:style w:type="character" w:customStyle="1" w:styleId="116">
    <w:name w:val="Знак Знак11"/>
    <w:basedOn w:val="16"/>
    <w:rsid w:val="00283702"/>
    <w:rPr>
      <w:sz w:val="24"/>
      <w:szCs w:val="24"/>
      <w:u w:val="single"/>
      <w:lang w:val="ru-RU" w:eastAsia="ar-SA" w:bidi="ar-SA"/>
    </w:rPr>
  </w:style>
  <w:style w:type="character" w:customStyle="1" w:styleId="2112">
    <w:name w:val="Знак2 Знак Знак11"/>
    <w:basedOn w:val="16"/>
    <w:rsid w:val="00283702"/>
    <w:rPr>
      <w:rFonts w:ascii="Arial" w:hAnsi="Arial" w:cs="Arial"/>
      <w:b/>
      <w:bCs/>
      <w:i/>
      <w:iCs/>
      <w:sz w:val="28"/>
      <w:szCs w:val="28"/>
      <w:lang w:val="ru-RU" w:eastAsia="ar-SA" w:bidi="ar-SA"/>
    </w:rPr>
  </w:style>
  <w:style w:type="character" w:customStyle="1" w:styleId="2f9">
    <w:name w:val="Знак Знак Знак Знак2"/>
    <w:basedOn w:val="16"/>
    <w:rsid w:val="00283702"/>
    <w:rPr>
      <w:sz w:val="24"/>
      <w:szCs w:val="24"/>
      <w:lang w:val="ru-RU" w:eastAsia="ar-SA" w:bidi="ar-SA"/>
    </w:rPr>
  </w:style>
  <w:style w:type="character" w:customStyle="1" w:styleId="316">
    <w:name w:val="Знак3 Знак Знак1"/>
    <w:basedOn w:val="16"/>
    <w:rsid w:val="00283702"/>
    <w:rPr>
      <w:b/>
      <w:sz w:val="24"/>
      <w:szCs w:val="24"/>
      <w:u w:val="single"/>
      <w:lang w:val="ru-RU" w:eastAsia="ar-SA" w:bidi="ar-SA"/>
    </w:rPr>
  </w:style>
  <w:style w:type="character" w:customStyle="1" w:styleId="222">
    <w:name w:val="Знак2 Знак Знак2"/>
    <w:basedOn w:val="16"/>
    <w:rsid w:val="00283702"/>
    <w:rPr>
      <w:b/>
      <w:bCs/>
      <w:sz w:val="24"/>
      <w:szCs w:val="24"/>
      <w:lang w:val="ru-RU" w:eastAsia="ar-SA" w:bidi="ar-SA"/>
    </w:rPr>
  </w:style>
  <w:style w:type="character" w:customStyle="1" w:styleId="117">
    <w:name w:val="Знак1 Знак Знак1"/>
    <w:basedOn w:val="16"/>
    <w:rsid w:val="00283702"/>
    <w:rPr>
      <w:sz w:val="24"/>
      <w:szCs w:val="24"/>
      <w:lang w:val="ru-RU" w:eastAsia="ar-SA" w:bidi="ar-SA"/>
    </w:rPr>
  </w:style>
  <w:style w:type="paragraph" w:customStyle="1" w:styleId="223">
    <w:name w:val="Знак22"/>
    <w:basedOn w:val="a"/>
    <w:rsid w:val="002837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283702"/>
    <w:pPr>
      <w:spacing w:after="160" w:line="240" w:lineRule="exact"/>
    </w:pPr>
    <w:rPr>
      <w:rFonts w:ascii="Verdana" w:hAnsi="Verdana"/>
      <w:sz w:val="20"/>
      <w:szCs w:val="20"/>
      <w:lang w:val="en-US" w:eastAsia="en-US"/>
    </w:rPr>
  </w:style>
  <w:style w:type="paragraph" w:customStyle="1" w:styleId="21f1">
    <w:name w:val="Название объекта21"/>
    <w:basedOn w:val="a"/>
    <w:rsid w:val="00283702"/>
    <w:pPr>
      <w:suppressAutoHyphens/>
      <w:spacing w:line="360" w:lineRule="auto"/>
      <w:ind w:left="1080" w:firstLine="709"/>
      <w:jc w:val="both"/>
    </w:pPr>
    <w:rPr>
      <w:rFonts w:ascii="Arial" w:hAnsi="Arial" w:cs="Arial"/>
      <w:spacing w:val="-5"/>
      <w:sz w:val="20"/>
      <w:szCs w:val="20"/>
      <w:lang w:eastAsia="ar-SA"/>
    </w:rPr>
  </w:style>
  <w:style w:type="paragraph" w:customStyle="1" w:styleId="140">
    <w:name w:val="Обычный+14п"/>
    <w:basedOn w:val="a0"/>
    <w:rsid w:val="00283702"/>
    <w:pPr>
      <w:ind w:firstLine="360"/>
      <w:jc w:val="both"/>
    </w:pPr>
    <w:rPr>
      <w:szCs w:val="24"/>
      <w:lang w:eastAsia="en-US"/>
    </w:rPr>
  </w:style>
  <w:style w:type="character" w:customStyle="1" w:styleId="paragraph">
    <w:name w:val="paragraph"/>
    <w:basedOn w:val="a1"/>
    <w:rsid w:val="00283702"/>
  </w:style>
  <w:style w:type="paragraph" w:customStyle="1" w:styleId="affffffe">
    <w:name w:val="Министерский"/>
    <w:basedOn w:val="a"/>
    <w:autoRedefine/>
    <w:qFormat/>
    <w:rsid w:val="00283702"/>
    <w:pPr>
      <w:spacing w:line="360" w:lineRule="auto"/>
      <w:jc w:val="both"/>
    </w:pPr>
    <w:rPr>
      <w:rFonts w:eastAsia="Calibri"/>
      <w:sz w:val="26"/>
      <w:szCs w:val="26"/>
      <w:lang w:eastAsia="en-US"/>
    </w:rPr>
  </w:style>
  <w:style w:type="character" w:customStyle="1" w:styleId="affffffd">
    <w:name w:val="Основной текст_"/>
    <w:basedOn w:val="a1"/>
    <w:link w:val="114"/>
    <w:rsid w:val="00283702"/>
    <w:rPr>
      <w:rFonts w:ascii="a_Timer" w:hAnsi="a_Timer"/>
      <w:sz w:val="28"/>
    </w:rPr>
  </w:style>
  <w:style w:type="character" w:customStyle="1" w:styleId="afffffff">
    <w:name w:val="Основной текст + Курсив"/>
    <w:basedOn w:val="affffffd"/>
    <w:rsid w:val="00283702"/>
    <w:rPr>
      <w:rFonts w:ascii="a_Timer" w:hAnsi="a_Timer"/>
      <w:b w:val="0"/>
      <w:bCs w:val="0"/>
      <w:i/>
      <w:iCs/>
      <w:smallCaps w:val="0"/>
      <w:strike w:val="0"/>
      <w:spacing w:val="0"/>
      <w:sz w:val="28"/>
    </w:rPr>
  </w:style>
  <w:style w:type="character" w:customStyle="1" w:styleId="52">
    <w:name w:val="Основной текст + Курсив5"/>
    <w:basedOn w:val="a1"/>
    <w:uiPriority w:val="99"/>
    <w:rsid w:val="00283702"/>
  </w:style>
  <w:style w:type="character" w:customStyle="1" w:styleId="1fd">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1"/>
    <w:link w:val="afffa"/>
    <w:locked/>
    <w:rsid w:val="00283702"/>
    <w:rPr>
      <w:spacing w:val="-5"/>
      <w:sz w:val="28"/>
      <w:szCs w:val="28"/>
      <w:lang w:eastAsia="ar-SA"/>
    </w:rPr>
  </w:style>
  <w:style w:type="character" w:customStyle="1" w:styleId="43">
    <w:name w:val="Основной текст + Полужирный4"/>
    <w:basedOn w:val="a1"/>
    <w:uiPriority w:val="99"/>
    <w:rsid w:val="00283702"/>
  </w:style>
  <w:style w:type="paragraph" w:customStyle="1" w:styleId="Default">
    <w:name w:val="Default"/>
    <w:rsid w:val="00283702"/>
    <w:pPr>
      <w:autoSpaceDE w:val="0"/>
      <w:autoSpaceDN w:val="0"/>
      <w:adjustRightInd w:val="0"/>
    </w:pPr>
    <w:rPr>
      <w:color w:val="000000"/>
      <w:sz w:val="24"/>
      <w:szCs w:val="24"/>
    </w:rPr>
  </w:style>
  <w:style w:type="character" w:customStyle="1" w:styleId="afffff6">
    <w:name w:val="Абзац списка Знак"/>
    <w:link w:val="afffff5"/>
    <w:uiPriority w:val="34"/>
    <w:rsid w:val="00283702"/>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vraion.ru/ekonomika-i-finansy/social-economic-district/prog_2020/6.ra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7A8E560B057A6CEA2C6334121F774130E0BCB2075F90B88D9F2886DEA79h6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00C5F8-C3E3-4C12-9EFF-83495C995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9377</Words>
  <Characters>65151</Characters>
  <Application>Microsoft Office Word</Application>
  <DocSecurity>0</DocSecurity>
  <Lines>542</Lines>
  <Paragraphs>148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74380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Чиликина Евгения Михайловна</cp:lastModifiedBy>
  <cp:revision>2</cp:revision>
  <cp:lastPrinted>2016-11-01T04:44:00Z</cp:lastPrinted>
  <dcterms:created xsi:type="dcterms:W3CDTF">2016-11-01T04:50:00Z</dcterms:created>
  <dcterms:modified xsi:type="dcterms:W3CDTF">2016-11-01T04:50:00Z</dcterms:modified>
</cp:coreProperties>
</file>